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8F9E8" w14:textId="77777777" w:rsidR="000A3B66" w:rsidRDefault="000A3B66"/>
    <w:p w14:paraId="621290E7" w14:textId="77777777"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t>Obrazec št: 1</w:t>
      </w:r>
    </w:p>
    <w:p w14:paraId="7D4DD205" w14:textId="77777777" w:rsidR="00AB2CA2" w:rsidRPr="00252358" w:rsidRDefault="00AB2CA2" w:rsidP="00AB2CA2"/>
    <w:p w14:paraId="2D7EFD6F"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Ponudba</w:t>
      </w:r>
    </w:p>
    <w:p w14:paraId="0D817E0B" w14:textId="42064E7A" w:rsidR="00AB2CA2" w:rsidRDefault="00AB2CA2" w:rsidP="00AB2CA2">
      <w:pPr>
        <w:spacing w:before="225" w:after="225" w:line="240" w:lineRule="auto"/>
        <w:jc w:val="both"/>
        <w:rPr>
          <w:rFonts w:ascii="Arial" w:hAnsi="Arial" w:cs="Arial"/>
          <w:color w:val="000000"/>
          <w:sz w:val="18"/>
          <w:szCs w:val="18"/>
        </w:rPr>
      </w:pPr>
      <w:r>
        <w:rPr>
          <w:rFonts w:ascii="Arial" w:hAnsi="Arial" w:cs="Arial"/>
          <w:color w:val="000000"/>
          <w:sz w:val="18"/>
          <w:szCs w:val="18"/>
        </w:rPr>
        <w:t>Na osnovi povabila za naročilo »</w:t>
      </w:r>
      <w:r w:rsidRPr="00AB2CA2">
        <w:rPr>
          <w:rFonts w:ascii="Arial" w:hAnsi="Arial" w:cs="Arial"/>
          <w:b/>
          <w:bCs/>
          <w:color w:val="000000"/>
          <w:sz w:val="18"/>
          <w:szCs w:val="18"/>
        </w:rPr>
        <w:t>Nakup klicnega sistema za potrebe Doma dr. Jožeta Potrča Poljčane</w:t>
      </w:r>
      <w:r>
        <w:rPr>
          <w:rFonts w:ascii="Arial" w:hAnsi="Arial" w:cs="Arial"/>
          <w:color w:val="000000"/>
          <w:sz w:val="18"/>
          <w:szCs w:val="18"/>
        </w:rPr>
        <w:t>« dajemo ponudbo, kot sledi:</w:t>
      </w:r>
    </w:p>
    <w:p w14:paraId="06FD7DA3" w14:textId="77777777" w:rsidR="00DD149D" w:rsidRDefault="00DD149D" w:rsidP="00AB2CA2">
      <w:pPr>
        <w:spacing w:before="225" w:after="225" w:line="240" w:lineRule="auto"/>
        <w:jc w:val="both"/>
      </w:pPr>
    </w:p>
    <w:p w14:paraId="3BCD1DAD" w14:textId="77777777" w:rsidR="00AB2CA2" w:rsidRDefault="00AB2CA2" w:rsidP="00AB2CA2">
      <w:pPr>
        <w:spacing w:before="225" w:after="225" w:line="240" w:lineRule="auto"/>
        <w:jc w:val="both"/>
      </w:pPr>
      <w:r>
        <w:rPr>
          <w:rFonts w:ascii="Arial" w:hAnsi="Arial" w:cs="Arial"/>
          <w:b/>
          <w:bCs/>
          <w:color w:val="000000"/>
          <w:sz w:val="18"/>
          <w:szCs w:val="18"/>
        </w:rPr>
        <w:t>I. Ponudba številka:</w:t>
      </w:r>
      <w:r>
        <w:rPr>
          <w:rFonts w:ascii="Arial" w:hAnsi="Arial" w:cs="Arial"/>
          <w:color w:val="000000"/>
          <w:sz w:val="18"/>
          <w:szCs w:val="18"/>
        </w:rPr>
        <w:t> </w:t>
      </w:r>
      <w:r>
        <w:rPr>
          <w:rFonts w:ascii="Arial" w:hAnsi="Arial" w:cs="Arial"/>
          <w:color w:val="000000"/>
          <w:sz w:val="18"/>
          <w:szCs w:val="18"/>
          <w:u w:val="single"/>
        </w:rPr>
        <w:t>_______________</w:t>
      </w:r>
    </w:p>
    <w:tbl>
      <w:tblPr>
        <w:tblStyle w:val="NormalTablePHPDOCX"/>
        <w:tblW w:w="8670" w:type="dxa"/>
        <w:tblInd w:w="108" w:type="dxa"/>
        <w:tblLook w:val="04A0" w:firstRow="1" w:lastRow="0" w:firstColumn="1" w:lastColumn="0" w:noHBand="0" w:noVBand="1"/>
      </w:tblPr>
      <w:tblGrid>
        <w:gridCol w:w="2385"/>
        <w:gridCol w:w="6285"/>
      </w:tblGrid>
      <w:tr w:rsidR="00AB2CA2" w14:paraId="0F58DC1A" w14:textId="77777777" w:rsidTr="00ED3C30">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6F839BC" w14:textId="77777777" w:rsidR="00AB2CA2" w:rsidRDefault="00AB2CA2" w:rsidP="00ED3C30">
            <w:pPr>
              <w:jc w:val="right"/>
            </w:pPr>
            <w:r>
              <w:rPr>
                <w:rFonts w:ascii="Arial" w:hAnsi="Arial" w:cs="Arial"/>
                <w:b/>
                <w:bCs/>
                <w:color w:val="000000"/>
                <w:position w:val="-2"/>
                <w:sz w:val="18"/>
                <w:szCs w:val="18"/>
                <w:shd w:val="clear" w:color="auto" w:fill="CCCCCC"/>
              </w:rPr>
              <w:t>NAZIV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CBAA81" w14:textId="77777777" w:rsidR="00AB2CA2" w:rsidRDefault="00AB2CA2" w:rsidP="00ED3C30">
            <w:r>
              <w:rPr>
                <w:rFonts w:ascii="Arial" w:hAnsi="Arial" w:cs="Arial"/>
                <w:color w:val="000000"/>
                <w:position w:val="-2"/>
                <w:sz w:val="18"/>
                <w:szCs w:val="18"/>
              </w:rPr>
              <w:t> </w:t>
            </w:r>
          </w:p>
        </w:tc>
      </w:tr>
      <w:tr w:rsidR="00AB2CA2" w14:paraId="6858675A" w14:textId="77777777" w:rsidTr="00ED3C30">
        <w:tc>
          <w:tcPr>
            <w:tcW w:w="222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F007EA0" w14:textId="77777777" w:rsidR="00AB2CA2" w:rsidRDefault="00AB2CA2" w:rsidP="00ED3C30">
            <w:pPr>
              <w:jc w:val="right"/>
            </w:pPr>
            <w:r>
              <w:rPr>
                <w:rFonts w:ascii="Arial" w:hAnsi="Arial" w:cs="Arial"/>
                <w:b/>
                <w:bCs/>
                <w:color w:val="000000"/>
                <w:position w:val="-2"/>
                <w:sz w:val="18"/>
                <w:szCs w:val="18"/>
                <w:shd w:val="clear" w:color="auto" w:fill="CCCCCC"/>
              </w:rPr>
              <w:t>NASLOV PONUDNIKA:</w:t>
            </w:r>
          </w:p>
        </w:tc>
        <w:tc>
          <w:tcPr>
            <w:tcW w:w="585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106AE45" w14:textId="77777777" w:rsidR="00AB2CA2" w:rsidRDefault="00AB2CA2" w:rsidP="00ED3C30">
            <w:r>
              <w:rPr>
                <w:rFonts w:ascii="Arial" w:hAnsi="Arial" w:cs="Arial"/>
                <w:color w:val="000000"/>
                <w:position w:val="-2"/>
                <w:sz w:val="18"/>
                <w:szCs w:val="18"/>
              </w:rPr>
              <w:t> </w:t>
            </w:r>
          </w:p>
        </w:tc>
      </w:tr>
    </w:tbl>
    <w:p w14:paraId="2281E32E" w14:textId="77777777" w:rsidR="00AB2CA2" w:rsidRDefault="00AB2CA2" w:rsidP="00AB2CA2">
      <w:pPr>
        <w:spacing w:before="225" w:after="225" w:line="240" w:lineRule="auto"/>
        <w:jc w:val="both"/>
      </w:pPr>
      <w:r>
        <w:rPr>
          <w:rFonts w:ascii="Arial" w:hAnsi="Arial" w:cs="Arial"/>
          <w:color w:val="000000"/>
          <w:sz w:val="18"/>
          <w:szCs w:val="18"/>
        </w:rPr>
        <w:t>Ponudbo oddajamo (ustrezno označite):</w:t>
      </w:r>
    </w:p>
    <w:p w14:paraId="6BF51C5F" w14:textId="77777777" w:rsidR="00AB2CA2" w:rsidRDefault="00AB2CA2" w:rsidP="00AB2CA2">
      <w:pPr>
        <w:spacing w:before="225" w:after="225" w:line="240" w:lineRule="auto"/>
        <w:jc w:val="both"/>
      </w:pPr>
      <w:r>
        <w:fldChar w:fldCharType="begin">
          <w:ffData>
            <w:name w:val="cbox15f487f4d3d457"/>
            <w:enabled/>
            <w:calcOnExit w:val="0"/>
            <w:checkBox>
              <w:sizeAuto/>
              <w:default w:val="0"/>
            </w:checkBox>
          </w:ffData>
        </w:fldChar>
      </w:r>
      <w:bookmarkStart w:id="0" w:name="cbox15f487f4d3d457"/>
      <w:r>
        <w:instrText xml:space="preserve"> FORMCHECKBOX </w:instrText>
      </w:r>
      <w:r w:rsidR="001B2F01">
        <w:fldChar w:fldCharType="separate"/>
      </w:r>
      <w:r>
        <w:fldChar w:fldCharType="end"/>
      </w:r>
      <w:bookmarkEnd w:id="0"/>
      <w:r>
        <w:rPr>
          <w:rFonts w:ascii="Arial" w:hAnsi="Arial" w:cs="Arial"/>
          <w:color w:val="000000"/>
          <w:sz w:val="18"/>
          <w:szCs w:val="18"/>
        </w:rPr>
        <w:t> samostojno</w:t>
      </w:r>
    </w:p>
    <w:p w14:paraId="354E5F59" w14:textId="77777777" w:rsidR="00AB2CA2" w:rsidRDefault="00AB2CA2" w:rsidP="00AB2CA2">
      <w:pPr>
        <w:spacing w:before="225" w:after="225" w:line="240" w:lineRule="auto"/>
        <w:jc w:val="both"/>
      </w:pPr>
      <w:r>
        <w:fldChar w:fldCharType="begin">
          <w:ffData>
            <w:name w:val="cbox15f487f4d3d765"/>
            <w:enabled/>
            <w:calcOnExit w:val="0"/>
            <w:checkBox>
              <w:sizeAuto/>
              <w:default w:val="0"/>
            </w:checkBox>
          </w:ffData>
        </w:fldChar>
      </w:r>
      <w:bookmarkStart w:id="1" w:name="cbox15f487f4d3d765"/>
      <w:r>
        <w:instrText xml:space="preserve"> FORMCHECKBOX </w:instrText>
      </w:r>
      <w:r w:rsidR="001B2F01">
        <w:fldChar w:fldCharType="separate"/>
      </w:r>
      <w:r>
        <w:fldChar w:fldCharType="end"/>
      </w:r>
      <w:bookmarkEnd w:id="1"/>
      <w:r>
        <w:rPr>
          <w:rFonts w:ascii="Arial" w:hAnsi="Arial" w:cs="Arial"/>
          <w:color w:val="000000"/>
          <w:sz w:val="18"/>
          <w:szCs w:val="18"/>
        </w:rPr>
        <w:t> z naslednjimi partnerji (navedite samo firme): ___________________________________</w:t>
      </w:r>
    </w:p>
    <w:p w14:paraId="1AACB678" w14:textId="77777777" w:rsidR="00AB2CA2" w:rsidRDefault="00AB2CA2" w:rsidP="00AB2CA2">
      <w:pPr>
        <w:spacing w:before="225" w:after="225" w:line="240" w:lineRule="auto"/>
        <w:jc w:val="both"/>
      </w:pPr>
      <w:r>
        <w:fldChar w:fldCharType="begin">
          <w:ffData>
            <w:name w:val="cbox15f487f4d3da75"/>
            <w:enabled/>
            <w:calcOnExit w:val="0"/>
            <w:checkBox>
              <w:sizeAuto/>
              <w:default w:val="0"/>
            </w:checkBox>
          </w:ffData>
        </w:fldChar>
      </w:r>
      <w:bookmarkStart w:id="2" w:name="cbox15f487f4d3da75"/>
      <w:r>
        <w:instrText xml:space="preserve"> FORMCHECKBOX </w:instrText>
      </w:r>
      <w:r w:rsidR="001B2F01">
        <w:fldChar w:fldCharType="separate"/>
      </w:r>
      <w:r>
        <w:fldChar w:fldCharType="end"/>
      </w:r>
      <w:bookmarkEnd w:id="2"/>
      <w:r>
        <w:rPr>
          <w:rFonts w:ascii="Arial" w:hAnsi="Arial" w:cs="Arial"/>
          <w:color w:val="000000"/>
          <w:sz w:val="18"/>
          <w:szCs w:val="18"/>
        </w:rPr>
        <w:t> z naslednjimi podizvajalci (navedite samo firme): ________________________________</w:t>
      </w:r>
    </w:p>
    <w:p w14:paraId="6EE0EAF7" w14:textId="77777777" w:rsidR="00AB2CA2" w:rsidRDefault="00AB2CA2" w:rsidP="00AB2CA2">
      <w:pPr>
        <w:spacing w:before="225" w:after="225" w:line="240" w:lineRule="auto"/>
        <w:jc w:val="both"/>
      </w:pPr>
      <w:r>
        <w:fldChar w:fldCharType="begin">
          <w:ffData>
            <w:name w:val="cbox15f487f4d3dd9a"/>
            <w:enabled/>
            <w:calcOnExit w:val="0"/>
            <w:checkBox>
              <w:sizeAuto/>
              <w:default w:val="0"/>
            </w:checkBox>
          </w:ffData>
        </w:fldChar>
      </w:r>
      <w:bookmarkStart w:id="3" w:name="cbox15f487f4d3dd9a"/>
      <w:r>
        <w:instrText xml:space="preserve"> FORMCHECKBOX </w:instrText>
      </w:r>
      <w:r w:rsidR="001B2F01">
        <w:fldChar w:fldCharType="separate"/>
      </w:r>
      <w:r>
        <w:fldChar w:fldCharType="end"/>
      </w:r>
      <w:bookmarkEnd w:id="3"/>
      <w:r>
        <w:rPr>
          <w:rFonts w:ascii="Arial" w:hAnsi="Arial" w:cs="Arial"/>
          <w:color w:val="000000"/>
          <w:sz w:val="18"/>
          <w:szCs w:val="18"/>
        </w:rPr>
        <w:t>  z uporabo zmogljivosti naslednjih subjektov (navedite samo firme): _____________________________</w:t>
      </w:r>
    </w:p>
    <w:p w14:paraId="45A2E99C" w14:textId="77777777" w:rsidR="00AB2CA2" w:rsidRDefault="00AB2CA2" w:rsidP="00977C4C">
      <w:pPr>
        <w:spacing w:after="0" w:line="240" w:lineRule="auto"/>
        <w:jc w:val="both"/>
        <w:rPr>
          <w:rFonts w:ascii="Arial" w:hAnsi="Arial" w:cs="Arial"/>
          <w:color w:val="000000"/>
          <w:sz w:val="18"/>
          <w:szCs w:val="18"/>
        </w:rPr>
      </w:pPr>
      <w:r>
        <w:rPr>
          <w:rFonts w:ascii="Arial" w:hAnsi="Arial" w:cs="Arial"/>
          <w:color w:val="000000"/>
          <w:sz w:val="18"/>
          <w:szCs w:val="18"/>
        </w:rPr>
        <w:t> </w:t>
      </w:r>
    </w:p>
    <w:p w14:paraId="15E8E476" w14:textId="77777777" w:rsidR="00AB2CA2" w:rsidRDefault="00AB2CA2" w:rsidP="00977C4C">
      <w:pPr>
        <w:spacing w:after="225" w:line="240" w:lineRule="auto"/>
        <w:jc w:val="both"/>
      </w:pPr>
      <w:r>
        <w:rPr>
          <w:rFonts w:ascii="Arial" w:hAnsi="Arial" w:cs="Arial"/>
          <w:b/>
          <w:bCs/>
          <w:color w:val="000000"/>
          <w:sz w:val="18"/>
          <w:szCs w:val="18"/>
        </w:rPr>
        <w:t>II. Ponudbena cena </w:t>
      </w:r>
    </w:p>
    <w:tbl>
      <w:tblPr>
        <w:tblStyle w:val="NormalTablePHPDOCX"/>
        <w:tblW w:w="5000" w:type="pct"/>
        <w:tblInd w:w="108" w:type="dxa"/>
        <w:tblLook w:val="04A0" w:firstRow="1" w:lastRow="0" w:firstColumn="1" w:lastColumn="0" w:noHBand="0" w:noVBand="1"/>
      </w:tblPr>
      <w:tblGrid>
        <w:gridCol w:w="4982"/>
        <w:gridCol w:w="1877"/>
        <w:gridCol w:w="607"/>
        <w:gridCol w:w="1592"/>
      </w:tblGrid>
      <w:tr w:rsidR="00AB2CA2" w14:paraId="4393D63C" w14:textId="77777777" w:rsidTr="00ED3C30">
        <w:tc>
          <w:tcPr>
            <w:tcW w:w="2750"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2912DBA" w14:textId="77777777" w:rsidR="00AB2CA2" w:rsidRDefault="00AB2CA2" w:rsidP="00ED3C30">
            <w:pPr>
              <w:jc w:val="center"/>
            </w:pPr>
            <w:r>
              <w:rPr>
                <w:rFonts w:ascii="Arial" w:hAnsi="Arial" w:cs="Arial"/>
                <w:b/>
                <w:bCs/>
                <w:color w:val="000000"/>
                <w:position w:val="-2"/>
                <w:sz w:val="18"/>
                <w:szCs w:val="18"/>
                <w:shd w:val="clear" w:color="auto" w:fill="D1D1D1"/>
              </w:rPr>
              <w:t>Postavka</w:t>
            </w:r>
          </w:p>
          <w:p w14:paraId="36940E84" w14:textId="77777777" w:rsidR="00AB2CA2" w:rsidRDefault="00AB2CA2" w:rsidP="00ED3C30">
            <w:pPr>
              <w:jc w:val="center"/>
            </w:pP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FD9E8A" w14:textId="77777777" w:rsidR="00AB2CA2" w:rsidRDefault="00AB2CA2" w:rsidP="00ED3C30">
            <w:pPr>
              <w:jc w:val="center"/>
            </w:pPr>
            <w:r>
              <w:rPr>
                <w:rFonts w:ascii="Arial" w:hAnsi="Arial" w:cs="Arial"/>
                <w:b/>
                <w:bCs/>
                <w:color w:val="000000"/>
                <w:position w:val="-2"/>
                <w:sz w:val="18"/>
                <w:szCs w:val="18"/>
                <w:shd w:val="clear" w:color="auto" w:fill="D1D1D1"/>
              </w:rPr>
              <w:t>Vrednost brez DDV</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4B80400" w14:textId="77777777" w:rsidR="00AB2CA2" w:rsidRDefault="00AB2CA2" w:rsidP="00ED3C30">
            <w:pPr>
              <w:jc w:val="center"/>
            </w:pPr>
            <w:r>
              <w:rPr>
                <w:rFonts w:ascii="Arial" w:hAnsi="Arial" w:cs="Arial"/>
                <w:b/>
                <w:bCs/>
                <w:color w:val="000000"/>
                <w:position w:val="-2"/>
                <w:sz w:val="18"/>
                <w:szCs w:val="18"/>
                <w:shd w:val="clear" w:color="auto" w:fill="D1D1D1"/>
              </w:rPr>
              <w:t>DDV</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27E551C" w14:textId="77777777" w:rsidR="00AB2CA2" w:rsidRDefault="00AB2CA2" w:rsidP="00ED3C30">
            <w:pPr>
              <w:jc w:val="center"/>
            </w:pPr>
            <w:r>
              <w:rPr>
                <w:rFonts w:ascii="Arial" w:hAnsi="Arial" w:cs="Arial"/>
                <w:b/>
                <w:bCs/>
                <w:color w:val="000000"/>
                <w:position w:val="-2"/>
                <w:sz w:val="18"/>
                <w:szCs w:val="18"/>
                <w:shd w:val="clear" w:color="auto" w:fill="D1D1D1"/>
              </w:rPr>
              <w:t>Vrednost z DDV</w:t>
            </w:r>
          </w:p>
        </w:tc>
      </w:tr>
      <w:tr w:rsidR="00AB2CA2" w14:paraId="657B4F79" w14:textId="77777777" w:rsidTr="00ED3C30">
        <w:tc>
          <w:tcPr>
            <w:tcW w:w="2750"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8E8515" w14:textId="59A202B6" w:rsidR="00AB2CA2" w:rsidRDefault="00AB2CA2" w:rsidP="00AB2CA2">
            <w:pPr>
              <w:jc w:val="center"/>
            </w:pPr>
            <w:r w:rsidRPr="00AB2CA2">
              <w:rPr>
                <w:rFonts w:ascii="Arial" w:hAnsi="Arial" w:cs="Arial"/>
                <w:color w:val="000000"/>
                <w:position w:val="-2"/>
                <w:sz w:val="18"/>
                <w:szCs w:val="18"/>
              </w:rPr>
              <w:t>Nakup klicnega sistema za potrebe Doma dr. Jožeta Potrča Poljčane</w:t>
            </w:r>
            <w:r w:rsidR="00DD149D">
              <w:rPr>
                <w:rFonts w:ascii="Arial" w:hAnsi="Arial" w:cs="Arial"/>
                <w:color w:val="000000"/>
                <w:position w:val="-2"/>
                <w:sz w:val="18"/>
                <w:szCs w:val="18"/>
              </w:rPr>
              <w:t xml:space="preserve"> – enota Dom Poljčane</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943379" w14:textId="77777777" w:rsidR="00AB2CA2" w:rsidRDefault="00AB2CA2" w:rsidP="00ED3C30">
            <w:r>
              <w:rPr>
                <w:rFonts w:ascii="Arial" w:hAnsi="Arial" w:cs="Arial"/>
                <w:color w:val="000000"/>
                <w:position w:val="-2"/>
                <w:sz w:val="18"/>
                <w:szCs w:val="18"/>
              </w:rPr>
              <w:t> </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F876F50" w14:textId="77777777" w:rsidR="00AB2CA2" w:rsidRDefault="00AB2CA2" w:rsidP="00ED3C30">
            <w:r>
              <w:rPr>
                <w:rFonts w:ascii="Arial" w:hAnsi="Arial" w:cs="Arial"/>
                <w:color w:val="000000"/>
                <w:position w:val="-2"/>
                <w:sz w:val="18"/>
                <w:szCs w:val="18"/>
              </w:rPr>
              <w:t> </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C63F69" w14:textId="77777777" w:rsidR="00AB2CA2" w:rsidRDefault="00AB2CA2" w:rsidP="00ED3C30">
            <w:r>
              <w:rPr>
                <w:rFonts w:ascii="Arial" w:hAnsi="Arial" w:cs="Arial"/>
                <w:color w:val="000000"/>
                <w:position w:val="-2"/>
                <w:sz w:val="18"/>
                <w:szCs w:val="18"/>
              </w:rPr>
              <w:t> </w:t>
            </w:r>
          </w:p>
        </w:tc>
      </w:tr>
      <w:tr w:rsidR="00DD149D" w14:paraId="07B956D4" w14:textId="77777777" w:rsidTr="00DD149D">
        <w:tc>
          <w:tcPr>
            <w:tcW w:w="2750"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598007F9" w14:textId="26DB781E" w:rsidR="00DD149D" w:rsidRPr="00AB2CA2" w:rsidRDefault="00DD149D" w:rsidP="00AB2CA2">
            <w:pPr>
              <w:jc w:val="center"/>
              <w:rPr>
                <w:rFonts w:ascii="Arial" w:hAnsi="Arial" w:cs="Arial"/>
                <w:color w:val="000000"/>
                <w:position w:val="-2"/>
                <w:sz w:val="18"/>
                <w:szCs w:val="18"/>
              </w:rPr>
            </w:pPr>
            <w:r w:rsidRPr="00AB2CA2">
              <w:rPr>
                <w:rFonts w:ascii="Arial" w:hAnsi="Arial" w:cs="Arial"/>
                <w:color w:val="000000"/>
                <w:position w:val="-2"/>
                <w:sz w:val="18"/>
                <w:szCs w:val="18"/>
              </w:rPr>
              <w:t>Nakup klicnega sistema za potrebe Doma dr. Jožeta Potrča Poljčane</w:t>
            </w:r>
            <w:r>
              <w:rPr>
                <w:rFonts w:ascii="Arial" w:hAnsi="Arial" w:cs="Arial"/>
                <w:color w:val="000000"/>
                <w:position w:val="-2"/>
                <w:sz w:val="18"/>
                <w:szCs w:val="18"/>
              </w:rPr>
              <w:t xml:space="preserve"> – enota Slovenska Bistrica</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FBEC748" w14:textId="77777777" w:rsidR="00DD149D" w:rsidRDefault="00DD149D" w:rsidP="00ED3C30">
            <w:pPr>
              <w:rPr>
                <w:rFonts w:ascii="Arial" w:hAnsi="Arial" w:cs="Arial"/>
                <w:color w:val="000000"/>
                <w:position w:val="-2"/>
                <w:sz w:val="18"/>
                <w:szCs w:val="18"/>
              </w:rPr>
            </w:pP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4EFD73D" w14:textId="77777777" w:rsidR="00DD149D" w:rsidRDefault="00DD149D" w:rsidP="00ED3C30">
            <w:pPr>
              <w:rPr>
                <w:rFonts w:ascii="Arial" w:hAnsi="Arial" w:cs="Arial"/>
                <w:color w:val="000000"/>
                <w:position w:val="-2"/>
                <w:sz w:val="18"/>
                <w:szCs w:val="18"/>
              </w:rPr>
            </w:pP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021474E" w14:textId="77777777" w:rsidR="00DD149D" w:rsidRDefault="00DD149D" w:rsidP="00ED3C30">
            <w:pPr>
              <w:rPr>
                <w:rFonts w:ascii="Arial" w:hAnsi="Arial" w:cs="Arial"/>
                <w:color w:val="000000"/>
                <w:position w:val="-2"/>
                <w:sz w:val="18"/>
                <w:szCs w:val="18"/>
              </w:rPr>
            </w:pPr>
          </w:p>
        </w:tc>
      </w:tr>
      <w:tr w:rsidR="00DD149D" w14:paraId="1DD6F66A" w14:textId="77777777" w:rsidTr="00DD149D">
        <w:tc>
          <w:tcPr>
            <w:tcW w:w="2750" w:type="pct"/>
            <w:tcBorders>
              <w:top w:val="single" w:sz="6" w:space="0" w:color="000000"/>
              <w:left w:val="single" w:sz="6" w:space="0" w:color="000000"/>
              <w:bottom w:val="single" w:sz="6" w:space="0" w:color="000000"/>
              <w:right w:val="single" w:sz="6" w:space="0" w:color="000000"/>
            </w:tcBorders>
            <w:shd w:val="pct12" w:color="auto" w:fill="auto"/>
            <w:tcMar>
              <w:top w:w="135" w:type="dxa"/>
              <w:bottom w:w="135" w:type="dxa"/>
            </w:tcMar>
            <w:vAlign w:val="center"/>
          </w:tcPr>
          <w:p w14:paraId="17230580" w14:textId="32398CB4" w:rsidR="00DD149D" w:rsidRPr="00DD149D" w:rsidRDefault="00DD149D" w:rsidP="00AB2CA2">
            <w:pPr>
              <w:jc w:val="center"/>
              <w:rPr>
                <w:rFonts w:ascii="Arial" w:hAnsi="Arial" w:cs="Arial"/>
                <w:b/>
                <w:bCs/>
                <w:color w:val="000000"/>
                <w:position w:val="-2"/>
                <w:sz w:val="18"/>
                <w:szCs w:val="18"/>
              </w:rPr>
            </w:pPr>
            <w:r w:rsidRPr="00DD149D">
              <w:rPr>
                <w:rFonts w:ascii="Arial" w:hAnsi="Arial" w:cs="Arial"/>
                <w:b/>
                <w:bCs/>
                <w:color w:val="000000"/>
                <w:position w:val="-2"/>
                <w:sz w:val="18"/>
                <w:szCs w:val="18"/>
              </w:rPr>
              <w:t>SKUPAJ</w:t>
            </w:r>
          </w:p>
        </w:tc>
        <w:tc>
          <w:tcPr>
            <w:tcW w:w="0" w:type="auto"/>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3596BD3E" w14:textId="77777777" w:rsidR="00DD149D" w:rsidRDefault="00DD149D" w:rsidP="00ED3C30">
            <w:pPr>
              <w:rPr>
                <w:rFonts w:ascii="Arial" w:hAnsi="Arial" w:cs="Arial"/>
                <w:color w:val="000000"/>
                <w:position w:val="-2"/>
                <w:sz w:val="18"/>
                <w:szCs w:val="18"/>
              </w:rPr>
            </w:pP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2E6C0C6" w14:textId="77777777" w:rsidR="00DD149D" w:rsidRDefault="00DD149D" w:rsidP="00ED3C30">
            <w:pPr>
              <w:rPr>
                <w:rFonts w:ascii="Arial" w:hAnsi="Arial" w:cs="Arial"/>
                <w:color w:val="000000"/>
                <w:position w:val="-2"/>
                <w:sz w:val="18"/>
                <w:szCs w:val="18"/>
              </w:rPr>
            </w:pP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97E5030" w14:textId="77777777" w:rsidR="00DD149D" w:rsidRDefault="00DD149D" w:rsidP="00ED3C30">
            <w:pPr>
              <w:rPr>
                <w:rFonts w:ascii="Arial" w:hAnsi="Arial" w:cs="Arial"/>
                <w:color w:val="000000"/>
                <w:position w:val="-2"/>
                <w:sz w:val="18"/>
                <w:szCs w:val="18"/>
              </w:rPr>
            </w:pPr>
          </w:p>
        </w:tc>
      </w:tr>
    </w:tbl>
    <w:p w14:paraId="46A4B4DD" w14:textId="77777777" w:rsidR="00AB2CA2" w:rsidRDefault="00AB2CA2" w:rsidP="00AB2CA2">
      <w:pPr>
        <w:spacing w:before="225" w:after="225" w:line="240" w:lineRule="auto"/>
        <w:jc w:val="both"/>
        <w:rPr>
          <w:rFonts w:ascii="Arial" w:hAnsi="Arial" w:cs="Arial"/>
          <w:color w:val="000000"/>
          <w:sz w:val="18"/>
          <w:szCs w:val="18"/>
        </w:rPr>
      </w:pPr>
      <w:r>
        <w:rPr>
          <w:rFonts w:ascii="Arial" w:hAnsi="Arial" w:cs="Arial"/>
          <w:color w:val="000000"/>
          <w:sz w:val="18"/>
          <w:szCs w:val="18"/>
        </w:rPr>
        <w:t>Zavezujemo se, da bomo vsa dela izvršili skladno z zahtevami naročnika, najkasneje v roku določenem v razpisni dokumentaciji.  </w:t>
      </w:r>
    </w:p>
    <w:p w14:paraId="3DEF2432" w14:textId="77777777" w:rsidR="00DD149D" w:rsidRDefault="00DD149D" w:rsidP="00AB2CA2">
      <w:pPr>
        <w:spacing w:before="225" w:after="225" w:line="240" w:lineRule="auto"/>
        <w:jc w:val="both"/>
        <w:rPr>
          <w:rFonts w:ascii="Arial" w:hAnsi="Arial" w:cs="Arial"/>
          <w:b/>
          <w:bCs/>
          <w:color w:val="000000"/>
          <w:sz w:val="18"/>
          <w:szCs w:val="18"/>
        </w:rPr>
      </w:pPr>
    </w:p>
    <w:p w14:paraId="49592EE9" w14:textId="64D79800" w:rsidR="00AB2CA2" w:rsidRDefault="00AB2CA2" w:rsidP="00AB2CA2">
      <w:pPr>
        <w:spacing w:before="225" w:after="225" w:line="240" w:lineRule="auto"/>
        <w:jc w:val="both"/>
        <w:rPr>
          <w:rFonts w:ascii="Arial" w:hAnsi="Arial" w:cs="Arial"/>
          <w:color w:val="000000"/>
          <w:sz w:val="18"/>
          <w:szCs w:val="18"/>
        </w:rPr>
      </w:pPr>
      <w:r>
        <w:rPr>
          <w:rFonts w:ascii="Arial" w:hAnsi="Arial" w:cs="Arial"/>
          <w:b/>
          <w:bCs/>
          <w:color w:val="000000"/>
          <w:sz w:val="18"/>
          <w:szCs w:val="18"/>
        </w:rPr>
        <w:t>IV. Rok veljavnosti ponudb</w:t>
      </w:r>
      <w:r w:rsidRPr="006B1E71">
        <w:rPr>
          <w:rFonts w:ascii="Arial" w:hAnsi="Arial" w:cs="Arial"/>
          <w:b/>
          <w:bCs/>
          <w:color w:val="000000"/>
          <w:sz w:val="18"/>
          <w:szCs w:val="18"/>
        </w:rPr>
        <w:t>e</w:t>
      </w:r>
      <w:r>
        <w:rPr>
          <w:rFonts w:ascii="Arial" w:hAnsi="Arial" w:cs="Arial"/>
          <w:color w:val="000000"/>
          <w:sz w:val="18"/>
          <w:szCs w:val="18"/>
        </w:rPr>
        <w:t> </w:t>
      </w:r>
    </w:p>
    <w:p w14:paraId="7D698858" w14:textId="77777777" w:rsidR="00AB2CA2" w:rsidRDefault="00AB2CA2" w:rsidP="00AB2CA2">
      <w:pPr>
        <w:spacing w:before="225" w:after="225" w:line="240" w:lineRule="auto"/>
        <w:jc w:val="both"/>
      </w:pPr>
      <w:r>
        <w:rPr>
          <w:rFonts w:ascii="Arial" w:hAnsi="Arial" w:cs="Arial"/>
          <w:color w:val="000000"/>
          <w:sz w:val="18"/>
          <w:szCs w:val="18"/>
        </w:rPr>
        <w:t>Ponudba velja najmanj 90 dni od roka za predložitev ponudb.</w:t>
      </w:r>
    </w:p>
    <w:p w14:paraId="2C79CA15" w14:textId="46366BA3" w:rsidR="00AB2CA2" w:rsidRPr="00977C4C" w:rsidRDefault="00AB2CA2" w:rsidP="00AB2CA2">
      <w:pPr>
        <w:spacing w:before="225" w:after="225" w:line="240" w:lineRule="auto"/>
        <w:jc w:val="both"/>
      </w:pPr>
      <w:r>
        <w:rPr>
          <w:rFonts w:ascii="Arial" w:hAnsi="Arial" w:cs="Arial"/>
          <w:color w:val="000000"/>
          <w:sz w:val="18"/>
          <w:szCs w:val="18"/>
        </w:rPr>
        <w:t>Ponudba mora biti veljavna najmanj do navedenega roka. Prekratka veljavnost ponudbe pomeni razlog za zavrnitev ponudbe.</w:t>
      </w:r>
    </w:p>
    <w:p w14:paraId="0281A0E6" w14:textId="77777777" w:rsidR="00DD149D" w:rsidRDefault="00DD149D" w:rsidP="00AB2CA2">
      <w:pPr>
        <w:spacing w:before="225" w:after="225" w:line="240" w:lineRule="auto"/>
        <w:jc w:val="both"/>
        <w:rPr>
          <w:rFonts w:ascii="Arial" w:hAnsi="Arial" w:cs="Arial"/>
          <w:b/>
          <w:bCs/>
          <w:color w:val="000000"/>
          <w:sz w:val="18"/>
          <w:szCs w:val="18"/>
        </w:rPr>
      </w:pPr>
    </w:p>
    <w:p w14:paraId="574A5567" w14:textId="1A4C7718" w:rsidR="00AB2CA2" w:rsidRDefault="00AB2CA2" w:rsidP="00AB2CA2">
      <w:pPr>
        <w:spacing w:before="225" w:after="225" w:line="240" w:lineRule="auto"/>
        <w:jc w:val="both"/>
      </w:pPr>
      <w:r>
        <w:rPr>
          <w:rFonts w:ascii="Arial" w:hAnsi="Arial" w:cs="Arial"/>
          <w:b/>
          <w:bCs/>
          <w:color w:val="000000"/>
          <w:sz w:val="18"/>
          <w:szCs w:val="18"/>
        </w:rPr>
        <w:t>IV. Podatki o plačilu </w:t>
      </w:r>
    </w:p>
    <w:p w14:paraId="59BB3F16" w14:textId="77777777" w:rsidR="00AB2CA2" w:rsidRDefault="00AB2CA2" w:rsidP="00AB2CA2">
      <w:pPr>
        <w:spacing w:before="225" w:after="225" w:line="240" w:lineRule="auto"/>
        <w:jc w:val="both"/>
      </w:pPr>
      <w:r>
        <w:rPr>
          <w:rFonts w:ascii="Arial" w:hAnsi="Arial" w:cs="Arial"/>
          <w:color w:val="000000"/>
          <w:sz w:val="18"/>
          <w:szCs w:val="18"/>
        </w:rPr>
        <w:t>Plačila se opravijo na podlagi izdanih računov. Če ni z zakonom ali drugim predpisom določeno drugače, je rok plačila je 30 dni od datuma prejema računa. Če naročnik izpodbija del zneska, je dolžan plačati nesporni del zneska. Roki plačil podizvajalcem so enaki kot za izvajalca.</w:t>
      </w:r>
    </w:p>
    <w:p w14:paraId="7F7013B1" w14:textId="77777777" w:rsidR="00AB2CA2" w:rsidRDefault="00AB2CA2" w:rsidP="00AB2CA2">
      <w:pPr>
        <w:spacing w:before="225" w:after="225" w:line="240" w:lineRule="auto"/>
        <w:jc w:val="both"/>
      </w:pPr>
      <w:r>
        <w:rPr>
          <w:rFonts w:ascii="Arial" w:hAnsi="Arial" w:cs="Arial"/>
          <w:color w:val="000000"/>
          <w:sz w:val="18"/>
          <w:szCs w:val="18"/>
        </w:rPr>
        <w:t>Izvajalec izstavi račun v elektronski obliki (eRačun) preko spletnega portala UJPnet. Kot uradni prejem računa se šteje datum vnosa računa v sistem UJPnet.</w:t>
      </w:r>
    </w:p>
    <w:p w14:paraId="09B0724D" w14:textId="77777777" w:rsidR="00AB2CA2" w:rsidRDefault="00AB2CA2" w:rsidP="00AB2CA2">
      <w:pPr>
        <w:spacing w:after="0" w:line="240" w:lineRule="auto"/>
        <w:jc w:val="both"/>
        <w:rPr>
          <w:rFonts w:ascii="Arial" w:hAnsi="Arial" w:cs="Arial"/>
          <w:color w:val="000000"/>
          <w:sz w:val="18"/>
          <w:szCs w:val="18"/>
        </w:rPr>
      </w:pPr>
      <w:r>
        <w:rPr>
          <w:rFonts w:ascii="Arial" w:hAnsi="Arial" w:cs="Arial"/>
          <w:color w:val="000000"/>
          <w:sz w:val="18"/>
          <w:szCs w:val="18"/>
        </w:rPr>
        <w:t>Strinjamo se, da naročnik ni zavezan sprejeti nobene od ponudb, ki jih je prejel, ter da v primeru odstopa naročnika od oddaje javnega naročila ne bodo povrnjeni ponudniku nobeni stroški v zvezi z izdelavo ponudb.</w:t>
      </w:r>
    </w:p>
    <w:p w14:paraId="511DB755" w14:textId="5DABD461" w:rsidR="00DD149D" w:rsidRDefault="00DD149D">
      <w:pPr>
        <w:rPr>
          <w:rFonts w:ascii="Arial" w:hAnsi="Arial" w:cs="Arial"/>
          <w:color w:val="000000"/>
          <w:sz w:val="18"/>
          <w:szCs w:val="18"/>
        </w:rPr>
      </w:pPr>
      <w:r>
        <w:rPr>
          <w:rFonts w:ascii="Arial" w:hAnsi="Arial" w:cs="Arial"/>
          <w:color w:val="000000"/>
          <w:sz w:val="18"/>
          <w:szCs w:val="18"/>
        </w:rPr>
        <w:br w:type="page"/>
      </w:r>
    </w:p>
    <w:p w14:paraId="23FF77A3" w14:textId="77777777" w:rsidR="00AB2CA2" w:rsidRPr="00460F8F" w:rsidRDefault="00AB2CA2" w:rsidP="00AB2CA2">
      <w:pPr>
        <w:rPr>
          <w:rFonts w:ascii="Arial" w:hAnsi="Arial" w:cs="Arial"/>
          <w:color w:val="000000"/>
          <w:sz w:val="18"/>
          <w:szCs w:val="18"/>
        </w:rPr>
      </w:pPr>
    </w:p>
    <w:p w14:paraId="7C0F1D07" w14:textId="77777777" w:rsidR="00AB2CA2" w:rsidRDefault="00AB2CA2" w:rsidP="00AB2CA2">
      <w:pPr>
        <w:spacing w:after="0" w:line="240" w:lineRule="auto"/>
        <w:jc w:val="both"/>
        <w:rPr>
          <w:rFonts w:ascii="Arial" w:hAnsi="Arial" w:cs="Arial"/>
          <w:b/>
          <w:bCs/>
          <w:color w:val="000000"/>
          <w:sz w:val="18"/>
          <w:szCs w:val="18"/>
        </w:rPr>
      </w:pPr>
      <w:r>
        <w:rPr>
          <w:rFonts w:ascii="Arial" w:hAnsi="Arial" w:cs="Arial"/>
          <w:b/>
          <w:bCs/>
          <w:color w:val="000000"/>
          <w:sz w:val="18"/>
          <w:szCs w:val="18"/>
        </w:rPr>
        <w:t>V. Podatki o gospodarskem subjektu</w:t>
      </w:r>
    </w:p>
    <w:p w14:paraId="6AD99DFC" w14:textId="77777777" w:rsidR="00AB2CA2" w:rsidRDefault="00AB2CA2" w:rsidP="00AB2CA2">
      <w:pPr>
        <w:spacing w:after="0" w:line="240" w:lineRule="auto"/>
        <w:jc w:val="both"/>
      </w:pPr>
    </w:p>
    <w:tbl>
      <w:tblPr>
        <w:tblStyle w:val="NormalTablePHPDOCX"/>
        <w:tblW w:w="8355" w:type="dxa"/>
        <w:tblInd w:w="108" w:type="dxa"/>
        <w:shd w:val="clear" w:color="auto" w:fill="CCCCCC"/>
        <w:tblLook w:val="04A0" w:firstRow="1" w:lastRow="0" w:firstColumn="1" w:lastColumn="0" w:noHBand="0" w:noVBand="1"/>
      </w:tblPr>
      <w:tblGrid>
        <w:gridCol w:w="3194"/>
        <w:gridCol w:w="5161"/>
      </w:tblGrid>
      <w:tr w:rsidR="00AB2CA2" w14:paraId="22EB2066"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98EC3E9" w14:textId="77777777" w:rsidR="00AB2CA2" w:rsidRDefault="00AB2CA2" w:rsidP="00ED3C30">
            <w:pPr>
              <w:jc w:val="right"/>
            </w:pPr>
            <w:r>
              <w:rPr>
                <w:rFonts w:ascii="Arial" w:hAnsi="Arial" w:cs="Arial"/>
                <w:b/>
                <w:bCs/>
                <w:color w:val="000000"/>
                <w:position w:val="-2"/>
                <w:sz w:val="18"/>
                <w:szCs w:val="18"/>
                <w:shd w:val="clear" w:color="auto" w:fill="CCCCCC"/>
              </w:rPr>
              <w:t>KONTAKTNA OSEBA: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4FE82C2" w14:textId="77777777" w:rsidR="00AB2CA2" w:rsidRDefault="00AB2CA2" w:rsidP="00ED3C30">
            <w:r>
              <w:rPr>
                <w:rFonts w:ascii="Arial" w:hAnsi="Arial" w:cs="Arial"/>
                <w:color w:val="000000"/>
                <w:position w:val="-2"/>
                <w:sz w:val="18"/>
                <w:szCs w:val="18"/>
              </w:rPr>
              <w:t> </w:t>
            </w:r>
          </w:p>
        </w:tc>
      </w:tr>
      <w:tr w:rsidR="00AB2CA2" w14:paraId="16EA832B"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146AD51" w14:textId="77777777" w:rsidR="00AB2CA2" w:rsidRDefault="00AB2CA2" w:rsidP="00ED3C30">
            <w:pPr>
              <w:jc w:val="right"/>
            </w:pPr>
            <w:r>
              <w:rPr>
                <w:rFonts w:ascii="Arial" w:hAnsi="Arial" w:cs="Arial"/>
                <w:b/>
                <w:bCs/>
                <w:color w:val="000000"/>
                <w:position w:val="-2"/>
                <w:sz w:val="18"/>
                <w:szCs w:val="18"/>
                <w:shd w:val="clear" w:color="auto" w:fill="CCCCCC"/>
              </w:rPr>
              <w:t>E-POŠTA KONTAKTNE OSEBE: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F73C21B" w14:textId="77777777" w:rsidR="00AB2CA2" w:rsidRDefault="00AB2CA2" w:rsidP="00ED3C30">
            <w:r>
              <w:rPr>
                <w:rFonts w:ascii="Arial" w:hAnsi="Arial" w:cs="Arial"/>
                <w:color w:val="000000"/>
                <w:position w:val="-2"/>
                <w:sz w:val="18"/>
                <w:szCs w:val="18"/>
              </w:rPr>
              <w:t> </w:t>
            </w:r>
          </w:p>
        </w:tc>
      </w:tr>
      <w:tr w:rsidR="00AB2CA2" w14:paraId="0ADFB3D9"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3DB6B7C0" w14:textId="77777777" w:rsidR="00AB2CA2" w:rsidRDefault="00AB2CA2" w:rsidP="00ED3C30">
            <w:pPr>
              <w:jc w:val="right"/>
            </w:pPr>
            <w:r>
              <w:rPr>
                <w:rFonts w:ascii="Arial" w:hAnsi="Arial" w:cs="Arial"/>
                <w:b/>
                <w:bCs/>
                <w:color w:val="000000"/>
                <w:position w:val="-2"/>
                <w:sz w:val="18"/>
                <w:szCs w:val="18"/>
                <w:shd w:val="clear" w:color="auto" w:fill="CCCCCC"/>
              </w:rPr>
              <w:t>TELEFON:</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5B42442" w14:textId="77777777" w:rsidR="00AB2CA2" w:rsidRDefault="00AB2CA2" w:rsidP="00ED3C30">
            <w:r>
              <w:rPr>
                <w:rFonts w:ascii="Arial" w:hAnsi="Arial" w:cs="Arial"/>
                <w:color w:val="000000"/>
                <w:position w:val="-2"/>
                <w:sz w:val="18"/>
                <w:szCs w:val="18"/>
              </w:rPr>
              <w:t> </w:t>
            </w:r>
          </w:p>
        </w:tc>
      </w:tr>
      <w:tr w:rsidR="00AB2CA2" w14:paraId="7C7D4B92"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43034454" w14:textId="77777777" w:rsidR="00AB2CA2" w:rsidRDefault="00AB2CA2" w:rsidP="00ED3C30">
            <w:pPr>
              <w:jc w:val="right"/>
            </w:pPr>
            <w:r>
              <w:rPr>
                <w:rFonts w:ascii="Arial" w:hAnsi="Arial" w:cs="Arial"/>
                <w:b/>
                <w:bCs/>
                <w:color w:val="000000"/>
                <w:position w:val="-2"/>
                <w:sz w:val="18"/>
                <w:szCs w:val="18"/>
                <w:shd w:val="clear" w:color="auto" w:fill="CCCCCC"/>
              </w:rPr>
              <w:t>ID ZA DDV: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F6122B4" w14:textId="77777777" w:rsidR="00AB2CA2" w:rsidRDefault="00AB2CA2" w:rsidP="00ED3C30">
            <w:r>
              <w:rPr>
                <w:rFonts w:ascii="Arial" w:hAnsi="Arial" w:cs="Arial"/>
                <w:color w:val="000000"/>
                <w:position w:val="-2"/>
                <w:sz w:val="18"/>
                <w:szCs w:val="18"/>
              </w:rPr>
              <w:t> </w:t>
            </w:r>
          </w:p>
        </w:tc>
      </w:tr>
      <w:tr w:rsidR="00AB2CA2" w14:paraId="5353F7D1"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DC92DBA" w14:textId="77777777" w:rsidR="00AB2CA2" w:rsidRDefault="00AB2CA2" w:rsidP="00ED3C30">
            <w:pPr>
              <w:jc w:val="right"/>
            </w:pPr>
            <w:r>
              <w:rPr>
                <w:rFonts w:ascii="Arial" w:hAnsi="Arial" w:cs="Arial"/>
                <w:b/>
                <w:bCs/>
                <w:color w:val="000000"/>
                <w:position w:val="-2"/>
                <w:sz w:val="18"/>
                <w:szCs w:val="18"/>
                <w:shd w:val="clear" w:color="auto" w:fill="CCCCCC"/>
              </w:rPr>
              <w:t>PRISTOJNI FINANČNI URAD: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9EC24FE" w14:textId="77777777" w:rsidR="00AB2CA2" w:rsidRDefault="00AB2CA2" w:rsidP="00ED3C30">
            <w:r>
              <w:rPr>
                <w:rFonts w:ascii="Arial" w:hAnsi="Arial" w:cs="Arial"/>
                <w:color w:val="000000"/>
                <w:position w:val="-2"/>
                <w:sz w:val="18"/>
                <w:szCs w:val="18"/>
              </w:rPr>
              <w:t> </w:t>
            </w:r>
          </w:p>
        </w:tc>
      </w:tr>
      <w:tr w:rsidR="00AB2CA2" w14:paraId="4E348922"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756FB12" w14:textId="77777777" w:rsidR="00AB2CA2" w:rsidRDefault="00AB2CA2" w:rsidP="00ED3C30">
            <w:pPr>
              <w:jc w:val="right"/>
            </w:pPr>
            <w:r>
              <w:rPr>
                <w:rFonts w:ascii="Arial" w:hAnsi="Arial" w:cs="Arial"/>
                <w:b/>
                <w:bCs/>
                <w:color w:val="000000"/>
                <w:position w:val="-2"/>
                <w:sz w:val="18"/>
                <w:szCs w:val="18"/>
                <w:shd w:val="clear" w:color="auto" w:fill="CCCCCC"/>
              </w:rPr>
              <w:t>MATIČNA ŠTEVILKA: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EEABBD4" w14:textId="77777777" w:rsidR="00AB2CA2" w:rsidRDefault="00AB2CA2" w:rsidP="00ED3C30">
            <w:r>
              <w:rPr>
                <w:rFonts w:ascii="Arial" w:hAnsi="Arial" w:cs="Arial"/>
                <w:color w:val="000000"/>
                <w:position w:val="-2"/>
                <w:sz w:val="18"/>
                <w:szCs w:val="18"/>
              </w:rPr>
              <w:t> </w:t>
            </w:r>
          </w:p>
        </w:tc>
      </w:tr>
      <w:tr w:rsidR="00AB2CA2" w14:paraId="4BC05C1A"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507DC461" w14:textId="77777777" w:rsidR="00AB2CA2" w:rsidRDefault="00AB2CA2" w:rsidP="00ED3C30">
            <w:pPr>
              <w:jc w:val="right"/>
            </w:pPr>
            <w:r>
              <w:rPr>
                <w:rFonts w:ascii="Arial" w:hAnsi="Arial" w:cs="Arial"/>
                <w:b/>
                <w:bCs/>
                <w:color w:val="000000"/>
                <w:position w:val="-2"/>
                <w:sz w:val="18"/>
                <w:szCs w:val="18"/>
                <w:shd w:val="clear" w:color="auto" w:fill="CCCCCC"/>
              </w:rPr>
              <w:t>ŠTEVILKE TRANSAKCIJSKIH RAČUNOV:</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E38DB7" w14:textId="77777777" w:rsidR="00AB2CA2" w:rsidRDefault="00AB2CA2" w:rsidP="00ED3C30">
            <w:r>
              <w:rPr>
                <w:rFonts w:ascii="Arial" w:hAnsi="Arial" w:cs="Arial"/>
                <w:color w:val="000000"/>
                <w:position w:val="-2"/>
                <w:sz w:val="18"/>
                <w:szCs w:val="18"/>
              </w:rPr>
              <w:t> </w:t>
            </w:r>
          </w:p>
        </w:tc>
      </w:tr>
      <w:tr w:rsidR="00AB2CA2" w14:paraId="6EE288E6"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2D9A3B3F" w14:textId="77777777" w:rsidR="00AB2CA2" w:rsidRDefault="00AB2CA2" w:rsidP="00ED3C30">
            <w:pPr>
              <w:jc w:val="right"/>
            </w:pPr>
            <w:r>
              <w:rPr>
                <w:rFonts w:ascii="Arial" w:hAnsi="Arial" w:cs="Arial"/>
                <w:b/>
                <w:bCs/>
                <w:color w:val="000000"/>
                <w:position w:val="-2"/>
                <w:sz w:val="18"/>
                <w:szCs w:val="18"/>
                <w:shd w:val="clear" w:color="auto" w:fill="CCCCCC"/>
              </w:rPr>
              <w:t>POOBLAŠČENA OSEBA ZA PODPIS PONUDBE IN POGODBE:</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10DFA5A6" w14:textId="77777777" w:rsidR="00AB2CA2" w:rsidRDefault="00AB2CA2" w:rsidP="00ED3C30">
            <w:r>
              <w:rPr>
                <w:rFonts w:ascii="Arial" w:hAnsi="Arial" w:cs="Arial"/>
                <w:color w:val="000000"/>
                <w:position w:val="-2"/>
                <w:sz w:val="18"/>
                <w:szCs w:val="18"/>
              </w:rPr>
              <w:t> </w:t>
            </w:r>
          </w:p>
        </w:tc>
      </w:tr>
      <w:tr w:rsidR="00AB2CA2" w14:paraId="7E962E87"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03AAD738" w14:textId="77777777" w:rsidR="00AB2CA2" w:rsidRDefault="00AB2CA2" w:rsidP="00ED3C30">
            <w:pPr>
              <w:jc w:val="right"/>
            </w:pPr>
            <w:r>
              <w:rPr>
                <w:rFonts w:ascii="Arial" w:hAnsi="Arial" w:cs="Arial"/>
                <w:b/>
                <w:bCs/>
                <w:color w:val="000000"/>
                <w:position w:val="-2"/>
                <w:sz w:val="18"/>
                <w:szCs w:val="18"/>
                <w:shd w:val="clear" w:color="auto" w:fill="CCCCCC"/>
              </w:rPr>
              <w:t>RAZVRSTITEV DRUŽBE PO ZGD:</w:t>
            </w:r>
            <w:r>
              <w:rPr>
                <w:rFonts w:ascii="Arial" w:hAnsi="Arial" w:cs="Arial"/>
                <w:i/>
                <w:iCs/>
                <w:color w:val="000000"/>
                <w:position w:val="-2"/>
                <w:sz w:val="18"/>
                <w:szCs w:val="18"/>
                <w:shd w:val="clear" w:color="auto" w:fill="CCCCCC"/>
              </w:rPr>
              <w:br/>
              <w:t>(mikro, majhna, srednja ali velika družba)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4C0F35F7" w14:textId="77777777" w:rsidR="00AB2CA2" w:rsidRDefault="00AB2CA2" w:rsidP="00ED3C30">
            <w:r>
              <w:rPr>
                <w:rFonts w:ascii="Arial" w:hAnsi="Arial" w:cs="Arial"/>
                <w:color w:val="000000"/>
                <w:position w:val="-2"/>
                <w:sz w:val="18"/>
                <w:szCs w:val="18"/>
              </w:rPr>
              <w:t> </w:t>
            </w:r>
          </w:p>
        </w:tc>
      </w:tr>
      <w:tr w:rsidR="00AB2CA2" w14:paraId="5FD57F83"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6283DD2A" w14:textId="30CC3245" w:rsidR="00AB2CA2" w:rsidRDefault="00AB2CA2" w:rsidP="00ED3C30">
            <w:pPr>
              <w:jc w:val="right"/>
            </w:pPr>
            <w:r>
              <w:rPr>
                <w:rFonts w:ascii="Arial" w:hAnsi="Arial" w:cs="Arial"/>
                <w:b/>
                <w:bCs/>
                <w:color w:val="000000"/>
                <w:position w:val="-2"/>
                <w:sz w:val="18"/>
                <w:szCs w:val="18"/>
                <w:shd w:val="clear" w:color="auto" w:fill="CCCCCC"/>
              </w:rPr>
              <w:t>ČLANI UPRAVNEGA IN VODSTVENEGA ORGANA </w:t>
            </w:r>
            <w:r>
              <w:rPr>
                <w:rFonts w:ascii="Arial" w:hAnsi="Arial" w:cs="Arial"/>
                <w:color w:val="000000"/>
                <w:position w:val="-2"/>
                <w:sz w:val="18"/>
                <w:szCs w:val="18"/>
                <w:shd w:val="clear" w:color="auto" w:fill="CCCCCC"/>
              </w:rPr>
              <w:t>(npr. zakoniti zastopniki, člani uprave, ipd.)</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7C8724A" w14:textId="77777777" w:rsidR="00AB2CA2" w:rsidRDefault="00AB2CA2" w:rsidP="00ED3C30">
            <w:r>
              <w:rPr>
                <w:rFonts w:ascii="Arial" w:hAnsi="Arial" w:cs="Arial"/>
                <w:color w:val="000000"/>
                <w:position w:val="-2"/>
                <w:sz w:val="18"/>
                <w:szCs w:val="18"/>
              </w:rPr>
              <w:t> </w:t>
            </w:r>
          </w:p>
        </w:tc>
      </w:tr>
      <w:tr w:rsidR="00AB2CA2" w14:paraId="069E308F"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1C899D88" w14:textId="24B143AE" w:rsidR="00AB2CA2" w:rsidRDefault="00AB2CA2" w:rsidP="00ED3C30">
            <w:pPr>
              <w:jc w:val="right"/>
            </w:pPr>
            <w:r>
              <w:rPr>
                <w:rFonts w:ascii="Arial" w:hAnsi="Arial" w:cs="Arial"/>
                <w:b/>
                <w:bCs/>
                <w:color w:val="000000"/>
                <w:position w:val="-2"/>
                <w:sz w:val="18"/>
                <w:szCs w:val="18"/>
                <w:shd w:val="clear" w:color="auto" w:fill="CCCCCC"/>
              </w:rPr>
              <w:t>ČLANI NADZORNEGA ORGANA </w:t>
            </w:r>
            <w:r>
              <w:rPr>
                <w:rFonts w:ascii="Arial" w:hAnsi="Arial" w:cs="Arial"/>
                <w:color w:val="000000"/>
                <w:position w:val="-2"/>
                <w:sz w:val="18"/>
                <w:szCs w:val="18"/>
                <w:shd w:val="clear" w:color="auto" w:fill="CCCCCC"/>
              </w:rPr>
              <w:t>(če ga gospodarski subjekt ima)</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66D352F" w14:textId="77777777" w:rsidR="00AB2CA2" w:rsidRDefault="00AB2CA2" w:rsidP="00ED3C30">
            <w:r>
              <w:rPr>
                <w:rFonts w:ascii="Arial" w:hAnsi="Arial" w:cs="Arial"/>
                <w:color w:val="000000"/>
                <w:position w:val="-2"/>
                <w:sz w:val="18"/>
                <w:szCs w:val="18"/>
              </w:rPr>
              <w:t> </w:t>
            </w:r>
          </w:p>
        </w:tc>
      </w:tr>
      <w:tr w:rsidR="00AB2CA2" w14:paraId="1115460B"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DB98150" w14:textId="3F7E300B" w:rsidR="00AB2CA2" w:rsidRDefault="00AB2CA2" w:rsidP="00ED3C30">
            <w:pPr>
              <w:jc w:val="right"/>
            </w:pPr>
            <w:r>
              <w:rPr>
                <w:rFonts w:ascii="Arial" w:hAnsi="Arial" w:cs="Arial"/>
                <w:b/>
                <w:bCs/>
                <w:color w:val="000000"/>
                <w:position w:val="-2"/>
                <w:sz w:val="18"/>
                <w:szCs w:val="18"/>
                <w:shd w:val="clear" w:color="auto" w:fill="CCCCCC"/>
              </w:rPr>
              <w:t>POOBLAŠČENCI ZA ZASTOPANJE, ODLOČANJE ALI NADZOR </w:t>
            </w:r>
            <w:r>
              <w:rPr>
                <w:rFonts w:ascii="Arial" w:hAnsi="Arial" w:cs="Arial"/>
                <w:color w:val="000000"/>
                <w:position w:val="-2"/>
                <w:sz w:val="18"/>
                <w:szCs w:val="18"/>
                <w:shd w:val="clear" w:color="auto" w:fill="CCCCCC"/>
              </w:rPr>
              <w:t>(npr. prokuristi)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0A2D013" w14:textId="77777777" w:rsidR="00AB2CA2" w:rsidRDefault="00AB2CA2" w:rsidP="00ED3C30">
            <w:r>
              <w:rPr>
                <w:rFonts w:ascii="Arial" w:hAnsi="Arial" w:cs="Arial"/>
                <w:color w:val="000000"/>
                <w:position w:val="-2"/>
                <w:sz w:val="18"/>
                <w:szCs w:val="18"/>
              </w:rPr>
              <w:t> </w:t>
            </w:r>
          </w:p>
        </w:tc>
      </w:tr>
      <w:tr w:rsidR="00AB2CA2" w14:paraId="4373C24F" w14:textId="77777777" w:rsidTr="00ED3C30">
        <w:tc>
          <w:tcPr>
            <w:tcW w:w="2970" w:type="dxa"/>
            <w:tcBorders>
              <w:top w:val="single" w:sz="5" w:space="0" w:color="000000"/>
              <w:left w:val="single" w:sz="5" w:space="0" w:color="000000"/>
              <w:bottom w:val="single" w:sz="5" w:space="0" w:color="000000"/>
              <w:right w:val="single" w:sz="5" w:space="0" w:color="000000"/>
            </w:tcBorders>
            <w:shd w:val="clear" w:color="auto" w:fill="CCCCCC"/>
            <w:tcMar>
              <w:top w:w="135" w:type="dxa"/>
              <w:bottom w:w="135" w:type="dxa"/>
            </w:tcMar>
            <w:vAlign w:val="center"/>
          </w:tcPr>
          <w:p w14:paraId="782CBF00" w14:textId="77777777" w:rsidR="00AB2CA2" w:rsidRDefault="00AB2CA2" w:rsidP="00ED3C30">
            <w:pPr>
              <w:jc w:val="right"/>
            </w:pPr>
            <w:r>
              <w:rPr>
                <w:rFonts w:ascii="Arial" w:hAnsi="Arial" w:cs="Arial"/>
                <w:b/>
                <w:bCs/>
                <w:color w:val="000000"/>
                <w:position w:val="-2"/>
                <w:sz w:val="18"/>
                <w:szCs w:val="18"/>
                <w:shd w:val="clear" w:color="auto" w:fill="CCCCCC"/>
              </w:rPr>
              <w:t>POOBLAŠČENA OSEBA ZA VROČANJE:</w:t>
            </w:r>
            <w:r>
              <w:rPr>
                <w:rFonts w:ascii="Arial" w:hAnsi="Arial" w:cs="Arial"/>
                <w:i/>
                <w:iCs/>
                <w:color w:val="000000"/>
                <w:position w:val="-2"/>
                <w:sz w:val="18"/>
                <w:szCs w:val="18"/>
                <w:shd w:val="clear" w:color="auto" w:fill="CCCCCC"/>
              </w:rPr>
              <w:br/>
              <w:t>Ime in priimek, ulica in hišna številka, kraj v Republiki Sloveniji </w:t>
            </w:r>
            <w:r>
              <w:rPr>
                <w:rFonts w:ascii="Arial" w:hAnsi="Arial" w:cs="Arial"/>
                <w:i/>
                <w:iCs/>
                <w:color w:val="000000"/>
                <w:position w:val="-2"/>
                <w:sz w:val="18"/>
                <w:szCs w:val="18"/>
                <w:shd w:val="clear" w:color="auto" w:fill="CCCCCC"/>
              </w:rPr>
              <w:br/>
              <w:t>(izpolni ponudnik, ki nima sedeža v Republiki Sloveniji)</w:t>
            </w:r>
          </w:p>
        </w:tc>
        <w:tc>
          <w:tcPr>
            <w:tcW w:w="4800" w:type="dxa"/>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A86D3E" w14:textId="77777777" w:rsidR="00AB2CA2" w:rsidRDefault="00AB2CA2" w:rsidP="00ED3C30">
            <w:r>
              <w:rPr>
                <w:rFonts w:ascii="Arial" w:hAnsi="Arial" w:cs="Arial"/>
                <w:color w:val="000000"/>
                <w:position w:val="-2"/>
                <w:sz w:val="18"/>
                <w:szCs w:val="18"/>
              </w:rPr>
              <w:t> </w:t>
            </w:r>
          </w:p>
        </w:tc>
      </w:tr>
    </w:tbl>
    <w:p w14:paraId="4AF221EC" w14:textId="77777777" w:rsidR="00AB2CA2" w:rsidRDefault="00AB2CA2" w:rsidP="00AB2CA2"/>
    <w:tbl>
      <w:tblPr>
        <w:tblStyle w:val="NormalTablePHPDOCX"/>
        <w:tblW w:w="8745" w:type="dxa"/>
        <w:tblInd w:w="108" w:type="dxa"/>
        <w:tblLook w:val="04A0" w:firstRow="1" w:lastRow="0" w:firstColumn="1" w:lastColumn="0" w:noHBand="0" w:noVBand="1"/>
      </w:tblPr>
      <w:tblGrid>
        <w:gridCol w:w="4080"/>
        <w:gridCol w:w="4665"/>
      </w:tblGrid>
      <w:tr w:rsidR="00AB2CA2" w14:paraId="5CB443CC" w14:textId="77777777" w:rsidTr="00ED3C30">
        <w:tc>
          <w:tcPr>
            <w:tcW w:w="4080" w:type="dxa"/>
            <w:gridSpan w:val="2"/>
            <w:tcMar>
              <w:top w:w="75" w:type="dxa"/>
              <w:bottom w:w="75" w:type="dxa"/>
            </w:tcMar>
            <w:vAlign w:val="center"/>
          </w:tcPr>
          <w:p w14:paraId="460C30AD" w14:textId="77777777" w:rsidR="00AB2CA2" w:rsidRDefault="00AB2CA2" w:rsidP="00ED3C30">
            <w:pPr>
              <w:spacing w:before="135" w:after="135"/>
              <w:jc w:val="both"/>
              <w:textAlignment w:val="center"/>
            </w:pPr>
          </w:p>
        </w:tc>
      </w:tr>
      <w:tr w:rsidR="00AB2CA2" w14:paraId="04A6A087" w14:textId="77777777" w:rsidTr="00ED3C30">
        <w:tc>
          <w:tcPr>
            <w:tcW w:w="4080" w:type="dxa"/>
            <w:tcMar>
              <w:top w:w="75" w:type="dxa"/>
              <w:bottom w:w="75" w:type="dxa"/>
            </w:tcMar>
            <w:vAlign w:val="center"/>
          </w:tcPr>
          <w:p w14:paraId="0A99D8FB" w14:textId="77777777" w:rsidR="00AB2CA2" w:rsidRDefault="00AB2CA2" w:rsidP="00ED3C30">
            <w:r>
              <w:rPr>
                <w:rFonts w:ascii="Arial" w:hAnsi="Arial" w:cs="Arial"/>
                <w:color w:val="000000"/>
                <w:position w:val="-2"/>
                <w:sz w:val="18"/>
                <w:szCs w:val="18"/>
              </w:rPr>
              <w:t>Kraj in datum:</w:t>
            </w:r>
          </w:p>
        </w:tc>
        <w:tc>
          <w:tcPr>
            <w:tcW w:w="0" w:type="auto"/>
            <w:tcMar>
              <w:top w:w="75" w:type="dxa"/>
              <w:bottom w:w="75" w:type="dxa"/>
            </w:tcMar>
            <w:vAlign w:val="center"/>
          </w:tcPr>
          <w:p w14:paraId="4B25CFED" w14:textId="77777777" w:rsidR="00AB2CA2" w:rsidRDefault="00AB2CA2" w:rsidP="00ED3C30">
            <w:pPr>
              <w:jc w:val="center"/>
            </w:pPr>
            <w:r>
              <w:rPr>
                <w:rFonts w:ascii="Arial" w:hAnsi="Arial" w:cs="Arial"/>
                <w:color w:val="000000"/>
                <w:position w:val="-2"/>
                <w:sz w:val="18"/>
                <w:szCs w:val="18"/>
              </w:rPr>
              <w:t>Ime in priimek: _____________________</w:t>
            </w:r>
          </w:p>
        </w:tc>
      </w:tr>
      <w:tr w:rsidR="00AB2CA2" w14:paraId="69502F62" w14:textId="77777777" w:rsidTr="00ED3C30">
        <w:tc>
          <w:tcPr>
            <w:tcW w:w="4080" w:type="dxa"/>
            <w:tcMar>
              <w:top w:w="75" w:type="dxa"/>
              <w:bottom w:w="75" w:type="dxa"/>
            </w:tcMar>
            <w:vAlign w:val="center"/>
          </w:tcPr>
          <w:p w14:paraId="0768FDF7" w14:textId="77777777" w:rsidR="00AB2CA2" w:rsidRDefault="00AB2CA2" w:rsidP="00ED3C30">
            <w:r>
              <w:rPr>
                <w:rFonts w:ascii="Arial" w:hAnsi="Arial" w:cs="Arial"/>
                <w:color w:val="000000"/>
                <w:position w:val="-2"/>
                <w:sz w:val="18"/>
                <w:szCs w:val="18"/>
              </w:rPr>
              <w:t> </w:t>
            </w:r>
          </w:p>
        </w:tc>
        <w:tc>
          <w:tcPr>
            <w:tcW w:w="0" w:type="auto"/>
            <w:tcMar>
              <w:top w:w="75" w:type="dxa"/>
              <w:bottom w:w="75" w:type="dxa"/>
            </w:tcMar>
            <w:vAlign w:val="center"/>
          </w:tcPr>
          <w:p w14:paraId="61E39291" w14:textId="77777777" w:rsidR="00AB2CA2" w:rsidRDefault="00AB2CA2" w:rsidP="00ED3C30"/>
          <w:p w14:paraId="727ABA76" w14:textId="77777777" w:rsidR="00AB2CA2" w:rsidRDefault="00AB2CA2" w:rsidP="00ED3C30">
            <w:pPr>
              <w:jc w:val="center"/>
            </w:pPr>
            <w:r>
              <w:rPr>
                <w:rFonts w:ascii="Arial" w:hAnsi="Arial" w:cs="Arial"/>
                <w:color w:val="000000"/>
                <w:position w:val="-2"/>
                <w:sz w:val="18"/>
                <w:szCs w:val="18"/>
              </w:rPr>
              <w:t xml:space="preserve"> (žig in podpis)</w:t>
            </w:r>
            <w:r>
              <w:rPr>
                <w:rFonts w:ascii="Arial" w:hAnsi="Arial" w:cs="Arial"/>
                <w:color w:val="000000"/>
                <w:position w:val="-2"/>
                <w:sz w:val="18"/>
                <w:szCs w:val="18"/>
              </w:rPr>
              <w:br/>
              <w:t> </w:t>
            </w:r>
          </w:p>
        </w:tc>
      </w:tr>
    </w:tbl>
    <w:p w14:paraId="4436BFCF" w14:textId="77777777" w:rsidR="00AB2CA2" w:rsidRDefault="00AB2CA2" w:rsidP="00AB2CA2">
      <w:pPr>
        <w:sectPr w:rsidR="00AB2CA2" w:rsidSect="00327784">
          <w:headerReference w:type="default" r:id="rId8"/>
          <w:footerReference w:type="default" r:id="rId9"/>
          <w:pgSz w:w="11906" w:h="16838"/>
          <w:pgMar w:top="1418" w:right="1418" w:bottom="1418" w:left="1418" w:header="567" w:footer="596" w:gutter="0"/>
          <w:cols w:space="708"/>
          <w:docGrid w:linePitch="360"/>
        </w:sectPr>
      </w:pPr>
    </w:p>
    <w:p w14:paraId="1BCCE780" w14:textId="77777777" w:rsidR="0094370E" w:rsidRDefault="0094370E" w:rsidP="0094370E">
      <w:pPr>
        <w:spacing w:after="0"/>
        <w:jc w:val="right"/>
        <w:rPr>
          <w:rFonts w:ascii="Arial" w:hAnsi="Arial" w:cs="Arial"/>
          <w:sz w:val="18"/>
          <w:szCs w:val="18"/>
        </w:rPr>
      </w:pPr>
    </w:p>
    <w:p w14:paraId="64280C95" w14:textId="0AAE2024" w:rsidR="0094370E" w:rsidRPr="00590863" w:rsidRDefault="0094370E" w:rsidP="0094370E">
      <w:pPr>
        <w:spacing w:after="0"/>
        <w:jc w:val="right"/>
        <w:rPr>
          <w:rFonts w:ascii="Arial" w:hAnsi="Arial" w:cs="Arial"/>
          <w:sz w:val="18"/>
          <w:szCs w:val="18"/>
        </w:rPr>
      </w:pPr>
      <w:r w:rsidRPr="00590863">
        <w:rPr>
          <w:rFonts w:ascii="Arial" w:hAnsi="Arial" w:cs="Arial"/>
          <w:sz w:val="18"/>
          <w:szCs w:val="18"/>
        </w:rPr>
        <w:t>Obrazec št: 1</w:t>
      </w:r>
    </w:p>
    <w:p w14:paraId="6F77A3D1" w14:textId="77777777" w:rsidR="0094370E" w:rsidRPr="00252358" w:rsidRDefault="0094370E" w:rsidP="0094370E"/>
    <w:p w14:paraId="5BD47F9C" w14:textId="61DEC2C4" w:rsidR="0094370E" w:rsidRDefault="0094370E" w:rsidP="0094370E">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Ponudbeni predračun</w:t>
      </w:r>
    </w:p>
    <w:p w14:paraId="48CB3A38" w14:textId="2EA2AA7E" w:rsidR="0094370E" w:rsidRDefault="0094370E" w:rsidP="00F54E1C">
      <w:pPr>
        <w:rPr>
          <w:rFonts w:ascii="Arial" w:hAnsi="Arial" w:cs="Arial"/>
          <w:b/>
          <w:bCs/>
          <w:sz w:val="18"/>
          <w:szCs w:val="18"/>
        </w:rPr>
      </w:pPr>
    </w:p>
    <w:tbl>
      <w:tblPr>
        <w:tblStyle w:val="TableGrid"/>
        <w:tblW w:w="9493" w:type="dxa"/>
        <w:tblLook w:val="0600" w:firstRow="0" w:lastRow="0" w:firstColumn="0" w:lastColumn="0" w:noHBand="1" w:noVBand="1"/>
      </w:tblPr>
      <w:tblGrid>
        <w:gridCol w:w="647"/>
        <w:gridCol w:w="2993"/>
        <w:gridCol w:w="1350"/>
        <w:gridCol w:w="1159"/>
        <w:gridCol w:w="1711"/>
        <w:gridCol w:w="1633"/>
      </w:tblGrid>
      <w:tr w:rsidR="0094370E" w:rsidRPr="0094370E" w14:paraId="5E254E76" w14:textId="77777777" w:rsidTr="0094370E">
        <w:trPr>
          <w:trHeight w:val="546"/>
        </w:trPr>
        <w:tc>
          <w:tcPr>
            <w:tcW w:w="9493" w:type="dxa"/>
            <w:gridSpan w:val="6"/>
            <w:shd w:val="clear" w:color="auto" w:fill="D9D9D9" w:themeFill="background1" w:themeFillShade="D9"/>
            <w:vAlign w:val="center"/>
          </w:tcPr>
          <w:p w14:paraId="7EA6C01F" w14:textId="6B47700E" w:rsidR="0094370E" w:rsidRPr="0094370E" w:rsidRDefault="0094370E" w:rsidP="0094370E">
            <w:pPr>
              <w:spacing w:line="276" w:lineRule="auto"/>
              <w:ind w:left="100" w:right="100"/>
              <w:jc w:val="center"/>
              <w:rPr>
                <w:rFonts w:ascii="Arial" w:eastAsia="Times New Roman" w:hAnsi="Arial" w:cs="Arial"/>
                <w:b/>
                <w:bCs/>
                <w:sz w:val="18"/>
                <w:szCs w:val="18"/>
              </w:rPr>
            </w:pPr>
            <w:r w:rsidRPr="0094370E">
              <w:rPr>
                <w:rFonts w:ascii="Arial" w:eastAsia="Times New Roman" w:hAnsi="Arial" w:cs="Arial"/>
                <w:b/>
                <w:bCs/>
                <w:sz w:val="18"/>
                <w:szCs w:val="18"/>
              </w:rPr>
              <w:t>PONUDBENI PREDRAČUN</w:t>
            </w:r>
            <w:r w:rsidR="00F54E1C">
              <w:rPr>
                <w:rFonts w:ascii="Arial" w:eastAsia="Times New Roman" w:hAnsi="Arial" w:cs="Arial"/>
                <w:b/>
                <w:bCs/>
                <w:sz w:val="18"/>
                <w:szCs w:val="18"/>
              </w:rPr>
              <w:t xml:space="preserve"> – ENOTA DOM POLJČANE</w:t>
            </w:r>
          </w:p>
        </w:tc>
      </w:tr>
      <w:tr w:rsidR="0094370E" w:rsidRPr="0094370E" w14:paraId="29236855" w14:textId="77777777" w:rsidTr="0094370E">
        <w:trPr>
          <w:trHeight w:val="214"/>
        </w:trPr>
        <w:tc>
          <w:tcPr>
            <w:tcW w:w="0" w:type="auto"/>
            <w:vAlign w:val="center"/>
          </w:tcPr>
          <w:p w14:paraId="583FDF9B" w14:textId="77777777" w:rsidR="0094370E" w:rsidRPr="0094370E" w:rsidRDefault="0094370E" w:rsidP="0094370E">
            <w:pPr>
              <w:ind w:left="100" w:right="100"/>
              <w:jc w:val="center"/>
              <w:rPr>
                <w:rFonts w:ascii="Arial" w:hAnsi="Arial" w:cs="Arial"/>
                <w:b/>
                <w:sz w:val="18"/>
                <w:szCs w:val="18"/>
              </w:rPr>
            </w:pPr>
            <w:r w:rsidRPr="0094370E">
              <w:rPr>
                <w:rFonts w:ascii="Arial" w:hAnsi="Arial" w:cs="Arial"/>
                <w:b/>
                <w:sz w:val="18"/>
                <w:szCs w:val="18"/>
              </w:rPr>
              <w:t>Št.</w:t>
            </w:r>
          </w:p>
        </w:tc>
        <w:tc>
          <w:tcPr>
            <w:tcW w:w="2993" w:type="dxa"/>
            <w:vAlign w:val="center"/>
          </w:tcPr>
          <w:p w14:paraId="257215E0" w14:textId="77777777" w:rsidR="0094370E" w:rsidRPr="0094370E" w:rsidRDefault="0094370E" w:rsidP="0094370E">
            <w:pPr>
              <w:ind w:left="100" w:right="100"/>
              <w:jc w:val="center"/>
              <w:rPr>
                <w:rFonts w:ascii="Arial" w:hAnsi="Arial" w:cs="Arial"/>
                <w:b/>
                <w:sz w:val="18"/>
                <w:szCs w:val="18"/>
              </w:rPr>
            </w:pPr>
            <w:r w:rsidRPr="0094370E">
              <w:rPr>
                <w:rFonts w:ascii="Arial" w:hAnsi="Arial" w:cs="Arial"/>
                <w:b/>
                <w:sz w:val="18"/>
                <w:szCs w:val="18"/>
              </w:rPr>
              <w:t>Izdelek</w:t>
            </w:r>
          </w:p>
        </w:tc>
        <w:tc>
          <w:tcPr>
            <w:tcW w:w="1350" w:type="dxa"/>
            <w:vAlign w:val="center"/>
          </w:tcPr>
          <w:p w14:paraId="24BE00AD" w14:textId="77777777" w:rsidR="0094370E" w:rsidRPr="0094370E" w:rsidRDefault="0094370E" w:rsidP="0094370E">
            <w:pPr>
              <w:ind w:left="100" w:right="100"/>
              <w:jc w:val="center"/>
              <w:rPr>
                <w:rFonts w:ascii="Arial" w:hAnsi="Arial" w:cs="Arial"/>
                <w:b/>
                <w:sz w:val="18"/>
                <w:szCs w:val="18"/>
              </w:rPr>
            </w:pPr>
            <w:r w:rsidRPr="0094370E">
              <w:rPr>
                <w:rFonts w:ascii="Arial" w:hAnsi="Arial" w:cs="Arial"/>
                <w:b/>
                <w:sz w:val="18"/>
                <w:szCs w:val="18"/>
              </w:rPr>
              <w:t>Količina</w:t>
            </w:r>
          </w:p>
        </w:tc>
        <w:tc>
          <w:tcPr>
            <w:tcW w:w="0" w:type="auto"/>
            <w:vAlign w:val="center"/>
          </w:tcPr>
          <w:p w14:paraId="282CBF92" w14:textId="77777777" w:rsidR="0094370E" w:rsidRPr="0094370E" w:rsidRDefault="0094370E" w:rsidP="0094370E">
            <w:pPr>
              <w:ind w:left="100" w:right="100"/>
              <w:jc w:val="center"/>
              <w:rPr>
                <w:rFonts w:ascii="Arial" w:hAnsi="Arial" w:cs="Arial"/>
                <w:b/>
                <w:sz w:val="18"/>
                <w:szCs w:val="18"/>
              </w:rPr>
            </w:pPr>
            <w:r w:rsidRPr="0094370E">
              <w:rPr>
                <w:rFonts w:ascii="Arial" w:hAnsi="Arial" w:cs="Arial"/>
                <w:b/>
                <w:sz w:val="18"/>
                <w:szCs w:val="18"/>
              </w:rPr>
              <w:t>Enota mere</w:t>
            </w:r>
          </w:p>
        </w:tc>
        <w:tc>
          <w:tcPr>
            <w:tcW w:w="0" w:type="auto"/>
            <w:vAlign w:val="center"/>
          </w:tcPr>
          <w:p w14:paraId="30DB3173" w14:textId="1214F0A5" w:rsidR="0094370E" w:rsidRPr="0094370E" w:rsidRDefault="0094370E" w:rsidP="00DD149D">
            <w:pPr>
              <w:ind w:left="100" w:right="100"/>
              <w:jc w:val="center"/>
              <w:rPr>
                <w:rFonts w:ascii="Arial" w:hAnsi="Arial" w:cs="Arial"/>
                <w:b/>
                <w:sz w:val="18"/>
                <w:szCs w:val="18"/>
              </w:rPr>
            </w:pPr>
            <w:r w:rsidRPr="0094370E">
              <w:rPr>
                <w:rFonts w:ascii="Arial" w:hAnsi="Arial" w:cs="Arial"/>
                <w:b/>
                <w:bCs/>
                <w:sz w:val="18"/>
                <w:szCs w:val="18"/>
              </w:rPr>
              <w:t>Cena na enoto mere</w:t>
            </w:r>
          </w:p>
        </w:tc>
        <w:tc>
          <w:tcPr>
            <w:tcW w:w="1633" w:type="dxa"/>
            <w:vAlign w:val="center"/>
          </w:tcPr>
          <w:p w14:paraId="6404D9C6" w14:textId="5E344C1A" w:rsidR="0094370E" w:rsidRPr="0094370E" w:rsidRDefault="0094370E" w:rsidP="0094370E">
            <w:pPr>
              <w:ind w:left="100" w:right="100"/>
              <w:jc w:val="center"/>
              <w:rPr>
                <w:rFonts w:ascii="Arial" w:eastAsia="Times New Roman" w:hAnsi="Arial" w:cs="Arial"/>
                <w:sz w:val="18"/>
                <w:szCs w:val="18"/>
              </w:rPr>
            </w:pPr>
            <w:r w:rsidRPr="0094370E">
              <w:rPr>
                <w:rFonts w:ascii="Arial" w:hAnsi="Arial" w:cs="Arial"/>
                <w:b/>
                <w:sz w:val="18"/>
                <w:szCs w:val="18"/>
              </w:rPr>
              <w:t>Vrednost brez DDV</w:t>
            </w:r>
          </w:p>
        </w:tc>
      </w:tr>
      <w:tr w:rsidR="0094370E" w:rsidRPr="0094370E" w14:paraId="246EADA6" w14:textId="77777777" w:rsidTr="0094370E">
        <w:trPr>
          <w:trHeight w:val="214"/>
        </w:trPr>
        <w:tc>
          <w:tcPr>
            <w:tcW w:w="0" w:type="auto"/>
            <w:vAlign w:val="center"/>
          </w:tcPr>
          <w:p w14:paraId="4E6651D4"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2993" w:type="dxa"/>
            <w:vAlign w:val="center"/>
          </w:tcPr>
          <w:p w14:paraId="465E20C2"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Modul sestrskega klica</w:t>
            </w:r>
          </w:p>
        </w:tc>
        <w:tc>
          <w:tcPr>
            <w:tcW w:w="1350" w:type="dxa"/>
            <w:vAlign w:val="center"/>
          </w:tcPr>
          <w:p w14:paraId="241B9E27"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0" w:type="auto"/>
            <w:vAlign w:val="center"/>
          </w:tcPr>
          <w:p w14:paraId="528EF251"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1711" w:type="dxa"/>
            <w:vAlign w:val="center"/>
          </w:tcPr>
          <w:p w14:paraId="50F2F773" w14:textId="3EF9562F" w:rsidR="0094370E" w:rsidRPr="0094370E" w:rsidRDefault="0094370E" w:rsidP="0094370E">
            <w:pPr>
              <w:ind w:left="100" w:right="100"/>
              <w:jc w:val="center"/>
              <w:rPr>
                <w:rFonts w:ascii="Arial" w:hAnsi="Arial" w:cs="Arial"/>
                <w:sz w:val="18"/>
                <w:szCs w:val="18"/>
              </w:rPr>
            </w:pPr>
          </w:p>
        </w:tc>
        <w:tc>
          <w:tcPr>
            <w:tcW w:w="1633" w:type="dxa"/>
            <w:vAlign w:val="center"/>
          </w:tcPr>
          <w:p w14:paraId="140BD172" w14:textId="04515367" w:rsidR="0094370E" w:rsidRPr="0094370E" w:rsidRDefault="0094370E" w:rsidP="0094370E">
            <w:pPr>
              <w:ind w:left="100" w:right="100"/>
              <w:jc w:val="center"/>
              <w:rPr>
                <w:rFonts w:ascii="Arial" w:hAnsi="Arial" w:cs="Arial"/>
                <w:sz w:val="18"/>
                <w:szCs w:val="18"/>
              </w:rPr>
            </w:pPr>
          </w:p>
        </w:tc>
      </w:tr>
      <w:tr w:rsidR="0094370E" w:rsidRPr="0094370E" w14:paraId="3D02C7F9" w14:textId="77777777" w:rsidTr="0094370E">
        <w:trPr>
          <w:trHeight w:val="214"/>
        </w:trPr>
        <w:tc>
          <w:tcPr>
            <w:tcW w:w="0" w:type="auto"/>
            <w:vAlign w:val="center"/>
          </w:tcPr>
          <w:p w14:paraId="45088BBA"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w:t>
            </w:r>
          </w:p>
        </w:tc>
        <w:tc>
          <w:tcPr>
            <w:tcW w:w="2993" w:type="dxa"/>
            <w:vAlign w:val="center"/>
          </w:tcPr>
          <w:p w14:paraId="73E530EA" w14:textId="175875A9"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Sobni prikazovalnik z zaslonom na dotik</w:t>
            </w:r>
          </w:p>
        </w:tc>
        <w:tc>
          <w:tcPr>
            <w:tcW w:w="1350" w:type="dxa"/>
            <w:vAlign w:val="center"/>
          </w:tcPr>
          <w:p w14:paraId="3A9272C0"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35</w:t>
            </w:r>
          </w:p>
        </w:tc>
        <w:tc>
          <w:tcPr>
            <w:tcW w:w="0" w:type="auto"/>
            <w:vAlign w:val="center"/>
          </w:tcPr>
          <w:p w14:paraId="1F48FF67"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4E7AC91D" w14:textId="131478BF" w:rsidR="0094370E" w:rsidRPr="0094370E" w:rsidRDefault="0094370E" w:rsidP="0094370E">
            <w:pPr>
              <w:ind w:left="100" w:right="100"/>
              <w:jc w:val="center"/>
              <w:rPr>
                <w:rFonts w:ascii="Arial" w:hAnsi="Arial" w:cs="Arial"/>
                <w:sz w:val="18"/>
                <w:szCs w:val="18"/>
              </w:rPr>
            </w:pPr>
          </w:p>
        </w:tc>
        <w:tc>
          <w:tcPr>
            <w:tcW w:w="1633" w:type="dxa"/>
            <w:vAlign w:val="center"/>
          </w:tcPr>
          <w:p w14:paraId="57824E4D" w14:textId="7E6C12A6" w:rsidR="0094370E" w:rsidRPr="0094370E" w:rsidRDefault="0094370E" w:rsidP="0094370E">
            <w:pPr>
              <w:ind w:left="100" w:right="100"/>
              <w:jc w:val="center"/>
              <w:rPr>
                <w:rFonts w:ascii="Arial" w:hAnsi="Arial" w:cs="Arial"/>
                <w:sz w:val="18"/>
                <w:szCs w:val="18"/>
              </w:rPr>
            </w:pPr>
          </w:p>
        </w:tc>
      </w:tr>
      <w:tr w:rsidR="0094370E" w:rsidRPr="0094370E" w14:paraId="551345EF" w14:textId="77777777" w:rsidTr="0094370E">
        <w:trPr>
          <w:trHeight w:val="214"/>
        </w:trPr>
        <w:tc>
          <w:tcPr>
            <w:tcW w:w="0" w:type="auto"/>
            <w:vAlign w:val="center"/>
          </w:tcPr>
          <w:p w14:paraId="2EBE79C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3</w:t>
            </w:r>
          </w:p>
        </w:tc>
        <w:tc>
          <w:tcPr>
            <w:tcW w:w="2993" w:type="dxa"/>
            <w:vAlign w:val="center"/>
          </w:tcPr>
          <w:p w14:paraId="5C532E85"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Sprejemnik in oddajnik za brezžične elemente sistema za sobne prikazovalnike vključno z bralnikom kartic RFID</w:t>
            </w:r>
          </w:p>
        </w:tc>
        <w:tc>
          <w:tcPr>
            <w:tcW w:w="1350" w:type="dxa"/>
            <w:vAlign w:val="center"/>
          </w:tcPr>
          <w:p w14:paraId="7E2C92F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35</w:t>
            </w:r>
          </w:p>
        </w:tc>
        <w:tc>
          <w:tcPr>
            <w:tcW w:w="0" w:type="auto"/>
            <w:vAlign w:val="center"/>
          </w:tcPr>
          <w:p w14:paraId="0F0FB241"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68361FE2" w14:textId="3CC19E0B" w:rsidR="0094370E" w:rsidRPr="0094370E" w:rsidRDefault="0094370E" w:rsidP="0094370E">
            <w:pPr>
              <w:ind w:left="100" w:right="100"/>
              <w:jc w:val="center"/>
              <w:rPr>
                <w:rFonts w:ascii="Arial" w:hAnsi="Arial" w:cs="Arial"/>
                <w:sz w:val="18"/>
                <w:szCs w:val="18"/>
              </w:rPr>
            </w:pPr>
          </w:p>
        </w:tc>
        <w:tc>
          <w:tcPr>
            <w:tcW w:w="1633" w:type="dxa"/>
            <w:vAlign w:val="center"/>
          </w:tcPr>
          <w:p w14:paraId="7F720ABF" w14:textId="1368F668" w:rsidR="0094370E" w:rsidRPr="0094370E" w:rsidRDefault="0094370E" w:rsidP="0094370E">
            <w:pPr>
              <w:ind w:left="100" w:right="100"/>
              <w:jc w:val="center"/>
              <w:rPr>
                <w:rFonts w:ascii="Arial" w:hAnsi="Arial" w:cs="Arial"/>
                <w:sz w:val="18"/>
                <w:szCs w:val="18"/>
              </w:rPr>
            </w:pPr>
          </w:p>
        </w:tc>
      </w:tr>
      <w:tr w:rsidR="0094370E" w:rsidRPr="0094370E" w14:paraId="3CE6F55C" w14:textId="77777777" w:rsidTr="0094370E">
        <w:trPr>
          <w:trHeight w:val="214"/>
        </w:trPr>
        <w:tc>
          <w:tcPr>
            <w:tcW w:w="0" w:type="auto"/>
            <w:vAlign w:val="center"/>
          </w:tcPr>
          <w:p w14:paraId="5F6EC81A"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4</w:t>
            </w:r>
          </w:p>
        </w:tc>
        <w:tc>
          <w:tcPr>
            <w:tcW w:w="2993" w:type="dxa"/>
            <w:vAlign w:val="center"/>
          </w:tcPr>
          <w:p w14:paraId="37FF64F6"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Sprejemnik in oddajnik za brezžične elemente sistema za sobe</w:t>
            </w:r>
          </w:p>
        </w:tc>
        <w:tc>
          <w:tcPr>
            <w:tcW w:w="1350" w:type="dxa"/>
            <w:vAlign w:val="center"/>
          </w:tcPr>
          <w:p w14:paraId="5BD11133"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141</w:t>
            </w:r>
          </w:p>
        </w:tc>
        <w:tc>
          <w:tcPr>
            <w:tcW w:w="0" w:type="auto"/>
            <w:vAlign w:val="center"/>
          </w:tcPr>
          <w:p w14:paraId="7E8DB794"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1DC891BE" w14:textId="1AC5B925" w:rsidR="0094370E" w:rsidRPr="0094370E" w:rsidRDefault="0094370E" w:rsidP="0094370E">
            <w:pPr>
              <w:ind w:left="100" w:right="100"/>
              <w:jc w:val="center"/>
              <w:rPr>
                <w:rFonts w:ascii="Arial" w:hAnsi="Arial" w:cs="Arial"/>
                <w:sz w:val="18"/>
                <w:szCs w:val="18"/>
              </w:rPr>
            </w:pPr>
          </w:p>
        </w:tc>
        <w:tc>
          <w:tcPr>
            <w:tcW w:w="1633" w:type="dxa"/>
            <w:vAlign w:val="center"/>
          </w:tcPr>
          <w:p w14:paraId="328BEBEF" w14:textId="6AD8D08E" w:rsidR="0094370E" w:rsidRPr="0094370E" w:rsidRDefault="0094370E" w:rsidP="0094370E">
            <w:pPr>
              <w:ind w:left="100" w:right="100"/>
              <w:jc w:val="center"/>
              <w:rPr>
                <w:rFonts w:ascii="Arial" w:hAnsi="Arial" w:cs="Arial"/>
                <w:sz w:val="18"/>
                <w:szCs w:val="18"/>
              </w:rPr>
            </w:pPr>
          </w:p>
        </w:tc>
      </w:tr>
      <w:tr w:rsidR="0094370E" w:rsidRPr="0094370E" w14:paraId="3E476031" w14:textId="77777777" w:rsidTr="0094370E">
        <w:trPr>
          <w:trHeight w:val="214"/>
        </w:trPr>
        <w:tc>
          <w:tcPr>
            <w:tcW w:w="0" w:type="auto"/>
            <w:vAlign w:val="center"/>
          </w:tcPr>
          <w:p w14:paraId="035F937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5</w:t>
            </w:r>
          </w:p>
        </w:tc>
        <w:tc>
          <w:tcPr>
            <w:tcW w:w="2993" w:type="dxa"/>
            <w:vAlign w:val="center"/>
          </w:tcPr>
          <w:p w14:paraId="04A98CFC"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Vtičnica klicne enote pacienta</w:t>
            </w:r>
          </w:p>
        </w:tc>
        <w:tc>
          <w:tcPr>
            <w:tcW w:w="1350" w:type="dxa"/>
            <w:vAlign w:val="center"/>
          </w:tcPr>
          <w:p w14:paraId="779254F8"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230</w:t>
            </w:r>
          </w:p>
        </w:tc>
        <w:tc>
          <w:tcPr>
            <w:tcW w:w="0" w:type="auto"/>
            <w:vAlign w:val="center"/>
          </w:tcPr>
          <w:p w14:paraId="43D29B7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01A3EBBF" w14:textId="2EB7AEF0" w:rsidR="0094370E" w:rsidRPr="0094370E" w:rsidRDefault="0094370E" w:rsidP="0094370E">
            <w:pPr>
              <w:ind w:left="100" w:right="100"/>
              <w:jc w:val="center"/>
              <w:rPr>
                <w:rFonts w:ascii="Arial" w:hAnsi="Arial" w:cs="Arial"/>
                <w:sz w:val="18"/>
                <w:szCs w:val="18"/>
              </w:rPr>
            </w:pPr>
          </w:p>
        </w:tc>
        <w:tc>
          <w:tcPr>
            <w:tcW w:w="1633" w:type="dxa"/>
            <w:vAlign w:val="center"/>
          </w:tcPr>
          <w:p w14:paraId="0897AFFE" w14:textId="2E5C871A" w:rsidR="0094370E" w:rsidRPr="0094370E" w:rsidRDefault="0094370E" w:rsidP="0094370E">
            <w:pPr>
              <w:ind w:left="100" w:right="100"/>
              <w:jc w:val="center"/>
              <w:rPr>
                <w:rFonts w:ascii="Arial" w:hAnsi="Arial" w:cs="Arial"/>
                <w:sz w:val="18"/>
                <w:szCs w:val="18"/>
              </w:rPr>
            </w:pPr>
          </w:p>
        </w:tc>
      </w:tr>
      <w:tr w:rsidR="0094370E" w:rsidRPr="0094370E" w14:paraId="3404BDE0" w14:textId="77777777" w:rsidTr="0094370E">
        <w:trPr>
          <w:trHeight w:val="214"/>
        </w:trPr>
        <w:tc>
          <w:tcPr>
            <w:tcW w:w="0" w:type="auto"/>
            <w:vAlign w:val="center"/>
          </w:tcPr>
          <w:p w14:paraId="534210A1"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6</w:t>
            </w:r>
          </w:p>
        </w:tc>
        <w:tc>
          <w:tcPr>
            <w:tcW w:w="2993" w:type="dxa"/>
            <w:vAlign w:val="center"/>
          </w:tcPr>
          <w:p w14:paraId="2884C3F6"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Klicna vrvica s tipko za klic</w:t>
            </w:r>
          </w:p>
        </w:tc>
        <w:tc>
          <w:tcPr>
            <w:tcW w:w="1350" w:type="dxa"/>
            <w:vAlign w:val="center"/>
          </w:tcPr>
          <w:p w14:paraId="085E752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230</w:t>
            </w:r>
          </w:p>
        </w:tc>
        <w:tc>
          <w:tcPr>
            <w:tcW w:w="0" w:type="auto"/>
            <w:vAlign w:val="center"/>
          </w:tcPr>
          <w:p w14:paraId="2AC2441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79BC2E01" w14:textId="538C4B19" w:rsidR="0094370E" w:rsidRPr="0094370E" w:rsidRDefault="0094370E" w:rsidP="0094370E">
            <w:pPr>
              <w:ind w:left="100" w:right="100"/>
              <w:jc w:val="center"/>
              <w:rPr>
                <w:rFonts w:ascii="Arial" w:hAnsi="Arial" w:cs="Arial"/>
                <w:sz w:val="18"/>
                <w:szCs w:val="18"/>
              </w:rPr>
            </w:pPr>
          </w:p>
        </w:tc>
        <w:tc>
          <w:tcPr>
            <w:tcW w:w="1633" w:type="dxa"/>
            <w:vAlign w:val="center"/>
          </w:tcPr>
          <w:p w14:paraId="433DC6E9" w14:textId="57BEF365" w:rsidR="0094370E" w:rsidRPr="0094370E" w:rsidRDefault="0094370E" w:rsidP="0094370E">
            <w:pPr>
              <w:ind w:left="100" w:right="100"/>
              <w:jc w:val="center"/>
              <w:rPr>
                <w:rFonts w:ascii="Arial" w:hAnsi="Arial" w:cs="Arial"/>
                <w:sz w:val="18"/>
                <w:szCs w:val="18"/>
              </w:rPr>
            </w:pPr>
          </w:p>
        </w:tc>
      </w:tr>
      <w:tr w:rsidR="0094370E" w:rsidRPr="0094370E" w14:paraId="3CB5C1E4" w14:textId="77777777" w:rsidTr="0094370E">
        <w:trPr>
          <w:trHeight w:val="214"/>
        </w:trPr>
        <w:tc>
          <w:tcPr>
            <w:tcW w:w="0" w:type="auto"/>
            <w:vAlign w:val="center"/>
          </w:tcPr>
          <w:p w14:paraId="34F4FD10"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7</w:t>
            </w:r>
          </w:p>
        </w:tc>
        <w:tc>
          <w:tcPr>
            <w:tcW w:w="2993" w:type="dxa"/>
            <w:vAlign w:val="center"/>
          </w:tcPr>
          <w:p w14:paraId="359D1B9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Nosilec za klicno vrvico</w:t>
            </w:r>
          </w:p>
        </w:tc>
        <w:tc>
          <w:tcPr>
            <w:tcW w:w="1350" w:type="dxa"/>
            <w:vAlign w:val="center"/>
          </w:tcPr>
          <w:p w14:paraId="673936D7"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230</w:t>
            </w:r>
          </w:p>
        </w:tc>
        <w:tc>
          <w:tcPr>
            <w:tcW w:w="0" w:type="auto"/>
            <w:vAlign w:val="center"/>
          </w:tcPr>
          <w:p w14:paraId="18F9CA06"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41C7FB95" w14:textId="0910C19E" w:rsidR="0094370E" w:rsidRPr="0094370E" w:rsidRDefault="0094370E" w:rsidP="0094370E">
            <w:pPr>
              <w:ind w:left="100" w:right="100"/>
              <w:jc w:val="center"/>
              <w:rPr>
                <w:rFonts w:ascii="Arial" w:hAnsi="Arial" w:cs="Arial"/>
                <w:sz w:val="18"/>
                <w:szCs w:val="18"/>
              </w:rPr>
            </w:pPr>
          </w:p>
        </w:tc>
        <w:tc>
          <w:tcPr>
            <w:tcW w:w="1633" w:type="dxa"/>
            <w:vAlign w:val="center"/>
          </w:tcPr>
          <w:p w14:paraId="300B4DD5" w14:textId="4829DD04" w:rsidR="0094370E" w:rsidRPr="0094370E" w:rsidRDefault="0094370E" w:rsidP="0094370E">
            <w:pPr>
              <w:ind w:left="100" w:right="100"/>
              <w:jc w:val="center"/>
              <w:rPr>
                <w:rFonts w:ascii="Arial" w:hAnsi="Arial" w:cs="Arial"/>
                <w:sz w:val="18"/>
                <w:szCs w:val="18"/>
              </w:rPr>
            </w:pPr>
          </w:p>
        </w:tc>
      </w:tr>
      <w:tr w:rsidR="0094370E" w:rsidRPr="0094370E" w14:paraId="5C8C293B" w14:textId="77777777" w:rsidTr="0094370E">
        <w:trPr>
          <w:trHeight w:val="214"/>
        </w:trPr>
        <w:tc>
          <w:tcPr>
            <w:tcW w:w="0" w:type="auto"/>
            <w:vAlign w:val="center"/>
          </w:tcPr>
          <w:p w14:paraId="23DC15AE"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8</w:t>
            </w:r>
          </w:p>
        </w:tc>
        <w:tc>
          <w:tcPr>
            <w:tcW w:w="2993" w:type="dxa"/>
            <w:vAlign w:val="center"/>
          </w:tcPr>
          <w:p w14:paraId="4D38837C"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Potezno stikalo za WC, kopalnico ali tuš</w:t>
            </w:r>
          </w:p>
        </w:tc>
        <w:tc>
          <w:tcPr>
            <w:tcW w:w="1350" w:type="dxa"/>
            <w:vAlign w:val="center"/>
          </w:tcPr>
          <w:p w14:paraId="0C190CA2"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105</w:t>
            </w:r>
          </w:p>
        </w:tc>
        <w:tc>
          <w:tcPr>
            <w:tcW w:w="0" w:type="auto"/>
            <w:vAlign w:val="center"/>
          </w:tcPr>
          <w:p w14:paraId="38065B80"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66F0FD43" w14:textId="577820FF" w:rsidR="0094370E" w:rsidRPr="0094370E" w:rsidRDefault="0094370E" w:rsidP="0094370E">
            <w:pPr>
              <w:ind w:left="100" w:right="100"/>
              <w:jc w:val="center"/>
              <w:rPr>
                <w:rFonts w:ascii="Arial" w:hAnsi="Arial" w:cs="Arial"/>
                <w:sz w:val="18"/>
                <w:szCs w:val="18"/>
              </w:rPr>
            </w:pPr>
          </w:p>
        </w:tc>
        <w:tc>
          <w:tcPr>
            <w:tcW w:w="1633" w:type="dxa"/>
            <w:vAlign w:val="center"/>
          </w:tcPr>
          <w:p w14:paraId="4630E348" w14:textId="62E071BC" w:rsidR="0094370E" w:rsidRPr="0094370E" w:rsidRDefault="0094370E" w:rsidP="0094370E">
            <w:pPr>
              <w:ind w:left="100" w:right="100"/>
              <w:jc w:val="center"/>
              <w:rPr>
                <w:rFonts w:ascii="Arial" w:hAnsi="Arial" w:cs="Arial"/>
                <w:sz w:val="18"/>
                <w:szCs w:val="18"/>
              </w:rPr>
            </w:pPr>
          </w:p>
        </w:tc>
      </w:tr>
      <w:tr w:rsidR="0094370E" w:rsidRPr="0094370E" w14:paraId="39E56CB7" w14:textId="77777777" w:rsidTr="0094370E">
        <w:trPr>
          <w:trHeight w:val="214"/>
        </w:trPr>
        <w:tc>
          <w:tcPr>
            <w:tcW w:w="0" w:type="auto"/>
            <w:vAlign w:val="center"/>
          </w:tcPr>
          <w:p w14:paraId="0816A1BE"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9</w:t>
            </w:r>
          </w:p>
        </w:tc>
        <w:tc>
          <w:tcPr>
            <w:tcW w:w="2993" w:type="dxa"/>
            <w:vAlign w:val="center"/>
          </w:tcPr>
          <w:p w14:paraId="67479950"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Sobni signalni indikator v LED tehniki</w:t>
            </w:r>
          </w:p>
        </w:tc>
        <w:tc>
          <w:tcPr>
            <w:tcW w:w="1350" w:type="dxa"/>
            <w:vAlign w:val="center"/>
          </w:tcPr>
          <w:p w14:paraId="40D1811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139</w:t>
            </w:r>
          </w:p>
        </w:tc>
        <w:tc>
          <w:tcPr>
            <w:tcW w:w="0" w:type="auto"/>
            <w:vAlign w:val="center"/>
          </w:tcPr>
          <w:p w14:paraId="4052C9FE"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431BDF4D" w14:textId="37A6A3AB" w:rsidR="0094370E" w:rsidRPr="0094370E" w:rsidRDefault="0094370E" w:rsidP="0094370E">
            <w:pPr>
              <w:ind w:left="100" w:right="100"/>
              <w:jc w:val="center"/>
              <w:rPr>
                <w:rFonts w:ascii="Arial" w:hAnsi="Arial" w:cs="Arial"/>
                <w:sz w:val="18"/>
                <w:szCs w:val="18"/>
              </w:rPr>
            </w:pPr>
          </w:p>
        </w:tc>
        <w:tc>
          <w:tcPr>
            <w:tcW w:w="1633" w:type="dxa"/>
            <w:vAlign w:val="center"/>
          </w:tcPr>
          <w:p w14:paraId="1F52787F" w14:textId="0EE1B7B5" w:rsidR="0094370E" w:rsidRPr="0094370E" w:rsidRDefault="0094370E" w:rsidP="0094370E">
            <w:pPr>
              <w:ind w:left="100" w:right="100"/>
              <w:jc w:val="center"/>
              <w:rPr>
                <w:rFonts w:ascii="Arial" w:hAnsi="Arial" w:cs="Arial"/>
                <w:sz w:val="18"/>
                <w:szCs w:val="18"/>
              </w:rPr>
            </w:pPr>
          </w:p>
        </w:tc>
      </w:tr>
      <w:tr w:rsidR="0094370E" w:rsidRPr="0094370E" w14:paraId="0B90C587" w14:textId="77777777" w:rsidTr="0094370E">
        <w:trPr>
          <w:trHeight w:val="214"/>
        </w:trPr>
        <w:tc>
          <w:tcPr>
            <w:tcW w:w="0" w:type="auto"/>
            <w:vAlign w:val="center"/>
          </w:tcPr>
          <w:p w14:paraId="31887462"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10</w:t>
            </w:r>
          </w:p>
        </w:tc>
        <w:tc>
          <w:tcPr>
            <w:tcW w:w="2993" w:type="dxa"/>
            <w:vAlign w:val="center"/>
          </w:tcPr>
          <w:p w14:paraId="5AE5AD84"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Klicno-sprejemna enota</w:t>
            </w:r>
          </w:p>
        </w:tc>
        <w:tc>
          <w:tcPr>
            <w:tcW w:w="1350" w:type="dxa"/>
            <w:vAlign w:val="center"/>
          </w:tcPr>
          <w:p w14:paraId="383E7998"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25</w:t>
            </w:r>
          </w:p>
        </w:tc>
        <w:tc>
          <w:tcPr>
            <w:tcW w:w="0" w:type="auto"/>
            <w:vAlign w:val="center"/>
          </w:tcPr>
          <w:p w14:paraId="4FCB917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4F993702" w14:textId="503BF020" w:rsidR="0094370E" w:rsidRPr="0094370E" w:rsidRDefault="0094370E" w:rsidP="0094370E">
            <w:pPr>
              <w:ind w:left="100" w:right="100"/>
              <w:jc w:val="center"/>
              <w:rPr>
                <w:rFonts w:ascii="Arial" w:hAnsi="Arial" w:cs="Arial"/>
                <w:sz w:val="18"/>
                <w:szCs w:val="18"/>
              </w:rPr>
            </w:pPr>
          </w:p>
        </w:tc>
        <w:tc>
          <w:tcPr>
            <w:tcW w:w="1633" w:type="dxa"/>
            <w:vAlign w:val="center"/>
          </w:tcPr>
          <w:p w14:paraId="43E03652" w14:textId="3696BF76" w:rsidR="0094370E" w:rsidRPr="0094370E" w:rsidRDefault="0094370E" w:rsidP="0094370E">
            <w:pPr>
              <w:ind w:left="100" w:right="100"/>
              <w:jc w:val="center"/>
              <w:rPr>
                <w:rFonts w:ascii="Arial" w:hAnsi="Arial" w:cs="Arial"/>
                <w:sz w:val="18"/>
                <w:szCs w:val="18"/>
              </w:rPr>
            </w:pPr>
          </w:p>
        </w:tc>
      </w:tr>
      <w:tr w:rsidR="0094370E" w:rsidRPr="0094370E" w14:paraId="3F864881" w14:textId="77777777" w:rsidTr="0094370E">
        <w:trPr>
          <w:trHeight w:val="353"/>
        </w:trPr>
        <w:tc>
          <w:tcPr>
            <w:tcW w:w="0" w:type="auto"/>
            <w:vAlign w:val="center"/>
          </w:tcPr>
          <w:p w14:paraId="4BF6886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11</w:t>
            </w:r>
          </w:p>
        </w:tc>
        <w:tc>
          <w:tcPr>
            <w:tcW w:w="2993" w:type="dxa"/>
            <w:vAlign w:val="center"/>
          </w:tcPr>
          <w:p w14:paraId="4BDCF399"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Sprejemnik in oddajnik za brezžične elemente sistema za kopalnice</w:t>
            </w:r>
          </w:p>
        </w:tc>
        <w:tc>
          <w:tcPr>
            <w:tcW w:w="1350" w:type="dxa"/>
            <w:vAlign w:val="center"/>
          </w:tcPr>
          <w:p w14:paraId="767A1649"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25</w:t>
            </w:r>
          </w:p>
        </w:tc>
        <w:tc>
          <w:tcPr>
            <w:tcW w:w="0" w:type="auto"/>
            <w:vAlign w:val="center"/>
          </w:tcPr>
          <w:p w14:paraId="44B5E954"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11C50A45" w14:textId="612AA689" w:rsidR="0094370E" w:rsidRPr="0094370E" w:rsidRDefault="0094370E" w:rsidP="0094370E">
            <w:pPr>
              <w:ind w:left="100" w:right="100"/>
              <w:jc w:val="center"/>
              <w:rPr>
                <w:rFonts w:ascii="Arial" w:hAnsi="Arial" w:cs="Arial"/>
                <w:sz w:val="18"/>
                <w:szCs w:val="18"/>
              </w:rPr>
            </w:pPr>
          </w:p>
        </w:tc>
        <w:tc>
          <w:tcPr>
            <w:tcW w:w="1633" w:type="dxa"/>
            <w:vAlign w:val="center"/>
          </w:tcPr>
          <w:p w14:paraId="4F27A8DF" w14:textId="2677E8CC" w:rsidR="0094370E" w:rsidRPr="0094370E" w:rsidRDefault="0094370E" w:rsidP="0094370E">
            <w:pPr>
              <w:ind w:left="100" w:right="100"/>
              <w:jc w:val="center"/>
              <w:rPr>
                <w:rFonts w:ascii="Arial" w:hAnsi="Arial" w:cs="Arial"/>
                <w:sz w:val="18"/>
                <w:szCs w:val="18"/>
              </w:rPr>
            </w:pPr>
          </w:p>
        </w:tc>
      </w:tr>
      <w:tr w:rsidR="0094370E" w:rsidRPr="0094370E" w14:paraId="5DBCF3F8" w14:textId="77777777" w:rsidTr="0094370E">
        <w:trPr>
          <w:trHeight w:val="214"/>
        </w:trPr>
        <w:tc>
          <w:tcPr>
            <w:tcW w:w="0" w:type="auto"/>
            <w:vAlign w:val="center"/>
          </w:tcPr>
          <w:p w14:paraId="1D98605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12</w:t>
            </w:r>
          </w:p>
        </w:tc>
        <w:tc>
          <w:tcPr>
            <w:tcW w:w="2993" w:type="dxa"/>
            <w:vAlign w:val="center"/>
          </w:tcPr>
          <w:p w14:paraId="79B5D860"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Prikazovalnik za sestrsko sobo</w:t>
            </w:r>
          </w:p>
        </w:tc>
        <w:tc>
          <w:tcPr>
            <w:tcW w:w="1350" w:type="dxa"/>
            <w:vAlign w:val="center"/>
          </w:tcPr>
          <w:p w14:paraId="503AE019"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6</w:t>
            </w:r>
          </w:p>
        </w:tc>
        <w:tc>
          <w:tcPr>
            <w:tcW w:w="0" w:type="auto"/>
            <w:vAlign w:val="center"/>
          </w:tcPr>
          <w:p w14:paraId="7DB3F76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7C27C9FD" w14:textId="0D47333E" w:rsidR="0094370E" w:rsidRPr="0094370E" w:rsidRDefault="0094370E" w:rsidP="0094370E">
            <w:pPr>
              <w:ind w:left="100" w:right="100"/>
              <w:jc w:val="center"/>
              <w:rPr>
                <w:rFonts w:ascii="Arial" w:hAnsi="Arial" w:cs="Arial"/>
                <w:sz w:val="18"/>
                <w:szCs w:val="18"/>
              </w:rPr>
            </w:pPr>
          </w:p>
        </w:tc>
        <w:tc>
          <w:tcPr>
            <w:tcW w:w="1633" w:type="dxa"/>
            <w:vAlign w:val="center"/>
          </w:tcPr>
          <w:p w14:paraId="1D7CF482" w14:textId="3C43BA19" w:rsidR="0094370E" w:rsidRPr="0094370E" w:rsidRDefault="0094370E" w:rsidP="0094370E">
            <w:pPr>
              <w:ind w:left="100" w:right="100"/>
              <w:jc w:val="center"/>
              <w:rPr>
                <w:rFonts w:ascii="Arial" w:hAnsi="Arial" w:cs="Arial"/>
                <w:sz w:val="18"/>
                <w:szCs w:val="18"/>
              </w:rPr>
            </w:pPr>
          </w:p>
        </w:tc>
      </w:tr>
      <w:tr w:rsidR="0094370E" w:rsidRPr="0094370E" w14:paraId="30156454" w14:textId="77777777" w:rsidTr="0094370E">
        <w:trPr>
          <w:trHeight w:val="214"/>
        </w:trPr>
        <w:tc>
          <w:tcPr>
            <w:tcW w:w="0" w:type="auto"/>
            <w:vAlign w:val="center"/>
          </w:tcPr>
          <w:p w14:paraId="34E85BA5"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13</w:t>
            </w:r>
          </w:p>
        </w:tc>
        <w:tc>
          <w:tcPr>
            <w:tcW w:w="2993" w:type="dxa"/>
            <w:vAlign w:val="center"/>
          </w:tcPr>
          <w:p w14:paraId="511087A8"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Sprejemnik in oddajnik za brezžične elemente sistema za sestrsko sobo vključno z bralnikom kartic RFID</w:t>
            </w:r>
          </w:p>
        </w:tc>
        <w:tc>
          <w:tcPr>
            <w:tcW w:w="1350" w:type="dxa"/>
            <w:vAlign w:val="center"/>
          </w:tcPr>
          <w:p w14:paraId="02311326"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6</w:t>
            </w:r>
          </w:p>
        </w:tc>
        <w:tc>
          <w:tcPr>
            <w:tcW w:w="0" w:type="auto"/>
            <w:vAlign w:val="center"/>
          </w:tcPr>
          <w:p w14:paraId="2FB8477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4B9B401B" w14:textId="40016609" w:rsidR="0094370E" w:rsidRPr="0094370E" w:rsidRDefault="0094370E" w:rsidP="0094370E">
            <w:pPr>
              <w:ind w:left="100" w:right="100"/>
              <w:jc w:val="center"/>
              <w:rPr>
                <w:rFonts w:ascii="Arial" w:hAnsi="Arial" w:cs="Arial"/>
                <w:sz w:val="18"/>
                <w:szCs w:val="18"/>
              </w:rPr>
            </w:pPr>
          </w:p>
        </w:tc>
        <w:tc>
          <w:tcPr>
            <w:tcW w:w="1633" w:type="dxa"/>
            <w:vAlign w:val="center"/>
          </w:tcPr>
          <w:p w14:paraId="1DF73768" w14:textId="7F85830C" w:rsidR="0094370E" w:rsidRPr="0094370E" w:rsidRDefault="0094370E" w:rsidP="0094370E">
            <w:pPr>
              <w:ind w:left="100" w:right="100"/>
              <w:jc w:val="center"/>
              <w:rPr>
                <w:rFonts w:ascii="Arial" w:hAnsi="Arial" w:cs="Arial"/>
                <w:sz w:val="18"/>
                <w:szCs w:val="18"/>
              </w:rPr>
            </w:pPr>
          </w:p>
        </w:tc>
      </w:tr>
      <w:tr w:rsidR="0094370E" w:rsidRPr="0094370E" w14:paraId="0CF43FE9" w14:textId="77777777" w:rsidTr="0094370E">
        <w:trPr>
          <w:trHeight w:val="214"/>
        </w:trPr>
        <w:tc>
          <w:tcPr>
            <w:tcW w:w="0" w:type="auto"/>
            <w:vAlign w:val="center"/>
          </w:tcPr>
          <w:p w14:paraId="3FB6B24C"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14</w:t>
            </w:r>
          </w:p>
        </w:tc>
        <w:tc>
          <w:tcPr>
            <w:tcW w:w="2993" w:type="dxa"/>
            <w:vAlign w:val="center"/>
          </w:tcPr>
          <w:p w14:paraId="5EE2E7E5"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Brezžični senzor za posteljo</w:t>
            </w:r>
          </w:p>
        </w:tc>
        <w:tc>
          <w:tcPr>
            <w:tcW w:w="1350" w:type="dxa"/>
            <w:vAlign w:val="center"/>
          </w:tcPr>
          <w:p w14:paraId="41E737AC"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5</w:t>
            </w:r>
          </w:p>
        </w:tc>
        <w:tc>
          <w:tcPr>
            <w:tcW w:w="0" w:type="auto"/>
            <w:vAlign w:val="center"/>
          </w:tcPr>
          <w:p w14:paraId="5E4FA882"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31007A10" w14:textId="6CF0AF53" w:rsidR="0094370E" w:rsidRPr="0094370E" w:rsidRDefault="0094370E" w:rsidP="0094370E">
            <w:pPr>
              <w:ind w:left="100" w:right="100"/>
              <w:jc w:val="center"/>
              <w:rPr>
                <w:rFonts w:ascii="Arial" w:hAnsi="Arial" w:cs="Arial"/>
                <w:sz w:val="18"/>
                <w:szCs w:val="18"/>
              </w:rPr>
            </w:pPr>
          </w:p>
        </w:tc>
        <w:tc>
          <w:tcPr>
            <w:tcW w:w="1633" w:type="dxa"/>
            <w:vAlign w:val="center"/>
          </w:tcPr>
          <w:p w14:paraId="7A5794CC" w14:textId="10B438B8" w:rsidR="0094370E" w:rsidRPr="0094370E" w:rsidRDefault="0094370E" w:rsidP="0094370E">
            <w:pPr>
              <w:ind w:left="100" w:right="100"/>
              <w:jc w:val="center"/>
              <w:rPr>
                <w:rFonts w:ascii="Arial" w:hAnsi="Arial" w:cs="Arial"/>
                <w:sz w:val="18"/>
                <w:szCs w:val="18"/>
              </w:rPr>
            </w:pPr>
          </w:p>
        </w:tc>
      </w:tr>
      <w:tr w:rsidR="0094370E" w:rsidRPr="0094370E" w14:paraId="1D4EF9F6" w14:textId="77777777" w:rsidTr="0094370E">
        <w:trPr>
          <w:trHeight w:val="214"/>
        </w:trPr>
        <w:tc>
          <w:tcPr>
            <w:tcW w:w="0" w:type="auto"/>
            <w:vAlign w:val="center"/>
          </w:tcPr>
          <w:p w14:paraId="11449368"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15</w:t>
            </w:r>
          </w:p>
        </w:tc>
        <w:tc>
          <w:tcPr>
            <w:tcW w:w="2993" w:type="dxa"/>
            <w:vAlign w:val="center"/>
          </w:tcPr>
          <w:p w14:paraId="0ED7B462"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Brezžični oddajnik nujnega klica s tipko za sprožitev klica in zaznavanjem padca</w:t>
            </w:r>
          </w:p>
        </w:tc>
        <w:tc>
          <w:tcPr>
            <w:tcW w:w="1350" w:type="dxa"/>
            <w:vAlign w:val="center"/>
          </w:tcPr>
          <w:p w14:paraId="042FBE8A"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5</w:t>
            </w:r>
          </w:p>
        </w:tc>
        <w:tc>
          <w:tcPr>
            <w:tcW w:w="0" w:type="auto"/>
            <w:vAlign w:val="center"/>
          </w:tcPr>
          <w:p w14:paraId="36AD6AAE"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35E2780B" w14:textId="05414A84" w:rsidR="0094370E" w:rsidRPr="0094370E" w:rsidRDefault="0094370E" w:rsidP="0094370E">
            <w:pPr>
              <w:ind w:left="100" w:right="100"/>
              <w:jc w:val="center"/>
              <w:rPr>
                <w:rFonts w:ascii="Arial" w:hAnsi="Arial" w:cs="Arial"/>
                <w:sz w:val="18"/>
                <w:szCs w:val="18"/>
              </w:rPr>
            </w:pPr>
          </w:p>
        </w:tc>
        <w:tc>
          <w:tcPr>
            <w:tcW w:w="1633" w:type="dxa"/>
            <w:vAlign w:val="center"/>
          </w:tcPr>
          <w:p w14:paraId="4C2407E0" w14:textId="6883041A" w:rsidR="0094370E" w:rsidRPr="0094370E" w:rsidRDefault="0094370E" w:rsidP="0094370E">
            <w:pPr>
              <w:ind w:left="100" w:right="100"/>
              <w:jc w:val="center"/>
              <w:rPr>
                <w:rFonts w:ascii="Arial" w:hAnsi="Arial" w:cs="Arial"/>
                <w:sz w:val="18"/>
                <w:szCs w:val="18"/>
              </w:rPr>
            </w:pPr>
          </w:p>
        </w:tc>
      </w:tr>
      <w:tr w:rsidR="0094370E" w:rsidRPr="0094370E" w14:paraId="3CE246A5" w14:textId="77777777" w:rsidTr="0094370E">
        <w:trPr>
          <w:trHeight w:val="214"/>
        </w:trPr>
        <w:tc>
          <w:tcPr>
            <w:tcW w:w="0" w:type="auto"/>
            <w:vAlign w:val="center"/>
          </w:tcPr>
          <w:p w14:paraId="79D8272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16</w:t>
            </w:r>
          </w:p>
        </w:tc>
        <w:tc>
          <w:tcPr>
            <w:tcW w:w="2993" w:type="dxa"/>
            <w:vAlign w:val="center"/>
          </w:tcPr>
          <w:p w14:paraId="74642796"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Patch panel 24P</w:t>
            </w:r>
          </w:p>
        </w:tc>
        <w:tc>
          <w:tcPr>
            <w:tcW w:w="1350" w:type="dxa"/>
            <w:vAlign w:val="center"/>
          </w:tcPr>
          <w:p w14:paraId="414FACE3"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6</w:t>
            </w:r>
          </w:p>
        </w:tc>
        <w:tc>
          <w:tcPr>
            <w:tcW w:w="0" w:type="auto"/>
            <w:vAlign w:val="center"/>
          </w:tcPr>
          <w:p w14:paraId="28A862F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5EEAA501" w14:textId="529DF04C" w:rsidR="0094370E" w:rsidRPr="0094370E" w:rsidRDefault="0094370E" w:rsidP="0094370E">
            <w:pPr>
              <w:ind w:left="100" w:right="100"/>
              <w:jc w:val="center"/>
              <w:rPr>
                <w:rFonts w:ascii="Arial" w:hAnsi="Arial" w:cs="Arial"/>
                <w:sz w:val="18"/>
                <w:szCs w:val="18"/>
              </w:rPr>
            </w:pPr>
          </w:p>
        </w:tc>
        <w:tc>
          <w:tcPr>
            <w:tcW w:w="1633" w:type="dxa"/>
            <w:vAlign w:val="center"/>
          </w:tcPr>
          <w:p w14:paraId="6AC9056E" w14:textId="34D4611A" w:rsidR="0094370E" w:rsidRPr="0094370E" w:rsidRDefault="0094370E" w:rsidP="0094370E">
            <w:pPr>
              <w:ind w:left="100" w:right="100"/>
              <w:jc w:val="center"/>
              <w:rPr>
                <w:rFonts w:ascii="Arial" w:hAnsi="Arial" w:cs="Arial"/>
                <w:sz w:val="18"/>
                <w:szCs w:val="18"/>
              </w:rPr>
            </w:pPr>
          </w:p>
        </w:tc>
      </w:tr>
      <w:tr w:rsidR="0094370E" w:rsidRPr="0094370E" w14:paraId="7AFCB3B0" w14:textId="77777777" w:rsidTr="0094370E">
        <w:trPr>
          <w:trHeight w:val="214"/>
        </w:trPr>
        <w:tc>
          <w:tcPr>
            <w:tcW w:w="0" w:type="auto"/>
            <w:vAlign w:val="center"/>
          </w:tcPr>
          <w:p w14:paraId="4FBD012E"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17</w:t>
            </w:r>
          </w:p>
        </w:tc>
        <w:tc>
          <w:tcPr>
            <w:tcW w:w="2993" w:type="dxa"/>
            <w:vAlign w:val="center"/>
          </w:tcPr>
          <w:p w14:paraId="20E3285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PoE Stikalo 18P</w:t>
            </w:r>
          </w:p>
        </w:tc>
        <w:tc>
          <w:tcPr>
            <w:tcW w:w="1350" w:type="dxa"/>
            <w:vAlign w:val="center"/>
          </w:tcPr>
          <w:p w14:paraId="45904BC8"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9</w:t>
            </w:r>
          </w:p>
        </w:tc>
        <w:tc>
          <w:tcPr>
            <w:tcW w:w="0" w:type="auto"/>
            <w:vAlign w:val="center"/>
          </w:tcPr>
          <w:p w14:paraId="4BB802E2"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6D538006" w14:textId="129658B0" w:rsidR="0094370E" w:rsidRPr="0094370E" w:rsidRDefault="0094370E" w:rsidP="0094370E">
            <w:pPr>
              <w:ind w:left="100" w:right="100"/>
              <w:jc w:val="center"/>
              <w:rPr>
                <w:rFonts w:ascii="Arial" w:hAnsi="Arial" w:cs="Arial"/>
                <w:sz w:val="18"/>
                <w:szCs w:val="18"/>
              </w:rPr>
            </w:pPr>
          </w:p>
        </w:tc>
        <w:tc>
          <w:tcPr>
            <w:tcW w:w="1633" w:type="dxa"/>
            <w:vAlign w:val="center"/>
          </w:tcPr>
          <w:p w14:paraId="376363E9" w14:textId="101862E3" w:rsidR="0094370E" w:rsidRPr="0094370E" w:rsidRDefault="0094370E" w:rsidP="0094370E">
            <w:pPr>
              <w:ind w:left="100" w:right="100"/>
              <w:jc w:val="center"/>
              <w:rPr>
                <w:rFonts w:ascii="Arial" w:hAnsi="Arial" w:cs="Arial"/>
                <w:sz w:val="18"/>
                <w:szCs w:val="18"/>
              </w:rPr>
            </w:pPr>
          </w:p>
        </w:tc>
      </w:tr>
      <w:tr w:rsidR="0094370E" w:rsidRPr="0094370E" w14:paraId="218DB8CC" w14:textId="77777777" w:rsidTr="0094370E">
        <w:trPr>
          <w:trHeight w:val="214"/>
        </w:trPr>
        <w:tc>
          <w:tcPr>
            <w:tcW w:w="0" w:type="auto"/>
            <w:vAlign w:val="center"/>
          </w:tcPr>
          <w:p w14:paraId="4B86632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18</w:t>
            </w:r>
          </w:p>
        </w:tc>
        <w:tc>
          <w:tcPr>
            <w:tcW w:w="2993" w:type="dxa"/>
            <w:vAlign w:val="center"/>
          </w:tcPr>
          <w:p w14:paraId="7D9748C0"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Komunikacijska omarica</w:t>
            </w:r>
          </w:p>
        </w:tc>
        <w:tc>
          <w:tcPr>
            <w:tcW w:w="1350" w:type="dxa"/>
            <w:vAlign w:val="center"/>
          </w:tcPr>
          <w:p w14:paraId="2FCEEFA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0" w:type="auto"/>
            <w:vAlign w:val="center"/>
          </w:tcPr>
          <w:p w14:paraId="30CD987D"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kos</w:t>
            </w:r>
          </w:p>
        </w:tc>
        <w:tc>
          <w:tcPr>
            <w:tcW w:w="0" w:type="auto"/>
            <w:vAlign w:val="center"/>
          </w:tcPr>
          <w:p w14:paraId="5A5FC8AD" w14:textId="04EA0A43" w:rsidR="0094370E" w:rsidRPr="0094370E" w:rsidRDefault="0094370E" w:rsidP="0094370E">
            <w:pPr>
              <w:ind w:left="100" w:right="100"/>
              <w:jc w:val="center"/>
              <w:rPr>
                <w:rFonts w:ascii="Arial" w:hAnsi="Arial" w:cs="Arial"/>
                <w:sz w:val="18"/>
                <w:szCs w:val="18"/>
              </w:rPr>
            </w:pPr>
          </w:p>
        </w:tc>
        <w:tc>
          <w:tcPr>
            <w:tcW w:w="1633" w:type="dxa"/>
            <w:vAlign w:val="center"/>
          </w:tcPr>
          <w:p w14:paraId="27A289D0" w14:textId="2CD51096" w:rsidR="0094370E" w:rsidRPr="0094370E" w:rsidRDefault="0094370E" w:rsidP="0094370E">
            <w:pPr>
              <w:ind w:left="100" w:right="100"/>
              <w:jc w:val="center"/>
              <w:rPr>
                <w:rFonts w:ascii="Arial" w:hAnsi="Arial" w:cs="Arial"/>
                <w:sz w:val="18"/>
                <w:szCs w:val="18"/>
              </w:rPr>
            </w:pPr>
          </w:p>
        </w:tc>
      </w:tr>
      <w:tr w:rsidR="0094370E" w:rsidRPr="0094370E" w14:paraId="2723D3ED" w14:textId="77777777" w:rsidTr="0094370E">
        <w:trPr>
          <w:trHeight w:val="214"/>
        </w:trPr>
        <w:tc>
          <w:tcPr>
            <w:tcW w:w="0" w:type="auto"/>
            <w:vAlign w:val="center"/>
          </w:tcPr>
          <w:p w14:paraId="54F7217B"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19</w:t>
            </w:r>
          </w:p>
        </w:tc>
        <w:tc>
          <w:tcPr>
            <w:tcW w:w="2993" w:type="dxa"/>
            <w:vAlign w:val="center"/>
          </w:tcPr>
          <w:p w14:paraId="27CC4E71"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Montaža</w:t>
            </w:r>
          </w:p>
        </w:tc>
        <w:tc>
          <w:tcPr>
            <w:tcW w:w="1350" w:type="dxa"/>
            <w:vAlign w:val="center"/>
          </w:tcPr>
          <w:p w14:paraId="63EA07F6"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0" w:type="auto"/>
            <w:vAlign w:val="center"/>
          </w:tcPr>
          <w:p w14:paraId="24404A13"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kpl</w:t>
            </w:r>
          </w:p>
        </w:tc>
        <w:tc>
          <w:tcPr>
            <w:tcW w:w="0" w:type="auto"/>
            <w:vAlign w:val="center"/>
          </w:tcPr>
          <w:p w14:paraId="51668F59" w14:textId="6B30E2A9" w:rsidR="0094370E" w:rsidRPr="0094370E" w:rsidRDefault="0094370E" w:rsidP="0094370E">
            <w:pPr>
              <w:ind w:left="100" w:right="100"/>
              <w:jc w:val="center"/>
              <w:rPr>
                <w:rFonts w:ascii="Arial" w:hAnsi="Arial" w:cs="Arial"/>
                <w:sz w:val="18"/>
                <w:szCs w:val="18"/>
              </w:rPr>
            </w:pPr>
          </w:p>
        </w:tc>
        <w:tc>
          <w:tcPr>
            <w:tcW w:w="1633" w:type="dxa"/>
            <w:vAlign w:val="center"/>
          </w:tcPr>
          <w:p w14:paraId="66961801" w14:textId="21984F8F" w:rsidR="0094370E" w:rsidRPr="0094370E" w:rsidRDefault="0094370E" w:rsidP="0094370E">
            <w:pPr>
              <w:ind w:left="100" w:right="100"/>
              <w:jc w:val="center"/>
              <w:rPr>
                <w:rFonts w:ascii="Arial" w:hAnsi="Arial" w:cs="Arial"/>
                <w:sz w:val="18"/>
                <w:szCs w:val="18"/>
              </w:rPr>
            </w:pPr>
          </w:p>
        </w:tc>
      </w:tr>
      <w:tr w:rsidR="0094370E" w:rsidRPr="0094370E" w14:paraId="005E4339" w14:textId="77777777" w:rsidTr="0094370E">
        <w:trPr>
          <w:trHeight w:val="214"/>
        </w:trPr>
        <w:tc>
          <w:tcPr>
            <w:tcW w:w="0" w:type="auto"/>
            <w:vAlign w:val="center"/>
          </w:tcPr>
          <w:p w14:paraId="248604B7"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20</w:t>
            </w:r>
          </w:p>
        </w:tc>
        <w:tc>
          <w:tcPr>
            <w:tcW w:w="2993" w:type="dxa"/>
            <w:vAlign w:val="center"/>
          </w:tcPr>
          <w:p w14:paraId="446F9D3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Šolanje</w:t>
            </w:r>
          </w:p>
        </w:tc>
        <w:tc>
          <w:tcPr>
            <w:tcW w:w="1350" w:type="dxa"/>
            <w:vAlign w:val="center"/>
          </w:tcPr>
          <w:p w14:paraId="08F05FA5"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0" w:type="auto"/>
            <w:vAlign w:val="center"/>
          </w:tcPr>
          <w:p w14:paraId="0891E3AF"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kpl</w:t>
            </w:r>
          </w:p>
        </w:tc>
        <w:tc>
          <w:tcPr>
            <w:tcW w:w="0" w:type="auto"/>
            <w:vAlign w:val="center"/>
          </w:tcPr>
          <w:p w14:paraId="5FD86087" w14:textId="029566B0" w:rsidR="0094370E" w:rsidRPr="0094370E" w:rsidRDefault="0094370E" w:rsidP="0094370E">
            <w:pPr>
              <w:ind w:left="100" w:right="100"/>
              <w:jc w:val="center"/>
              <w:rPr>
                <w:rFonts w:ascii="Arial" w:hAnsi="Arial" w:cs="Arial"/>
                <w:sz w:val="18"/>
                <w:szCs w:val="18"/>
              </w:rPr>
            </w:pPr>
          </w:p>
        </w:tc>
        <w:tc>
          <w:tcPr>
            <w:tcW w:w="1633" w:type="dxa"/>
            <w:vAlign w:val="center"/>
          </w:tcPr>
          <w:p w14:paraId="0AFBFE7A" w14:textId="4D7452B2" w:rsidR="0094370E" w:rsidRPr="0094370E" w:rsidRDefault="0094370E" w:rsidP="0094370E">
            <w:pPr>
              <w:ind w:left="100" w:right="100"/>
              <w:jc w:val="center"/>
              <w:rPr>
                <w:rFonts w:ascii="Arial" w:hAnsi="Arial" w:cs="Arial"/>
                <w:sz w:val="18"/>
                <w:szCs w:val="18"/>
              </w:rPr>
            </w:pPr>
          </w:p>
        </w:tc>
      </w:tr>
      <w:tr w:rsidR="0094370E" w:rsidRPr="0094370E" w14:paraId="181133BB" w14:textId="77777777" w:rsidTr="00F54E1C">
        <w:trPr>
          <w:trHeight w:val="214"/>
        </w:trPr>
        <w:tc>
          <w:tcPr>
            <w:tcW w:w="0" w:type="auto"/>
            <w:tcBorders>
              <w:bottom w:val="single" w:sz="4" w:space="0" w:color="auto"/>
            </w:tcBorders>
            <w:vAlign w:val="center"/>
          </w:tcPr>
          <w:p w14:paraId="3B459E53"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21</w:t>
            </w:r>
          </w:p>
        </w:tc>
        <w:tc>
          <w:tcPr>
            <w:tcW w:w="2993" w:type="dxa"/>
            <w:tcBorders>
              <w:bottom w:val="single" w:sz="4" w:space="0" w:color="auto"/>
            </w:tcBorders>
            <w:vAlign w:val="center"/>
          </w:tcPr>
          <w:p w14:paraId="78D7ADF7"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Predkonfiguracija</w:t>
            </w:r>
          </w:p>
        </w:tc>
        <w:tc>
          <w:tcPr>
            <w:tcW w:w="1350" w:type="dxa"/>
            <w:tcBorders>
              <w:bottom w:val="single" w:sz="4" w:space="0" w:color="auto"/>
            </w:tcBorders>
            <w:vAlign w:val="center"/>
          </w:tcPr>
          <w:p w14:paraId="0539E6D4"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0" w:type="auto"/>
            <w:tcBorders>
              <w:bottom w:val="single" w:sz="4" w:space="0" w:color="auto"/>
            </w:tcBorders>
            <w:vAlign w:val="center"/>
          </w:tcPr>
          <w:p w14:paraId="1958FD81"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kpl</w:t>
            </w:r>
          </w:p>
        </w:tc>
        <w:tc>
          <w:tcPr>
            <w:tcW w:w="0" w:type="auto"/>
            <w:tcBorders>
              <w:bottom w:val="single" w:sz="4" w:space="0" w:color="auto"/>
            </w:tcBorders>
            <w:vAlign w:val="center"/>
          </w:tcPr>
          <w:p w14:paraId="0601F0F8" w14:textId="30296ECD" w:rsidR="0094370E" w:rsidRPr="0094370E" w:rsidRDefault="0094370E" w:rsidP="0094370E">
            <w:pPr>
              <w:ind w:left="100" w:right="100"/>
              <w:jc w:val="center"/>
              <w:rPr>
                <w:rFonts w:ascii="Arial" w:hAnsi="Arial" w:cs="Arial"/>
                <w:sz w:val="18"/>
                <w:szCs w:val="18"/>
              </w:rPr>
            </w:pPr>
          </w:p>
        </w:tc>
        <w:tc>
          <w:tcPr>
            <w:tcW w:w="1633" w:type="dxa"/>
            <w:tcBorders>
              <w:bottom w:val="single" w:sz="4" w:space="0" w:color="auto"/>
            </w:tcBorders>
            <w:vAlign w:val="center"/>
          </w:tcPr>
          <w:p w14:paraId="138608ED" w14:textId="38911041" w:rsidR="0094370E" w:rsidRPr="0094370E" w:rsidRDefault="0094370E" w:rsidP="0094370E">
            <w:pPr>
              <w:ind w:left="100" w:right="100"/>
              <w:jc w:val="center"/>
              <w:rPr>
                <w:rFonts w:ascii="Arial" w:hAnsi="Arial" w:cs="Arial"/>
                <w:sz w:val="18"/>
                <w:szCs w:val="18"/>
              </w:rPr>
            </w:pPr>
          </w:p>
        </w:tc>
      </w:tr>
      <w:tr w:rsidR="0094370E" w:rsidRPr="0094370E" w14:paraId="500ED5C7" w14:textId="77777777" w:rsidTr="00F54E1C">
        <w:trPr>
          <w:trHeight w:val="214"/>
        </w:trPr>
        <w:tc>
          <w:tcPr>
            <w:tcW w:w="0" w:type="auto"/>
            <w:tcBorders>
              <w:bottom w:val="single" w:sz="4" w:space="0" w:color="auto"/>
            </w:tcBorders>
            <w:vAlign w:val="center"/>
          </w:tcPr>
          <w:p w14:paraId="66FA5949"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22</w:t>
            </w:r>
          </w:p>
        </w:tc>
        <w:tc>
          <w:tcPr>
            <w:tcW w:w="2993" w:type="dxa"/>
            <w:tcBorders>
              <w:bottom w:val="single" w:sz="4" w:space="0" w:color="auto"/>
            </w:tcBorders>
            <w:vAlign w:val="center"/>
          </w:tcPr>
          <w:p w14:paraId="2D4022E2" w14:textId="77777777" w:rsidR="0094370E" w:rsidRPr="0094370E" w:rsidRDefault="0094370E" w:rsidP="00F54E1C">
            <w:pPr>
              <w:ind w:left="102" w:right="102"/>
              <w:jc w:val="center"/>
              <w:rPr>
                <w:rFonts w:ascii="Arial" w:hAnsi="Arial" w:cs="Arial"/>
                <w:sz w:val="18"/>
                <w:szCs w:val="18"/>
              </w:rPr>
            </w:pPr>
            <w:r w:rsidRPr="0094370E">
              <w:rPr>
                <w:rFonts w:ascii="Arial" w:hAnsi="Arial" w:cs="Arial"/>
                <w:sz w:val="18"/>
                <w:szCs w:val="18"/>
              </w:rPr>
              <w:t>Preizkus in spuščanje sistema v pogon</w:t>
            </w:r>
          </w:p>
        </w:tc>
        <w:tc>
          <w:tcPr>
            <w:tcW w:w="1350" w:type="dxa"/>
            <w:tcBorders>
              <w:bottom w:val="single" w:sz="4" w:space="0" w:color="auto"/>
            </w:tcBorders>
            <w:vAlign w:val="center"/>
          </w:tcPr>
          <w:p w14:paraId="1086F805"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1</w:t>
            </w:r>
          </w:p>
        </w:tc>
        <w:tc>
          <w:tcPr>
            <w:tcW w:w="0" w:type="auto"/>
            <w:tcBorders>
              <w:bottom w:val="single" w:sz="4" w:space="0" w:color="auto"/>
            </w:tcBorders>
            <w:vAlign w:val="center"/>
          </w:tcPr>
          <w:p w14:paraId="24E588F9" w14:textId="77777777" w:rsidR="0094370E" w:rsidRPr="0094370E" w:rsidRDefault="0094370E" w:rsidP="0094370E">
            <w:pPr>
              <w:ind w:left="100" w:right="100"/>
              <w:jc w:val="center"/>
              <w:rPr>
                <w:rFonts w:ascii="Arial" w:hAnsi="Arial" w:cs="Arial"/>
                <w:sz w:val="18"/>
                <w:szCs w:val="18"/>
              </w:rPr>
            </w:pPr>
            <w:r w:rsidRPr="0094370E">
              <w:rPr>
                <w:rFonts w:ascii="Arial" w:hAnsi="Arial" w:cs="Arial"/>
                <w:sz w:val="18"/>
                <w:szCs w:val="18"/>
              </w:rPr>
              <w:t>kpl</w:t>
            </w:r>
          </w:p>
        </w:tc>
        <w:tc>
          <w:tcPr>
            <w:tcW w:w="0" w:type="auto"/>
            <w:tcBorders>
              <w:bottom w:val="single" w:sz="4" w:space="0" w:color="auto"/>
            </w:tcBorders>
            <w:vAlign w:val="center"/>
          </w:tcPr>
          <w:p w14:paraId="14C471EE" w14:textId="65AA6C88" w:rsidR="0094370E" w:rsidRPr="0094370E" w:rsidRDefault="0094370E" w:rsidP="0094370E">
            <w:pPr>
              <w:ind w:left="100" w:right="100"/>
              <w:jc w:val="center"/>
              <w:rPr>
                <w:rFonts w:ascii="Arial" w:hAnsi="Arial" w:cs="Arial"/>
                <w:sz w:val="18"/>
                <w:szCs w:val="18"/>
              </w:rPr>
            </w:pPr>
          </w:p>
        </w:tc>
        <w:tc>
          <w:tcPr>
            <w:tcW w:w="1633" w:type="dxa"/>
            <w:tcBorders>
              <w:bottom w:val="single" w:sz="4" w:space="0" w:color="auto"/>
            </w:tcBorders>
            <w:vAlign w:val="center"/>
          </w:tcPr>
          <w:p w14:paraId="4F537726" w14:textId="408C6924" w:rsidR="0094370E" w:rsidRPr="0094370E" w:rsidRDefault="0094370E" w:rsidP="0094370E">
            <w:pPr>
              <w:ind w:left="100" w:right="100"/>
              <w:jc w:val="center"/>
              <w:rPr>
                <w:rFonts w:ascii="Arial" w:hAnsi="Arial" w:cs="Arial"/>
                <w:sz w:val="18"/>
                <w:szCs w:val="18"/>
              </w:rPr>
            </w:pPr>
          </w:p>
        </w:tc>
      </w:tr>
      <w:tr w:rsidR="00F54E1C" w:rsidRPr="0094370E" w14:paraId="3F635BAF" w14:textId="77777777" w:rsidTr="00F54E1C">
        <w:trPr>
          <w:trHeight w:val="214"/>
        </w:trPr>
        <w:tc>
          <w:tcPr>
            <w:tcW w:w="0" w:type="auto"/>
            <w:tcBorders>
              <w:top w:val="single" w:sz="4" w:space="0" w:color="auto"/>
              <w:left w:val="nil"/>
              <w:bottom w:val="single" w:sz="4" w:space="0" w:color="auto"/>
              <w:right w:val="nil"/>
            </w:tcBorders>
            <w:vAlign w:val="center"/>
          </w:tcPr>
          <w:p w14:paraId="07045702" w14:textId="77777777" w:rsidR="00F54E1C" w:rsidRPr="0094370E" w:rsidRDefault="00F54E1C" w:rsidP="0094370E">
            <w:pPr>
              <w:ind w:left="100" w:right="100"/>
              <w:jc w:val="center"/>
              <w:rPr>
                <w:rFonts w:ascii="Arial" w:hAnsi="Arial" w:cs="Arial"/>
                <w:sz w:val="18"/>
                <w:szCs w:val="18"/>
              </w:rPr>
            </w:pPr>
          </w:p>
        </w:tc>
        <w:tc>
          <w:tcPr>
            <w:tcW w:w="2993" w:type="dxa"/>
            <w:tcBorders>
              <w:top w:val="single" w:sz="4" w:space="0" w:color="auto"/>
              <w:left w:val="nil"/>
              <w:bottom w:val="single" w:sz="4" w:space="0" w:color="auto"/>
              <w:right w:val="nil"/>
            </w:tcBorders>
            <w:vAlign w:val="center"/>
          </w:tcPr>
          <w:p w14:paraId="4C8A8B78" w14:textId="77777777" w:rsidR="00F54E1C" w:rsidRPr="0094370E" w:rsidRDefault="00F54E1C" w:rsidP="00F54E1C">
            <w:pPr>
              <w:ind w:left="102" w:right="102"/>
              <w:jc w:val="center"/>
              <w:rPr>
                <w:rFonts w:ascii="Arial" w:hAnsi="Arial" w:cs="Arial"/>
                <w:sz w:val="18"/>
                <w:szCs w:val="18"/>
              </w:rPr>
            </w:pPr>
          </w:p>
        </w:tc>
        <w:tc>
          <w:tcPr>
            <w:tcW w:w="1350" w:type="dxa"/>
            <w:tcBorders>
              <w:top w:val="single" w:sz="4" w:space="0" w:color="auto"/>
              <w:left w:val="nil"/>
              <w:bottom w:val="single" w:sz="4" w:space="0" w:color="auto"/>
              <w:right w:val="nil"/>
            </w:tcBorders>
            <w:vAlign w:val="center"/>
          </w:tcPr>
          <w:p w14:paraId="7A1546B8" w14:textId="77777777" w:rsidR="00F54E1C" w:rsidRPr="0094370E" w:rsidRDefault="00F54E1C" w:rsidP="0094370E">
            <w:pPr>
              <w:ind w:left="100" w:right="100"/>
              <w:jc w:val="center"/>
              <w:rPr>
                <w:rFonts w:ascii="Arial" w:hAnsi="Arial" w:cs="Arial"/>
                <w:sz w:val="18"/>
                <w:szCs w:val="18"/>
              </w:rPr>
            </w:pPr>
          </w:p>
        </w:tc>
        <w:tc>
          <w:tcPr>
            <w:tcW w:w="0" w:type="auto"/>
            <w:tcBorders>
              <w:top w:val="single" w:sz="4" w:space="0" w:color="auto"/>
              <w:left w:val="nil"/>
              <w:bottom w:val="single" w:sz="4" w:space="0" w:color="auto"/>
              <w:right w:val="nil"/>
            </w:tcBorders>
            <w:vAlign w:val="center"/>
          </w:tcPr>
          <w:p w14:paraId="1D46EFAA" w14:textId="77777777" w:rsidR="00F54E1C" w:rsidRPr="0094370E" w:rsidRDefault="00F54E1C" w:rsidP="0094370E">
            <w:pPr>
              <w:ind w:left="100" w:right="100"/>
              <w:jc w:val="center"/>
              <w:rPr>
                <w:rFonts w:ascii="Arial" w:hAnsi="Arial" w:cs="Arial"/>
                <w:sz w:val="18"/>
                <w:szCs w:val="18"/>
              </w:rPr>
            </w:pPr>
          </w:p>
        </w:tc>
        <w:tc>
          <w:tcPr>
            <w:tcW w:w="0" w:type="auto"/>
            <w:tcBorders>
              <w:top w:val="single" w:sz="4" w:space="0" w:color="auto"/>
              <w:left w:val="nil"/>
              <w:bottom w:val="single" w:sz="4" w:space="0" w:color="auto"/>
              <w:right w:val="nil"/>
            </w:tcBorders>
            <w:vAlign w:val="center"/>
          </w:tcPr>
          <w:p w14:paraId="4565191C" w14:textId="77777777" w:rsidR="00F54E1C" w:rsidRPr="0094370E" w:rsidRDefault="00F54E1C" w:rsidP="0094370E">
            <w:pPr>
              <w:ind w:left="100" w:right="100"/>
              <w:jc w:val="center"/>
              <w:rPr>
                <w:rFonts w:ascii="Arial" w:hAnsi="Arial" w:cs="Arial"/>
                <w:sz w:val="18"/>
                <w:szCs w:val="18"/>
              </w:rPr>
            </w:pPr>
          </w:p>
        </w:tc>
        <w:tc>
          <w:tcPr>
            <w:tcW w:w="1633" w:type="dxa"/>
            <w:tcBorders>
              <w:top w:val="single" w:sz="4" w:space="0" w:color="auto"/>
              <w:left w:val="nil"/>
              <w:bottom w:val="single" w:sz="4" w:space="0" w:color="auto"/>
              <w:right w:val="nil"/>
            </w:tcBorders>
            <w:vAlign w:val="center"/>
          </w:tcPr>
          <w:p w14:paraId="52812488" w14:textId="77777777" w:rsidR="00F54E1C" w:rsidRPr="0094370E" w:rsidRDefault="00F54E1C" w:rsidP="0094370E">
            <w:pPr>
              <w:ind w:left="100" w:right="100"/>
              <w:jc w:val="center"/>
              <w:rPr>
                <w:rFonts w:ascii="Arial" w:hAnsi="Arial" w:cs="Arial"/>
                <w:sz w:val="18"/>
                <w:szCs w:val="18"/>
              </w:rPr>
            </w:pPr>
          </w:p>
        </w:tc>
      </w:tr>
      <w:tr w:rsidR="00F54E1C" w:rsidRPr="0094370E" w14:paraId="52646544" w14:textId="77777777" w:rsidTr="00F54E1C">
        <w:trPr>
          <w:trHeight w:val="214"/>
        </w:trPr>
        <w:tc>
          <w:tcPr>
            <w:tcW w:w="6149" w:type="dxa"/>
            <w:gridSpan w:val="4"/>
            <w:tcBorders>
              <w:top w:val="single" w:sz="4" w:space="0" w:color="auto"/>
            </w:tcBorders>
            <w:shd w:val="pct12" w:color="auto" w:fill="auto"/>
            <w:vAlign w:val="center"/>
          </w:tcPr>
          <w:p w14:paraId="12AB2A5A" w14:textId="48F8F230" w:rsidR="00F54E1C" w:rsidRPr="0094370E" w:rsidRDefault="00F54E1C" w:rsidP="00F54E1C">
            <w:pPr>
              <w:ind w:left="100" w:right="100"/>
              <w:jc w:val="center"/>
              <w:rPr>
                <w:rFonts w:ascii="Arial" w:hAnsi="Arial" w:cs="Arial"/>
                <w:sz w:val="18"/>
                <w:szCs w:val="18"/>
              </w:rPr>
            </w:pPr>
            <w:r w:rsidRPr="0094370E">
              <w:rPr>
                <w:rFonts w:ascii="Arial" w:hAnsi="Arial" w:cs="Arial"/>
                <w:b/>
                <w:sz w:val="18"/>
                <w:szCs w:val="18"/>
              </w:rPr>
              <w:t>SKUPNA PONUDBENA CENA BREZ DDV</w:t>
            </w:r>
          </w:p>
        </w:tc>
        <w:tc>
          <w:tcPr>
            <w:tcW w:w="0" w:type="auto"/>
            <w:tcBorders>
              <w:top w:val="single" w:sz="4" w:space="0" w:color="auto"/>
            </w:tcBorders>
            <w:vAlign w:val="center"/>
          </w:tcPr>
          <w:p w14:paraId="4B847505" w14:textId="77777777" w:rsidR="00F54E1C" w:rsidRPr="0094370E" w:rsidRDefault="00F54E1C" w:rsidP="00F54E1C">
            <w:pPr>
              <w:ind w:left="100" w:right="100"/>
              <w:jc w:val="center"/>
              <w:rPr>
                <w:rFonts w:ascii="Arial" w:hAnsi="Arial" w:cs="Arial"/>
                <w:sz w:val="18"/>
                <w:szCs w:val="18"/>
              </w:rPr>
            </w:pPr>
          </w:p>
        </w:tc>
        <w:tc>
          <w:tcPr>
            <w:tcW w:w="1633" w:type="dxa"/>
            <w:tcBorders>
              <w:top w:val="single" w:sz="4" w:space="0" w:color="auto"/>
            </w:tcBorders>
            <w:vAlign w:val="center"/>
          </w:tcPr>
          <w:p w14:paraId="338A0EBE" w14:textId="77777777" w:rsidR="00F54E1C" w:rsidRPr="0094370E" w:rsidRDefault="00F54E1C" w:rsidP="00F54E1C">
            <w:pPr>
              <w:ind w:left="100" w:right="100"/>
              <w:jc w:val="center"/>
              <w:rPr>
                <w:rFonts w:ascii="Arial" w:hAnsi="Arial" w:cs="Arial"/>
                <w:sz w:val="18"/>
                <w:szCs w:val="18"/>
              </w:rPr>
            </w:pPr>
          </w:p>
        </w:tc>
      </w:tr>
      <w:tr w:rsidR="00F54E1C" w:rsidRPr="0094370E" w14:paraId="001CB374" w14:textId="77777777" w:rsidTr="00F54E1C">
        <w:trPr>
          <w:trHeight w:val="214"/>
        </w:trPr>
        <w:tc>
          <w:tcPr>
            <w:tcW w:w="6149" w:type="dxa"/>
            <w:gridSpan w:val="4"/>
            <w:shd w:val="pct12" w:color="auto" w:fill="auto"/>
            <w:vAlign w:val="center"/>
          </w:tcPr>
          <w:p w14:paraId="2703111C" w14:textId="4966D22F" w:rsidR="00F54E1C" w:rsidRPr="0094370E" w:rsidRDefault="00F54E1C" w:rsidP="00F54E1C">
            <w:pPr>
              <w:ind w:left="100" w:right="100"/>
              <w:jc w:val="center"/>
              <w:rPr>
                <w:rFonts w:ascii="Arial" w:hAnsi="Arial" w:cs="Arial"/>
                <w:sz w:val="18"/>
                <w:szCs w:val="18"/>
              </w:rPr>
            </w:pPr>
            <w:r w:rsidRPr="0094370E">
              <w:rPr>
                <w:rFonts w:ascii="Arial" w:hAnsi="Arial" w:cs="Arial"/>
                <w:b/>
                <w:sz w:val="18"/>
                <w:szCs w:val="18"/>
              </w:rPr>
              <w:t>DDV (22 %)</w:t>
            </w:r>
          </w:p>
        </w:tc>
        <w:tc>
          <w:tcPr>
            <w:tcW w:w="0" w:type="auto"/>
            <w:vAlign w:val="center"/>
          </w:tcPr>
          <w:p w14:paraId="3BB438DD" w14:textId="77777777" w:rsidR="00F54E1C" w:rsidRPr="0094370E" w:rsidRDefault="00F54E1C" w:rsidP="00F54E1C">
            <w:pPr>
              <w:ind w:left="100" w:right="100"/>
              <w:jc w:val="center"/>
              <w:rPr>
                <w:rFonts w:ascii="Arial" w:hAnsi="Arial" w:cs="Arial"/>
                <w:sz w:val="18"/>
                <w:szCs w:val="18"/>
              </w:rPr>
            </w:pPr>
          </w:p>
        </w:tc>
        <w:tc>
          <w:tcPr>
            <w:tcW w:w="1633" w:type="dxa"/>
            <w:vAlign w:val="center"/>
          </w:tcPr>
          <w:p w14:paraId="0BF63A06" w14:textId="77777777" w:rsidR="00F54E1C" w:rsidRPr="0094370E" w:rsidRDefault="00F54E1C" w:rsidP="00F54E1C">
            <w:pPr>
              <w:ind w:left="100" w:right="100"/>
              <w:jc w:val="center"/>
              <w:rPr>
                <w:rFonts w:ascii="Arial" w:hAnsi="Arial" w:cs="Arial"/>
                <w:sz w:val="18"/>
                <w:szCs w:val="18"/>
              </w:rPr>
            </w:pPr>
          </w:p>
        </w:tc>
      </w:tr>
      <w:tr w:rsidR="00F54E1C" w:rsidRPr="0094370E" w14:paraId="4BAC21A1" w14:textId="77777777" w:rsidTr="00F54E1C">
        <w:trPr>
          <w:trHeight w:val="214"/>
        </w:trPr>
        <w:tc>
          <w:tcPr>
            <w:tcW w:w="6149" w:type="dxa"/>
            <w:gridSpan w:val="4"/>
            <w:shd w:val="pct12" w:color="auto" w:fill="auto"/>
            <w:vAlign w:val="center"/>
          </w:tcPr>
          <w:p w14:paraId="3179E765" w14:textId="6E643D8B" w:rsidR="00F54E1C" w:rsidRPr="0094370E" w:rsidRDefault="00F54E1C" w:rsidP="00F54E1C">
            <w:pPr>
              <w:ind w:left="100" w:right="100"/>
              <w:jc w:val="center"/>
              <w:rPr>
                <w:rFonts w:ascii="Arial" w:hAnsi="Arial" w:cs="Arial"/>
                <w:sz w:val="18"/>
                <w:szCs w:val="18"/>
              </w:rPr>
            </w:pPr>
            <w:r w:rsidRPr="0094370E">
              <w:rPr>
                <w:rFonts w:ascii="Arial" w:hAnsi="Arial" w:cs="Arial"/>
                <w:b/>
                <w:sz w:val="18"/>
                <w:szCs w:val="18"/>
              </w:rPr>
              <w:t>SKUPNA PONUDBENA CENA Z DDV</w:t>
            </w:r>
          </w:p>
        </w:tc>
        <w:tc>
          <w:tcPr>
            <w:tcW w:w="0" w:type="auto"/>
            <w:vAlign w:val="center"/>
          </w:tcPr>
          <w:p w14:paraId="2CAED3AD" w14:textId="77777777" w:rsidR="00F54E1C" w:rsidRPr="0094370E" w:rsidRDefault="00F54E1C" w:rsidP="00F54E1C">
            <w:pPr>
              <w:ind w:left="100" w:right="100"/>
              <w:jc w:val="center"/>
              <w:rPr>
                <w:rFonts w:ascii="Arial" w:hAnsi="Arial" w:cs="Arial"/>
                <w:sz w:val="18"/>
                <w:szCs w:val="18"/>
              </w:rPr>
            </w:pPr>
          </w:p>
        </w:tc>
        <w:tc>
          <w:tcPr>
            <w:tcW w:w="1633" w:type="dxa"/>
            <w:vAlign w:val="center"/>
          </w:tcPr>
          <w:p w14:paraId="49FB6059" w14:textId="77777777" w:rsidR="00F54E1C" w:rsidRPr="0094370E" w:rsidRDefault="00F54E1C" w:rsidP="00F54E1C">
            <w:pPr>
              <w:ind w:left="100" w:right="100"/>
              <w:jc w:val="center"/>
              <w:rPr>
                <w:rFonts w:ascii="Arial" w:hAnsi="Arial" w:cs="Arial"/>
                <w:sz w:val="18"/>
                <w:szCs w:val="18"/>
              </w:rPr>
            </w:pPr>
          </w:p>
        </w:tc>
      </w:tr>
    </w:tbl>
    <w:p w14:paraId="0CCF1008" w14:textId="77777777" w:rsidR="0094370E" w:rsidRDefault="0094370E" w:rsidP="0094370E">
      <w:pPr>
        <w:jc w:val="center"/>
        <w:rPr>
          <w:rFonts w:ascii="Arial" w:hAnsi="Arial" w:cs="Arial"/>
          <w:b/>
          <w:bCs/>
          <w:sz w:val="18"/>
          <w:szCs w:val="18"/>
        </w:rPr>
      </w:pPr>
    </w:p>
    <w:p w14:paraId="10F60163" w14:textId="486094CD" w:rsidR="00F54E1C" w:rsidRDefault="00F54E1C" w:rsidP="0094370E">
      <w:pPr>
        <w:jc w:val="center"/>
        <w:rPr>
          <w:rFonts w:ascii="Arial" w:hAnsi="Arial" w:cs="Arial"/>
          <w:b/>
          <w:bCs/>
          <w:sz w:val="18"/>
          <w:szCs w:val="18"/>
        </w:rPr>
      </w:pPr>
    </w:p>
    <w:tbl>
      <w:tblPr>
        <w:tblStyle w:val="TableGrid"/>
        <w:tblW w:w="9493" w:type="dxa"/>
        <w:tblLook w:val="0600" w:firstRow="0" w:lastRow="0" w:firstColumn="0" w:lastColumn="0" w:noHBand="1" w:noVBand="1"/>
      </w:tblPr>
      <w:tblGrid>
        <w:gridCol w:w="648"/>
        <w:gridCol w:w="2887"/>
        <w:gridCol w:w="1386"/>
        <w:gridCol w:w="1398"/>
        <w:gridCol w:w="1578"/>
        <w:gridCol w:w="1596"/>
      </w:tblGrid>
      <w:tr w:rsidR="00F54E1C" w:rsidRPr="00F54E1C" w14:paraId="17096415" w14:textId="77777777" w:rsidTr="00F54E1C">
        <w:trPr>
          <w:trHeight w:val="546"/>
        </w:trPr>
        <w:tc>
          <w:tcPr>
            <w:tcW w:w="9493" w:type="dxa"/>
            <w:gridSpan w:val="6"/>
            <w:shd w:val="clear" w:color="auto" w:fill="D9D9D9" w:themeFill="background1" w:themeFillShade="D9"/>
            <w:vAlign w:val="center"/>
          </w:tcPr>
          <w:p w14:paraId="0A3B110A" w14:textId="22D5A9D2" w:rsidR="00F54E1C" w:rsidRPr="00F54E1C" w:rsidRDefault="00F54E1C" w:rsidP="00F54E1C">
            <w:pPr>
              <w:spacing w:line="276" w:lineRule="auto"/>
              <w:ind w:left="100" w:right="100"/>
              <w:jc w:val="center"/>
              <w:rPr>
                <w:rFonts w:ascii="Arial" w:eastAsia="Times New Roman" w:hAnsi="Arial" w:cs="Arial"/>
                <w:b/>
                <w:bCs/>
                <w:sz w:val="18"/>
                <w:szCs w:val="18"/>
              </w:rPr>
            </w:pPr>
            <w:r w:rsidRPr="00F54E1C">
              <w:rPr>
                <w:rFonts w:ascii="Arial" w:eastAsia="Times New Roman" w:hAnsi="Arial" w:cs="Arial"/>
                <w:b/>
                <w:bCs/>
                <w:sz w:val="18"/>
                <w:szCs w:val="18"/>
              </w:rPr>
              <w:lastRenderedPageBreak/>
              <w:t>PONUDBENI PREDRAČUN</w:t>
            </w:r>
            <w:r>
              <w:rPr>
                <w:rFonts w:ascii="Arial" w:eastAsia="Times New Roman" w:hAnsi="Arial" w:cs="Arial"/>
                <w:b/>
                <w:bCs/>
                <w:sz w:val="18"/>
                <w:szCs w:val="18"/>
              </w:rPr>
              <w:t xml:space="preserve"> – ENOTA SLOVENSKA BISTRICA</w:t>
            </w:r>
          </w:p>
        </w:tc>
      </w:tr>
      <w:tr w:rsidR="00F54E1C" w:rsidRPr="00F54E1C" w14:paraId="33A3208F" w14:textId="77777777" w:rsidTr="00DD149D">
        <w:trPr>
          <w:trHeight w:val="214"/>
        </w:trPr>
        <w:tc>
          <w:tcPr>
            <w:tcW w:w="0" w:type="auto"/>
            <w:vAlign w:val="center"/>
          </w:tcPr>
          <w:p w14:paraId="5E513CFD" w14:textId="77777777" w:rsidR="00F54E1C" w:rsidRPr="00F54E1C" w:rsidRDefault="00F54E1C" w:rsidP="00F54E1C">
            <w:pPr>
              <w:ind w:left="100" w:right="100"/>
              <w:jc w:val="center"/>
              <w:rPr>
                <w:rFonts w:ascii="Arial" w:hAnsi="Arial" w:cs="Arial"/>
                <w:b/>
                <w:sz w:val="18"/>
                <w:szCs w:val="18"/>
              </w:rPr>
            </w:pPr>
            <w:r w:rsidRPr="00F54E1C">
              <w:rPr>
                <w:rFonts w:ascii="Arial" w:hAnsi="Arial" w:cs="Arial"/>
                <w:b/>
                <w:sz w:val="18"/>
                <w:szCs w:val="18"/>
              </w:rPr>
              <w:t>Št.</w:t>
            </w:r>
          </w:p>
        </w:tc>
        <w:tc>
          <w:tcPr>
            <w:tcW w:w="2887" w:type="dxa"/>
            <w:vAlign w:val="center"/>
          </w:tcPr>
          <w:p w14:paraId="6D9D9B10" w14:textId="77777777" w:rsidR="00F54E1C" w:rsidRPr="00F54E1C" w:rsidRDefault="00F54E1C" w:rsidP="00F54E1C">
            <w:pPr>
              <w:ind w:left="100" w:right="100"/>
              <w:jc w:val="center"/>
              <w:rPr>
                <w:rFonts w:ascii="Arial" w:hAnsi="Arial" w:cs="Arial"/>
                <w:b/>
                <w:sz w:val="18"/>
                <w:szCs w:val="18"/>
              </w:rPr>
            </w:pPr>
            <w:r w:rsidRPr="00F54E1C">
              <w:rPr>
                <w:rFonts w:ascii="Arial" w:hAnsi="Arial" w:cs="Arial"/>
                <w:b/>
                <w:sz w:val="18"/>
                <w:szCs w:val="18"/>
              </w:rPr>
              <w:t>Izdelek</w:t>
            </w:r>
          </w:p>
        </w:tc>
        <w:tc>
          <w:tcPr>
            <w:tcW w:w="1386" w:type="dxa"/>
            <w:vAlign w:val="center"/>
          </w:tcPr>
          <w:p w14:paraId="525296E5" w14:textId="77777777" w:rsidR="00F54E1C" w:rsidRPr="00F54E1C" w:rsidRDefault="00F54E1C" w:rsidP="00F54E1C">
            <w:pPr>
              <w:ind w:left="100" w:right="100"/>
              <w:jc w:val="center"/>
              <w:rPr>
                <w:rFonts w:ascii="Arial" w:hAnsi="Arial" w:cs="Arial"/>
                <w:b/>
                <w:sz w:val="18"/>
                <w:szCs w:val="18"/>
              </w:rPr>
            </w:pPr>
            <w:r w:rsidRPr="00F54E1C">
              <w:rPr>
                <w:rFonts w:ascii="Arial" w:hAnsi="Arial" w:cs="Arial"/>
                <w:b/>
                <w:sz w:val="18"/>
                <w:szCs w:val="18"/>
              </w:rPr>
              <w:t>Količina</w:t>
            </w:r>
          </w:p>
        </w:tc>
        <w:tc>
          <w:tcPr>
            <w:tcW w:w="0" w:type="auto"/>
            <w:vAlign w:val="center"/>
          </w:tcPr>
          <w:p w14:paraId="4573A030" w14:textId="77777777" w:rsidR="00F54E1C" w:rsidRPr="00F54E1C" w:rsidRDefault="00F54E1C" w:rsidP="00F54E1C">
            <w:pPr>
              <w:ind w:left="100" w:right="100"/>
              <w:jc w:val="center"/>
              <w:rPr>
                <w:rFonts w:ascii="Arial" w:hAnsi="Arial" w:cs="Arial"/>
                <w:b/>
                <w:sz w:val="18"/>
                <w:szCs w:val="18"/>
              </w:rPr>
            </w:pPr>
            <w:r w:rsidRPr="00F54E1C">
              <w:rPr>
                <w:rFonts w:ascii="Arial" w:hAnsi="Arial" w:cs="Arial"/>
                <w:b/>
                <w:sz w:val="18"/>
                <w:szCs w:val="18"/>
              </w:rPr>
              <w:t>Enota mere</w:t>
            </w:r>
          </w:p>
        </w:tc>
        <w:tc>
          <w:tcPr>
            <w:tcW w:w="0" w:type="auto"/>
            <w:vAlign w:val="center"/>
          </w:tcPr>
          <w:p w14:paraId="31F25D0F" w14:textId="072A20B3" w:rsidR="00F54E1C" w:rsidRPr="00F54E1C" w:rsidRDefault="00F54E1C" w:rsidP="00DD149D">
            <w:pPr>
              <w:ind w:left="100" w:right="100"/>
              <w:jc w:val="center"/>
              <w:rPr>
                <w:rFonts w:ascii="Arial" w:hAnsi="Arial" w:cs="Arial"/>
                <w:b/>
                <w:sz w:val="18"/>
                <w:szCs w:val="18"/>
              </w:rPr>
            </w:pPr>
            <w:r w:rsidRPr="00F54E1C">
              <w:rPr>
                <w:rFonts w:ascii="Arial" w:hAnsi="Arial" w:cs="Arial"/>
                <w:b/>
                <w:bCs/>
                <w:sz w:val="18"/>
                <w:szCs w:val="18"/>
              </w:rPr>
              <w:t>Cena na enoto mere</w:t>
            </w:r>
          </w:p>
        </w:tc>
        <w:tc>
          <w:tcPr>
            <w:tcW w:w="1596" w:type="dxa"/>
            <w:vAlign w:val="center"/>
          </w:tcPr>
          <w:p w14:paraId="39E8D0E8" w14:textId="6EB9AA3B" w:rsidR="00F54E1C" w:rsidRPr="00F54E1C" w:rsidRDefault="00F54E1C" w:rsidP="00F54E1C">
            <w:pPr>
              <w:ind w:left="100" w:right="100"/>
              <w:jc w:val="center"/>
              <w:rPr>
                <w:rFonts w:ascii="Arial" w:eastAsia="Times New Roman" w:hAnsi="Arial" w:cs="Arial"/>
                <w:sz w:val="18"/>
                <w:szCs w:val="18"/>
              </w:rPr>
            </w:pPr>
            <w:r w:rsidRPr="00F54E1C">
              <w:rPr>
                <w:rFonts w:ascii="Arial" w:hAnsi="Arial" w:cs="Arial"/>
                <w:b/>
                <w:sz w:val="18"/>
                <w:szCs w:val="18"/>
              </w:rPr>
              <w:t>Vrednost brez DDV</w:t>
            </w:r>
          </w:p>
        </w:tc>
      </w:tr>
      <w:tr w:rsidR="00F54E1C" w:rsidRPr="00F54E1C" w14:paraId="4288F785" w14:textId="77777777" w:rsidTr="00DD149D">
        <w:trPr>
          <w:trHeight w:val="214"/>
        </w:trPr>
        <w:tc>
          <w:tcPr>
            <w:tcW w:w="0" w:type="auto"/>
            <w:vAlign w:val="center"/>
          </w:tcPr>
          <w:p w14:paraId="1424E45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2887" w:type="dxa"/>
            <w:vAlign w:val="center"/>
          </w:tcPr>
          <w:p w14:paraId="6658C80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Modul sestrskega klica</w:t>
            </w:r>
          </w:p>
        </w:tc>
        <w:tc>
          <w:tcPr>
            <w:tcW w:w="1386" w:type="dxa"/>
            <w:vAlign w:val="center"/>
          </w:tcPr>
          <w:p w14:paraId="76FDA58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vAlign w:val="center"/>
          </w:tcPr>
          <w:p w14:paraId="7BC3293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1578" w:type="dxa"/>
            <w:vAlign w:val="center"/>
          </w:tcPr>
          <w:p w14:paraId="09111DCB" w14:textId="6DB486D0" w:rsidR="00F54E1C" w:rsidRPr="00F54E1C" w:rsidRDefault="00F54E1C" w:rsidP="00F54E1C">
            <w:pPr>
              <w:ind w:left="100" w:right="100"/>
              <w:jc w:val="center"/>
              <w:rPr>
                <w:rFonts w:ascii="Arial" w:hAnsi="Arial" w:cs="Arial"/>
                <w:sz w:val="18"/>
                <w:szCs w:val="18"/>
              </w:rPr>
            </w:pPr>
          </w:p>
        </w:tc>
        <w:tc>
          <w:tcPr>
            <w:tcW w:w="1596" w:type="dxa"/>
            <w:vAlign w:val="center"/>
          </w:tcPr>
          <w:p w14:paraId="70B09D21" w14:textId="763516B1" w:rsidR="00F54E1C" w:rsidRPr="00F54E1C" w:rsidRDefault="00F54E1C" w:rsidP="00F54E1C">
            <w:pPr>
              <w:ind w:left="100" w:right="100"/>
              <w:jc w:val="center"/>
              <w:rPr>
                <w:rFonts w:ascii="Arial" w:hAnsi="Arial" w:cs="Arial"/>
                <w:sz w:val="18"/>
                <w:szCs w:val="18"/>
              </w:rPr>
            </w:pPr>
          </w:p>
        </w:tc>
      </w:tr>
      <w:tr w:rsidR="00F54E1C" w:rsidRPr="00F54E1C" w14:paraId="21A69EC8" w14:textId="77777777" w:rsidTr="00DD149D">
        <w:trPr>
          <w:trHeight w:val="214"/>
        </w:trPr>
        <w:tc>
          <w:tcPr>
            <w:tcW w:w="0" w:type="auto"/>
            <w:vAlign w:val="center"/>
          </w:tcPr>
          <w:p w14:paraId="1B8C7EF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w:t>
            </w:r>
          </w:p>
        </w:tc>
        <w:tc>
          <w:tcPr>
            <w:tcW w:w="2887" w:type="dxa"/>
            <w:vAlign w:val="center"/>
          </w:tcPr>
          <w:p w14:paraId="77EF6E7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Sobni prikazovalnik z zaslonom na dotik</w:t>
            </w:r>
          </w:p>
        </w:tc>
        <w:tc>
          <w:tcPr>
            <w:tcW w:w="1386" w:type="dxa"/>
            <w:vAlign w:val="center"/>
          </w:tcPr>
          <w:p w14:paraId="376CE56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19</w:t>
            </w:r>
          </w:p>
        </w:tc>
        <w:tc>
          <w:tcPr>
            <w:tcW w:w="0" w:type="auto"/>
            <w:vAlign w:val="center"/>
          </w:tcPr>
          <w:p w14:paraId="67A98019"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6CA43D8F" w14:textId="6C658465" w:rsidR="00F54E1C" w:rsidRPr="00F54E1C" w:rsidRDefault="00F54E1C" w:rsidP="00F54E1C">
            <w:pPr>
              <w:ind w:left="100" w:right="100"/>
              <w:jc w:val="center"/>
              <w:rPr>
                <w:rFonts w:ascii="Arial" w:hAnsi="Arial" w:cs="Arial"/>
                <w:sz w:val="18"/>
                <w:szCs w:val="18"/>
              </w:rPr>
            </w:pPr>
          </w:p>
        </w:tc>
        <w:tc>
          <w:tcPr>
            <w:tcW w:w="1596" w:type="dxa"/>
            <w:vAlign w:val="center"/>
          </w:tcPr>
          <w:p w14:paraId="73DA882A" w14:textId="41A4DAAA" w:rsidR="00F54E1C" w:rsidRPr="00F54E1C" w:rsidRDefault="00F54E1C" w:rsidP="00F54E1C">
            <w:pPr>
              <w:ind w:left="100" w:right="100"/>
              <w:jc w:val="center"/>
              <w:rPr>
                <w:rFonts w:ascii="Arial" w:hAnsi="Arial" w:cs="Arial"/>
                <w:sz w:val="18"/>
                <w:szCs w:val="18"/>
              </w:rPr>
            </w:pPr>
          </w:p>
        </w:tc>
      </w:tr>
      <w:tr w:rsidR="00F54E1C" w:rsidRPr="00F54E1C" w14:paraId="3D2CA177" w14:textId="77777777" w:rsidTr="00DD149D">
        <w:trPr>
          <w:trHeight w:val="214"/>
        </w:trPr>
        <w:tc>
          <w:tcPr>
            <w:tcW w:w="0" w:type="auto"/>
            <w:vAlign w:val="center"/>
          </w:tcPr>
          <w:p w14:paraId="10262B5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3</w:t>
            </w:r>
          </w:p>
        </w:tc>
        <w:tc>
          <w:tcPr>
            <w:tcW w:w="2887" w:type="dxa"/>
            <w:vAlign w:val="center"/>
          </w:tcPr>
          <w:p w14:paraId="23584892"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Sprejemnik in oddajnik za brezžične elemente sistema za sobne prikazovalnike vključno z bralnikom kartic RFID</w:t>
            </w:r>
          </w:p>
        </w:tc>
        <w:tc>
          <w:tcPr>
            <w:tcW w:w="1386" w:type="dxa"/>
            <w:vAlign w:val="center"/>
          </w:tcPr>
          <w:p w14:paraId="0CE4DED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19</w:t>
            </w:r>
          </w:p>
        </w:tc>
        <w:tc>
          <w:tcPr>
            <w:tcW w:w="0" w:type="auto"/>
            <w:vAlign w:val="center"/>
          </w:tcPr>
          <w:p w14:paraId="43456A6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590F7670" w14:textId="2AECC8E7" w:rsidR="00F54E1C" w:rsidRPr="00F54E1C" w:rsidRDefault="00F54E1C" w:rsidP="00F54E1C">
            <w:pPr>
              <w:ind w:left="100" w:right="100"/>
              <w:jc w:val="center"/>
              <w:rPr>
                <w:rFonts w:ascii="Arial" w:hAnsi="Arial" w:cs="Arial"/>
                <w:sz w:val="18"/>
                <w:szCs w:val="18"/>
              </w:rPr>
            </w:pPr>
          </w:p>
        </w:tc>
        <w:tc>
          <w:tcPr>
            <w:tcW w:w="1596" w:type="dxa"/>
            <w:vAlign w:val="center"/>
          </w:tcPr>
          <w:p w14:paraId="413F870C" w14:textId="0D951254" w:rsidR="00F54E1C" w:rsidRPr="00F54E1C" w:rsidRDefault="00F54E1C" w:rsidP="00F54E1C">
            <w:pPr>
              <w:ind w:left="100" w:right="100"/>
              <w:jc w:val="center"/>
              <w:rPr>
                <w:rFonts w:ascii="Arial" w:hAnsi="Arial" w:cs="Arial"/>
                <w:sz w:val="18"/>
                <w:szCs w:val="18"/>
              </w:rPr>
            </w:pPr>
          </w:p>
        </w:tc>
      </w:tr>
      <w:tr w:rsidR="00F54E1C" w:rsidRPr="00F54E1C" w14:paraId="618E711B" w14:textId="77777777" w:rsidTr="00DD149D">
        <w:trPr>
          <w:trHeight w:val="214"/>
        </w:trPr>
        <w:tc>
          <w:tcPr>
            <w:tcW w:w="0" w:type="auto"/>
            <w:vAlign w:val="center"/>
          </w:tcPr>
          <w:p w14:paraId="743B1E5B"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4</w:t>
            </w:r>
          </w:p>
        </w:tc>
        <w:tc>
          <w:tcPr>
            <w:tcW w:w="2887" w:type="dxa"/>
            <w:vAlign w:val="center"/>
          </w:tcPr>
          <w:p w14:paraId="1B0877E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Sprejemnik in oddajnik za brezžične elemente sistema za sobe</w:t>
            </w:r>
          </w:p>
        </w:tc>
        <w:tc>
          <w:tcPr>
            <w:tcW w:w="1386" w:type="dxa"/>
            <w:vAlign w:val="center"/>
          </w:tcPr>
          <w:p w14:paraId="2EEBBF1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74</w:t>
            </w:r>
          </w:p>
        </w:tc>
        <w:tc>
          <w:tcPr>
            <w:tcW w:w="0" w:type="auto"/>
            <w:vAlign w:val="center"/>
          </w:tcPr>
          <w:p w14:paraId="250EB2B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3FEAFCC2" w14:textId="42164D7C" w:rsidR="00F54E1C" w:rsidRPr="00F54E1C" w:rsidRDefault="00F54E1C" w:rsidP="00F54E1C">
            <w:pPr>
              <w:ind w:left="100" w:right="100"/>
              <w:jc w:val="center"/>
              <w:rPr>
                <w:rFonts w:ascii="Arial" w:hAnsi="Arial" w:cs="Arial"/>
                <w:sz w:val="18"/>
                <w:szCs w:val="18"/>
              </w:rPr>
            </w:pPr>
          </w:p>
        </w:tc>
        <w:tc>
          <w:tcPr>
            <w:tcW w:w="1596" w:type="dxa"/>
            <w:vAlign w:val="center"/>
          </w:tcPr>
          <w:p w14:paraId="34EF75FE" w14:textId="58E41C16" w:rsidR="00F54E1C" w:rsidRPr="00F54E1C" w:rsidRDefault="00F54E1C" w:rsidP="00F54E1C">
            <w:pPr>
              <w:ind w:left="100" w:right="100"/>
              <w:jc w:val="center"/>
              <w:rPr>
                <w:rFonts w:ascii="Arial" w:hAnsi="Arial" w:cs="Arial"/>
                <w:sz w:val="18"/>
                <w:szCs w:val="18"/>
              </w:rPr>
            </w:pPr>
          </w:p>
        </w:tc>
      </w:tr>
      <w:tr w:rsidR="00F54E1C" w:rsidRPr="00F54E1C" w14:paraId="7612F3A1" w14:textId="77777777" w:rsidTr="00DD149D">
        <w:trPr>
          <w:trHeight w:val="214"/>
        </w:trPr>
        <w:tc>
          <w:tcPr>
            <w:tcW w:w="0" w:type="auto"/>
            <w:vAlign w:val="center"/>
          </w:tcPr>
          <w:p w14:paraId="3095FEDD"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5</w:t>
            </w:r>
          </w:p>
        </w:tc>
        <w:tc>
          <w:tcPr>
            <w:tcW w:w="2887" w:type="dxa"/>
            <w:vAlign w:val="center"/>
          </w:tcPr>
          <w:p w14:paraId="055F26E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Vtičnica klicne enote pacienta</w:t>
            </w:r>
          </w:p>
        </w:tc>
        <w:tc>
          <w:tcPr>
            <w:tcW w:w="1386" w:type="dxa"/>
            <w:vAlign w:val="center"/>
          </w:tcPr>
          <w:p w14:paraId="2E640B64"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124</w:t>
            </w:r>
          </w:p>
        </w:tc>
        <w:tc>
          <w:tcPr>
            <w:tcW w:w="0" w:type="auto"/>
            <w:vAlign w:val="center"/>
          </w:tcPr>
          <w:p w14:paraId="4F15B9E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0F89535F" w14:textId="6EBC1073" w:rsidR="00F54E1C" w:rsidRPr="00F54E1C" w:rsidRDefault="00F54E1C" w:rsidP="00F54E1C">
            <w:pPr>
              <w:ind w:left="100" w:right="100"/>
              <w:jc w:val="center"/>
              <w:rPr>
                <w:rFonts w:ascii="Arial" w:hAnsi="Arial" w:cs="Arial"/>
                <w:sz w:val="18"/>
                <w:szCs w:val="18"/>
              </w:rPr>
            </w:pPr>
          </w:p>
        </w:tc>
        <w:tc>
          <w:tcPr>
            <w:tcW w:w="1596" w:type="dxa"/>
            <w:vAlign w:val="center"/>
          </w:tcPr>
          <w:p w14:paraId="22501A70" w14:textId="6CA7718D" w:rsidR="00F54E1C" w:rsidRPr="00F54E1C" w:rsidRDefault="00F54E1C" w:rsidP="00F54E1C">
            <w:pPr>
              <w:ind w:left="100" w:right="100"/>
              <w:jc w:val="center"/>
              <w:rPr>
                <w:rFonts w:ascii="Arial" w:hAnsi="Arial" w:cs="Arial"/>
                <w:sz w:val="18"/>
                <w:szCs w:val="18"/>
              </w:rPr>
            </w:pPr>
          </w:p>
        </w:tc>
      </w:tr>
      <w:tr w:rsidR="00F54E1C" w:rsidRPr="00F54E1C" w14:paraId="6673DF8C" w14:textId="77777777" w:rsidTr="00DD149D">
        <w:trPr>
          <w:trHeight w:val="214"/>
        </w:trPr>
        <w:tc>
          <w:tcPr>
            <w:tcW w:w="0" w:type="auto"/>
            <w:vAlign w:val="center"/>
          </w:tcPr>
          <w:p w14:paraId="5019697D"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6</w:t>
            </w:r>
          </w:p>
        </w:tc>
        <w:tc>
          <w:tcPr>
            <w:tcW w:w="2887" w:type="dxa"/>
            <w:vAlign w:val="center"/>
          </w:tcPr>
          <w:p w14:paraId="79F0BFF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Klicna vrvica s tipko za klic</w:t>
            </w:r>
          </w:p>
        </w:tc>
        <w:tc>
          <w:tcPr>
            <w:tcW w:w="1386" w:type="dxa"/>
            <w:vAlign w:val="center"/>
          </w:tcPr>
          <w:p w14:paraId="2400711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124</w:t>
            </w:r>
          </w:p>
        </w:tc>
        <w:tc>
          <w:tcPr>
            <w:tcW w:w="0" w:type="auto"/>
            <w:vAlign w:val="center"/>
          </w:tcPr>
          <w:p w14:paraId="3FFF78F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46D06E00" w14:textId="2C2BE523" w:rsidR="00F54E1C" w:rsidRPr="00F54E1C" w:rsidRDefault="00F54E1C" w:rsidP="00F54E1C">
            <w:pPr>
              <w:ind w:left="100" w:right="100"/>
              <w:jc w:val="center"/>
              <w:rPr>
                <w:rFonts w:ascii="Arial" w:hAnsi="Arial" w:cs="Arial"/>
                <w:sz w:val="18"/>
                <w:szCs w:val="18"/>
              </w:rPr>
            </w:pPr>
          </w:p>
        </w:tc>
        <w:tc>
          <w:tcPr>
            <w:tcW w:w="1596" w:type="dxa"/>
            <w:vAlign w:val="center"/>
          </w:tcPr>
          <w:p w14:paraId="4518E0C6" w14:textId="3FD01113" w:rsidR="00F54E1C" w:rsidRPr="00F54E1C" w:rsidRDefault="00F54E1C" w:rsidP="00F54E1C">
            <w:pPr>
              <w:ind w:left="100" w:right="100"/>
              <w:jc w:val="center"/>
              <w:rPr>
                <w:rFonts w:ascii="Arial" w:hAnsi="Arial" w:cs="Arial"/>
                <w:sz w:val="18"/>
                <w:szCs w:val="18"/>
              </w:rPr>
            </w:pPr>
          </w:p>
        </w:tc>
      </w:tr>
      <w:tr w:rsidR="00F54E1C" w:rsidRPr="00F54E1C" w14:paraId="1EC4C0F3" w14:textId="77777777" w:rsidTr="00DD149D">
        <w:trPr>
          <w:trHeight w:val="214"/>
        </w:trPr>
        <w:tc>
          <w:tcPr>
            <w:tcW w:w="0" w:type="auto"/>
            <w:vAlign w:val="center"/>
          </w:tcPr>
          <w:p w14:paraId="0653F2FA"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7</w:t>
            </w:r>
          </w:p>
        </w:tc>
        <w:tc>
          <w:tcPr>
            <w:tcW w:w="2887" w:type="dxa"/>
            <w:vAlign w:val="center"/>
          </w:tcPr>
          <w:p w14:paraId="5D9D10A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Nosilec za klicno vrvico</w:t>
            </w:r>
          </w:p>
        </w:tc>
        <w:tc>
          <w:tcPr>
            <w:tcW w:w="1386" w:type="dxa"/>
            <w:vAlign w:val="center"/>
          </w:tcPr>
          <w:p w14:paraId="6D939F9E"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124</w:t>
            </w:r>
          </w:p>
        </w:tc>
        <w:tc>
          <w:tcPr>
            <w:tcW w:w="0" w:type="auto"/>
            <w:vAlign w:val="center"/>
          </w:tcPr>
          <w:p w14:paraId="535F53E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0B22A727" w14:textId="1106472F" w:rsidR="00F54E1C" w:rsidRPr="00F54E1C" w:rsidRDefault="00F54E1C" w:rsidP="00F54E1C">
            <w:pPr>
              <w:ind w:left="100" w:right="100"/>
              <w:jc w:val="center"/>
              <w:rPr>
                <w:rFonts w:ascii="Arial" w:hAnsi="Arial" w:cs="Arial"/>
                <w:sz w:val="18"/>
                <w:szCs w:val="18"/>
              </w:rPr>
            </w:pPr>
          </w:p>
        </w:tc>
        <w:tc>
          <w:tcPr>
            <w:tcW w:w="1596" w:type="dxa"/>
            <w:vAlign w:val="center"/>
          </w:tcPr>
          <w:p w14:paraId="4B733BAA" w14:textId="2B024463" w:rsidR="00F54E1C" w:rsidRPr="00F54E1C" w:rsidRDefault="00F54E1C" w:rsidP="00F54E1C">
            <w:pPr>
              <w:ind w:left="100" w:right="100"/>
              <w:jc w:val="center"/>
              <w:rPr>
                <w:rFonts w:ascii="Arial" w:hAnsi="Arial" w:cs="Arial"/>
                <w:sz w:val="18"/>
                <w:szCs w:val="18"/>
              </w:rPr>
            </w:pPr>
          </w:p>
        </w:tc>
      </w:tr>
      <w:tr w:rsidR="00F54E1C" w:rsidRPr="00F54E1C" w14:paraId="6A7C101C" w14:textId="77777777" w:rsidTr="00DD149D">
        <w:trPr>
          <w:trHeight w:val="214"/>
        </w:trPr>
        <w:tc>
          <w:tcPr>
            <w:tcW w:w="0" w:type="auto"/>
            <w:vAlign w:val="center"/>
          </w:tcPr>
          <w:p w14:paraId="7D2AFC1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8</w:t>
            </w:r>
          </w:p>
        </w:tc>
        <w:tc>
          <w:tcPr>
            <w:tcW w:w="2887" w:type="dxa"/>
            <w:vAlign w:val="center"/>
          </w:tcPr>
          <w:p w14:paraId="7516326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Potezno stikalo za WC, kopalnico ali tuš</w:t>
            </w:r>
          </w:p>
        </w:tc>
        <w:tc>
          <w:tcPr>
            <w:tcW w:w="1386" w:type="dxa"/>
            <w:vAlign w:val="center"/>
          </w:tcPr>
          <w:p w14:paraId="6F98AC33"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88</w:t>
            </w:r>
          </w:p>
        </w:tc>
        <w:tc>
          <w:tcPr>
            <w:tcW w:w="0" w:type="auto"/>
            <w:vAlign w:val="center"/>
          </w:tcPr>
          <w:p w14:paraId="4F131A6F"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2AEA028C" w14:textId="5B27FD62" w:rsidR="00F54E1C" w:rsidRPr="00F54E1C" w:rsidRDefault="00F54E1C" w:rsidP="00F54E1C">
            <w:pPr>
              <w:ind w:left="100" w:right="100"/>
              <w:jc w:val="center"/>
              <w:rPr>
                <w:rFonts w:ascii="Arial" w:hAnsi="Arial" w:cs="Arial"/>
                <w:sz w:val="18"/>
                <w:szCs w:val="18"/>
              </w:rPr>
            </w:pPr>
          </w:p>
        </w:tc>
        <w:tc>
          <w:tcPr>
            <w:tcW w:w="1596" w:type="dxa"/>
            <w:vAlign w:val="center"/>
          </w:tcPr>
          <w:p w14:paraId="6E706FC0" w14:textId="38E598E9" w:rsidR="00F54E1C" w:rsidRPr="00F54E1C" w:rsidRDefault="00F54E1C" w:rsidP="00F54E1C">
            <w:pPr>
              <w:ind w:left="100" w:right="100"/>
              <w:jc w:val="center"/>
              <w:rPr>
                <w:rFonts w:ascii="Arial" w:hAnsi="Arial" w:cs="Arial"/>
                <w:sz w:val="18"/>
                <w:szCs w:val="18"/>
              </w:rPr>
            </w:pPr>
          </w:p>
        </w:tc>
      </w:tr>
      <w:tr w:rsidR="00F54E1C" w:rsidRPr="00F54E1C" w14:paraId="51AF7085" w14:textId="77777777" w:rsidTr="00DD149D">
        <w:trPr>
          <w:trHeight w:val="214"/>
        </w:trPr>
        <w:tc>
          <w:tcPr>
            <w:tcW w:w="0" w:type="auto"/>
            <w:vAlign w:val="center"/>
          </w:tcPr>
          <w:p w14:paraId="3482E9A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9</w:t>
            </w:r>
          </w:p>
        </w:tc>
        <w:tc>
          <w:tcPr>
            <w:tcW w:w="2887" w:type="dxa"/>
            <w:vAlign w:val="center"/>
          </w:tcPr>
          <w:p w14:paraId="1D4A593A"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Sobni signalni indikator v LED tehniki</w:t>
            </w:r>
          </w:p>
        </w:tc>
        <w:tc>
          <w:tcPr>
            <w:tcW w:w="1386" w:type="dxa"/>
            <w:vAlign w:val="center"/>
          </w:tcPr>
          <w:p w14:paraId="484DCA54"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82</w:t>
            </w:r>
          </w:p>
        </w:tc>
        <w:tc>
          <w:tcPr>
            <w:tcW w:w="0" w:type="auto"/>
            <w:vAlign w:val="center"/>
          </w:tcPr>
          <w:p w14:paraId="6B57E48F"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25E83F4E" w14:textId="63C48EFF" w:rsidR="00F54E1C" w:rsidRPr="00F54E1C" w:rsidRDefault="00F54E1C" w:rsidP="00F54E1C">
            <w:pPr>
              <w:ind w:left="100" w:right="100"/>
              <w:jc w:val="center"/>
              <w:rPr>
                <w:rFonts w:ascii="Arial" w:hAnsi="Arial" w:cs="Arial"/>
                <w:sz w:val="18"/>
                <w:szCs w:val="18"/>
              </w:rPr>
            </w:pPr>
          </w:p>
        </w:tc>
        <w:tc>
          <w:tcPr>
            <w:tcW w:w="1596" w:type="dxa"/>
            <w:vAlign w:val="center"/>
          </w:tcPr>
          <w:p w14:paraId="59D168D4" w14:textId="06AEA654" w:rsidR="00F54E1C" w:rsidRPr="00F54E1C" w:rsidRDefault="00F54E1C" w:rsidP="00F54E1C">
            <w:pPr>
              <w:ind w:left="100" w:right="100"/>
              <w:jc w:val="center"/>
              <w:rPr>
                <w:rFonts w:ascii="Arial" w:hAnsi="Arial" w:cs="Arial"/>
                <w:sz w:val="18"/>
                <w:szCs w:val="18"/>
              </w:rPr>
            </w:pPr>
          </w:p>
        </w:tc>
      </w:tr>
      <w:tr w:rsidR="00F54E1C" w:rsidRPr="00F54E1C" w14:paraId="01775575" w14:textId="77777777" w:rsidTr="00DD149D">
        <w:trPr>
          <w:trHeight w:val="214"/>
        </w:trPr>
        <w:tc>
          <w:tcPr>
            <w:tcW w:w="0" w:type="auto"/>
            <w:vAlign w:val="center"/>
          </w:tcPr>
          <w:p w14:paraId="527C808C"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10</w:t>
            </w:r>
          </w:p>
        </w:tc>
        <w:tc>
          <w:tcPr>
            <w:tcW w:w="2887" w:type="dxa"/>
            <w:vAlign w:val="center"/>
          </w:tcPr>
          <w:p w14:paraId="0D5C59B9"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Klicno-sprejemna enota</w:t>
            </w:r>
          </w:p>
        </w:tc>
        <w:tc>
          <w:tcPr>
            <w:tcW w:w="1386" w:type="dxa"/>
            <w:vAlign w:val="center"/>
          </w:tcPr>
          <w:p w14:paraId="2AEAC009"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8</w:t>
            </w:r>
          </w:p>
        </w:tc>
        <w:tc>
          <w:tcPr>
            <w:tcW w:w="0" w:type="auto"/>
            <w:vAlign w:val="center"/>
          </w:tcPr>
          <w:p w14:paraId="0AD5EB1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4BA8B8AE" w14:textId="65724CEB" w:rsidR="00F54E1C" w:rsidRPr="00F54E1C" w:rsidRDefault="00F54E1C" w:rsidP="00F54E1C">
            <w:pPr>
              <w:ind w:left="100" w:right="100"/>
              <w:jc w:val="center"/>
              <w:rPr>
                <w:rFonts w:ascii="Arial" w:hAnsi="Arial" w:cs="Arial"/>
                <w:sz w:val="18"/>
                <w:szCs w:val="18"/>
              </w:rPr>
            </w:pPr>
          </w:p>
        </w:tc>
        <w:tc>
          <w:tcPr>
            <w:tcW w:w="1596" w:type="dxa"/>
            <w:vAlign w:val="center"/>
          </w:tcPr>
          <w:p w14:paraId="22C1D78F" w14:textId="2830712B" w:rsidR="00F54E1C" w:rsidRPr="00F54E1C" w:rsidRDefault="00F54E1C" w:rsidP="00F54E1C">
            <w:pPr>
              <w:ind w:left="100" w:right="100"/>
              <w:jc w:val="center"/>
              <w:rPr>
                <w:rFonts w:ascii="Arial" w:hAnsi="Arial" w:cs="Arial"/>
                <w:sz w:val="18"/>
                <w:szCs w:val="18"/>
              </w:rPr>
            </w:pPr>
          </w:p>
        </w:tc>
      </w:tr>
      <w:tr w:rsidR="00F54E1C" w:rsidRPr="00F54E1C" w14:paraId="5474F8FD" w14:textId="77777777" w:rsidTr="00DD149D">
        <w:trPr>
          <w:trHeight w:val="214"/>
        </w:trPr>
        <w:tc>
          <w:tcPr>
            <w:tcW w:w="0" w:type="auto"/>
            <w:vAlign w:val="center"/>
          </w:tcPr>
          <w:p w14:paraId="5A160813"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11</w:t>
            </w:r>
          </w:p>
        </w:tc>
        <w:tc>
          <w:tcPr>
            <w:tcW w:w="2887" w:type="dxa"/>
            <w:vAlign w:val="center"/>
          </w:tcPr>
          <w:p w14:paraId="1A409EF1" w14:textId="752FA83F"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Sprejemnik in oddajnik za brezžične elemente sistema za kopalnice</w:t>
            </w:r>
          </w:p>
        </w:tc>
        <w:tc>
          <w:tcPr>
            <w:tcW w:w="1386" w:type="dxa"/>
            <w:vAlign w:val="center"/>
          </w:tcPr>
          <w:p w14:paraId="3C1E40EB"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8</w:t>
            </w:r>
          </w:p>
        </w:tc>
        <w:tc>
          <w:tcPr>
            <w:tcW w:w="0" w:type="auto"/>
            <w:vAlign w:val="center"/>
          </w:tcPr>
          <w:p w14:paraId="6FAD4824"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65B585EF" w14:textId="5F996C5C" w:rsidR="00F54E1C" w:rsidRPr="00F54E1C" w:rsidRDefault="00F54E1C" w:rsidP="00F54E1C">
            <w:pPr>
              <w:ind w:left="100" w:right="100"/>
              <w:jc w:val="center"/>
              <w:rPr>
                <w:rFonts w:ascii="Arial" w:hAnsi="Arial" w:cs="Arial"/>
                <w:sz w:val="18"/>
                <w:szCs w:val="18"/>
              </w:rPr>
            </w:pPr>
          </w:p>
        </w:tc>
        <w:tc>
          <w:tcPr>
            <w:tcW w:w="1596" w:type="dxa"/>
            <w:vAlign w:val="center"/>
          </w:tcPr>
          <w:p w14:paraId="7FE02193" w14:textId="6CFDCC74" w:rsidR="00F54E1C" w:rsidRPr="00F54E1C" w:rsidRDefault="00F54E1C" w:rsidP="00F54E1C">
            <w:pPr>
              <w:ind w:left="100" w:right="100"/>
              <w:jc w:val="center"/>
              <w:rPr>
                <w:rFonts w:ascii="Arial" w:hAnsi="Arial" w:cs="Arial"/>
                <w:sz w:val="18"/>
                <w:szCs w:val="18"/>
              </w:rPr>
            </w:pPr>
          </w:p>
        </w:tc>
      </w:tr>
      <w:tr w:rsidR="00F54E1C" w:rsidRPr="00F54E1C" w14:paraId="11F7B00B" w14:textId="77777777" w:rsidTr="00DD149D">
        <w:trPr>
          <w:trHeight w:val="214"/>
        </w:trPr>
        <w:tc>
          <w:tcPr>
            <w:tcW w:w="0" w:type="auto"/>
            <w:vAlign w:val="center"/>
          </w:tcPr>
          <w:p w14:paraId="2680F40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12</w:t>
            </w:r>
          </w:p>
        </w:tc>
        <w:tc>
          <w:tcPr>
            <w:tcW w:w="2887" w:type="dxa"/>
            <w:vAlign w:val="center"/>
          </w:tcPr>
          <w:p w14:paraId="3C1E7C8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Prikazovalnik za sestrsko sobo</w:t>
            </w:r>
          </w:p>
        </w:tc>
        <w:tc>
          <w:tcPr>
            <w:tcW w:w="1386" w:type="dxa"/>
            <w:vAlign w:val="center"/>
          </w:tcPr>
          <w:p w14:paraId="789BDB32"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3</w:t>
            </w:r>
          </w:p>
        </w:tc>
        <w:tc>
          <w:tcPr>
            <w:tcW w:w="0" w:type="auto"/>
            <w:vAlign w:val="center"/>
          </w:tcPr>
          <w:p w14:paraId="0E35080D"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23828A01" w14:textId="51475214" w:rsidR="00F54E1C" w:rsidRPr="00F54E1C" w:rsidRDefault="00F54E1C" w:rsidP="00F54E1C">
            <w:pPr>
              <w:ind w:left="100" w:right="100"/>
              <w:jc w:val="center"/>
              <w:rPr>
                <w:rFonts w:ascii="Arial" w:hAnsi="Arial" w:cs="Arial"/>
                <w:sz w:val="18"/>
                <w:szCs w:val="18"/>
              </w:rPr>
            </w:pPr>
          </w:p>
        </w:tc>
        <w:tc>
          <w:tcPr>
            <w:tcW w:w="1596" w:type="dxa"/>
            <w:vAlign w:val="center"/>
          </w:tcPr>
          <w:p w14:paraId="61F51371" w14:textId="1BDEE6C2" w:rsidR="00F54E1C" w:rsidRPr="00F54E1C" w:rsidRDefault="00F54E1C" w:rsidP="00F54E1C">
            <w:pPr>
              <w:ind w:left="100" w:right="100"/>
              <w:jc w:val="center"/>
              <w:rPr>
                <w:rFonts w:ascii="Arial" w:hAnsi="Arial" w:cs="Arial"/>
                <w:sz w:val="18"/>
                <w:szCs w:val="18"/>
              </w:rPr>
            </w:pPr>
          </w:p>
        </w:tc>
      </w:tr>
      <w:tr w:rsidR="00F54E1C" w:rsidRPr="00F54E1C" w14:paraId="4EA850F4" w14:textId="77777777" w:rsidTr="00DD149D">
        <w:trPr>
          <w:trHeight w:val="214"/>
        </w:trPr>
        <w:tc>
          <w:tcPr>
            <w:tcW w:w="0" w:type="auto"/>
            <w:vAlign w:val="center"/>
          </w:tcPr>
          <w:p w14:paraId="66294F3D"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13</w:t>
            </w:r>
          </w:p>
        </w:tc>
        <w:tc>
          <w:tcPr>
            <w:tcW w:w="2887" w:type="dxa"/>
            <w:vAlign w:val="center"/>
          </w:tcPr>
          <w:p w14:paraId="59D1CEAB"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Sprejemnik in oddajnik za brezžične elemente sistema za sestrsko sobo vključno z bralnikom kartic RFID</w:t>
            </w:r>
          </w:p>
        </w:tc>
        <w:tc>
          <w:tcPr>
            <w:tcW w:w="1386" w:type="dxa"/>
            <w:vAlign w:val="center"/>
          </w:tcPr>
          <w:p w14:paraId="60F26B7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3</w:t>
            </w:r>
          </w:p>
        </w:tc>
        <w:tc>
          <w:tcPr>
            <w:tcW w:w="0" w:type="auto"/>
            <w:vAlign w:val="center"/>
          </w:tcPr>
          <w:p w14:paraId="4F115293"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6699C0E5" w14:textId="71FC442F" w:rsidR="00F54E1C" w:rsidRPr="00F54E1C" w:rsidRDefault="00F54E1C" w:rsidP="00F54E1C">
            <w:pPr>
              <w:ind w:left="100" w:right="100"/>
              <w:jc w:val="center"/>
              <w:rPr>
                <w:rFonts w:ascii="Arial" w:hAnsi="Arial" w:cs="Arial"/>
                <w:sz w:val="18"/>
                <w:szCs w:val="18"/>
              </w:rPr>
            </w:pPr>
          </w:p>
        </w:tc>
        <w:tc>
          <w:tcPr>
            <w:tcW w:w="1596" w:type="dxa"/>
            <w:vAlign w:val="center"/>
          </w:tcPr>
          <w:p w14:paraId="3389F5D2" w14:textId="3824AC8C" w:rsidR="00F54E1C" w:rsidRPr="00F54E1C" w:rsidRDefault="00F54E1C" w:rsidP="00F54E1C">
            <w:pPr>
              <w:ind w:left="100" w:right="100"/>
              <w:jc w:val="center"/>
              <w:rPr>
                <w:rFonts w:ascii="Arial" w:hAnsi="Arial" w:cs="Arial"/>
                <w:sz w:val="18"/>
                <w:szCs w:val="18"/>
              </w:rPr>
            </w:pPr>
          </w:p>
        </w:tc>
      </w:tr>
      <w:tr w:rsidR="00F54E1C" w:rsidRPr="00F54E1C" w14:paraId="181F9758" w14:textId="77777777" w:rsidTr="00DD149D">
        <w:trPr>
          <w:trHeight w:val="214"/>
        </w:trPr>
        <w:tc>
          <w:tcPr>
            <w:tcW w:w="0" w:type="auto"/>
            <w:vAlign w:val="center"/>
          </w:tcPr>
          <w:p w14:paraId="2A368E6A"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14</w:t>
            </w:r>
          </w:p>
        </w:tc>
        <w:tc>
          <w:tcPr>
            <w:tcW w:w="2887" w:type="dxa"/>
            <w:vAlign w:val="center"/>
          </w:tcPr>
          <w:p w14:paraId="0A022FF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Demenca protokol</w:t>
            </w:r>
          </w:p>
        </w:tc>
        <w:tc>
          <w:tcPr>
            <w:tcW w:w="1386" w:type="dxa"/>
            <w:vAlign w:val="center"/>
          </w:tcPr>
          <w:p w14:paraId="10F68D5E"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vAlign w:val="center"/>
          </w:tcPr>
          <w:p w14:paraId="5D9A0DF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kpl</w:t>
            </w:r>
          </w:p>
        </w:tc>
        <w:tc>
          <w:tcPr>
            <w:tcW w:w="0" w:type="auto"/>
            <w:vAlign w:val="center"/>
          </w:tcPr>
          <w:p w14:paraId="7A159244" w14:textId="6121FCC0" w:rsidR="00F54E1C" w:rsidRPr="00F54E1C" w:rsidRDefault="00F54E1C" w:rsidP="00F54E1C">
            <w:pPr>
              <w:ind w:left="100" w:right="100"/>
              <w:jc w:val="center"/>
              <w:rPr>
                <w:rFonts w:ascii="Arial" w:hAnsi="Arial" w:cs="Arial"/>
                <w:sz w:val="18"/>
                <w:szCs w:val="18"/>
              </w:rPr>
            </w:pPr>
          </w:p>
        </w:tc>
        <w:tc>
          <w:tcPr>
            <w:tcW w:w="1596" w:type="dxa"/>
            <w:vAlign w:val="center"/>
          </w:tcPr>
          <w:p w14:paraId="289931FE" w14:textId="75D0AA4B" w:rsidR="00F54E1C" w:rsidRPr="00F54E1C" w:rsidRDefault="00F54E1C" w:rsidP="00F54E1C">
            <w:pPr>
              <w:ind w:left="100" w:right="100"/>
              <w:jc w:val="center"/>
              <w:rPr>
                <w:rFonts w:ascii="Arial" w:hAnsi="Arial" w:cs="Arial"/>
                <w:sz w:val="18"/>
                <w:szCs w:val="18"/>
              </w:rPr>
            </w:pPr>
          </w:p>
        </w:tc>
      </w:tr>
      <w:tr w:rsidR="00F54E1C" w:rsidRPr="00F54E1C" w14:paraId="7F95BE63" w14:textId="77777777" w:rsidTr="00DD149D">
        <w:trPr>
          <w:trHeight w:val="214"/>
        </w:trPr>
        <w:tc>
          <w:tcPr>
            <w:tcW w:w="0" w:type="auto"/>
            <w:vAlign w:val="center"/>
          </w:tcPr>
          <w:p w14:paraId="0EFDDC0B"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15</w:t>
            </w:r>
          </w:p>
        </w:tc>
        <w:tc>
          <w:tcPr>
            <w:tcW w:w="2887" w:type="dxa"/>
            <w:vAlign w:val="center"/>
          </w:tcPr>
          <w:p w14:paraId="3BEF5A0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Brezžični mrežni kontroler za sistem - demenca</w:t>
            </w:r>
          </w:p>
        </w:tc>
        <w:tc>
          <w:tcPr>
            <w:tcW w:w="1386" w:type="dxa"/>
            <w:vAlign w:val="center"/>
          </w:tcPr>
          <w:p w14:paraId="685CA13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vAlign w:val="center"/>
          </w:tcPr>
          <w:p w14:paraId="44A0C3EB"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6688F685" w14:textId="070700FA" w:rsidR="00F54E1C" w:rsidRPr="00F54E1C" w:rsidRDefault="00F54E1C" w:rsidP="00F54E1C">
            <w:pPr>
              <w:ind w:left="100" w:right="100"/>
              <w:jc w:val="center"/>
              <w:rPr>
                <w:rFonts w:ascii="Arial" w:hAnsi="Arial" w:cs="Arial"/>
                <w:sz w:val="18"/>
                <w:szCs w:val="18"/>
              </w:rPr>
            </w:pPr>
          </w:p>
        </w:tc>
        <w:tc>
          <w:tcPr>
            <w:tcW w:w="1596" w:type="dxa"/>
            <w:vAlign w:val="center"/>
          </w:tcPr>
          <w:p w14:paraId="2F663897" w14:textId="6FEA352D" w:rsidR="00F54E1C" w:rsidRPr="00F54E1C" w:rsidRDefault="00F54E1C" w:rsidP="00F54E1C">
            <w:pPr>
              <w:ind w:left="100" w:right="100"/>
              <w:jc w:val="center"/>
              <w:rPr>
                <w:rFonts w:ascii="Arial" w:hAnsi="Arial" w:cs="Arial"/>
                <w:sz w:val="18"/>
                <w:szCs w:val="18"/>
              </w:rPr>
            </w:pPr>
          </w:p>
        </w:tc>
      </w:tr>
      <w:tr w:rsidR="00F54E1C" w:rsidRPr="00F54E1C" w14:paraId="3B0D98C1" w14:textId="77777777" w:rsidTr="00DD149D">
        <w:trPr>
          <w:trHeight w:val="214"/>
        </w:trPr>
        <w:tc>
          <w:tcPr>
            <w:tcW w:w="0" w:type="auto"/>
            <w:vAlign w:val="center"/>
          </w:tcPr>
          <w:p w14:paraId="2EB5CB62"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16</w:t>
            </w:r>
          </w:p>
        </w:tc>
        <w:tc>
          <w:tcPr>
            <w:tcW w:w="2887" w:type="dxa"/>
            <w:vAlign w:val="center"/>
          </w:tcPr>
          <w:p w14:paraId="0F484C5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Brezžični oddajnik nujnega klica s tipko za sprožitev klica za demenco</w:t>
            </w:r>
          </w:p>
        </w:tc>
        <w:tc>
          <w:tcPr>
            <w:tcW w:w="1386" w:type="dxa"/>
            <w:vAlign w:val="center"/>
          </w:tcPr>
          <w:p w14:paraId="63A561FF"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24</w:t>
            </w:r>
          </w:p>
        </w:tc>
        <w:tc>
          <w:tcPr>
            <w:tcW w:w="0" w:type="auto"/>
            <w:vAlign w:val="center"/>
          </w:tcPr>
          <w:p w14:paraId="5AAD5CE9"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47D2385A" w14:textId="1F70E73F" w:rsidR="00F54E1C" w:rsidRPr="00F54E1C" w:rsidRDefault="00F54E1C" w:rsidP="00F54E1C">
            <w:pPr>
              <w:ind w:left="100" w:right="100"/>
              <w:jc w:val="center"/>
              <w:rPr>
                <w:rFonts w:ascii="Arial" w:hAnsi="Arial" w:cs="Arial"/>
                <w:sz w:val="18"/>
                <w:szCs w:val="18"/>
              </w:rPr>
            </w:pPr>
          </w:p>
        </w:tc>
        <w:tc>
          <w:tcPr>
            <w:tcW w:w="1596" w:type="dxa"/>
            <w:vAlign w:val="center"/>
          </w:tcPr>
          <w:p w14:paraId="66C8A923" w14:textId="32BD3397" w:rsidR="00F54E1C" w:rsidRPr="00F54E1C" w:rsidRDefault="00F54E1C" w:rsidP="00F54E1C">
            <w:pPr>
              <w:ind w:left="100" w:right="100"/>
              <w:jc w:val="center"/>
              <w:rPr>
                <w:rFonts w:ascii="Arial" w:hAnsi="Arial" w:cs="Arial"/>
                <w:sz w:val="18"/>
                <w:szCs w:val="18"/>
              </w:rPr>
            </w:pPr>
          </w:p>
        </w:tc>
      </w:tr>
      <w:tr w:rsidR="00F54E1C" w:rsidRPr="00F54E1C" w14:paraId="53568F29" w14:textId="77777777" w:rsidTr="00DD149D">
        <w:trPr>
          <w:trHeight w:val="214"/>
        </w:trPr>
        <w:tc>
          <w:tcPr>
            <w:tcW w:w="0" w:type="auto"/>
            <w:vAlign w:val="center"/>
          </w:tcPr>
          <w:p w14:paraId="13A9F35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17</w:t>
            </w:r>
          </w:p>
        </w:tc>
        <w:tc>
          <w:tcPr>
            <w:tcW w:w="2887" w:type="dxa"/>
            <w:vAlign w:val="center"/>
          </w:tcPr>
          <w:p w14:paraId="79E81DAC"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Brezžični senzor za posteljo</w:t>
            </w:r>
          </w:p>
        </w:tc>
        <w:tc>
          <w:tcPr>
            <w:tcW w:w="1386" w:type="dxa"/>
            <w:vAlign w:val="center"/>
          </w:tcPr>
          <w:p w14:paraId="58C758FA"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5</w:t>
            </w:r>
          </w:p>
        </w:tc>
        <w:tc>
          <w:tcPr>
            <w:tcW w:w="0" w:type="auto"/>
            <w:vAlign w:val="center"/>
          </w:tcPr>
          <w:p w14:paraId="72AD54A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7E95385F" w14:textId="2285483B" w:rsidR="00F54E1C" w:rsidRPr="00F54E1C" w:rsidRDefault="00F54E1C" w:rsidP="00F54E1C">
            <w:pPr>
              <w:ind w:left="100" w:right="100"/>
              <w:jc w:val="center"/>
              <w:rPr>
                <w:rFonts w:ascii="Arial" w:hAnsi="Arial" w:cs="Arial"/>
                <w:sz w:val="18"/>
                <w:szCs w:val="18"/>
              </w:rPr>
            </w:pPr>
          </w:p>
        </w:tc>
        <w:tc>
          <w:tcPr>
            <w:tcW w:w="1596" w:type="dxa"/>
            <w:vAlign w:val="center"/>
          </w:tcPr>
          <w:p w14:paraId="3DA08D39" w14:textId="496428FD" w:rsidR="00F54E1C" w:rsidRPr="00F54E1C" w:rsidRDefault="00F54E1C" w:rsidP="00F54E1C">
            <w:pPr>
              <w:ind w:left="100" w:right="100"/>
              <w:jc w:val="center"/>
              <w:rPr>
                <w:rFonts w:ascii="Arial" w:hAnsi="Arial" w:cs="Arial"/>
                <w:sz w:val="18"/>
                <w:szCs w:val="18"/>
              </w:rPr>
            </w:pPr>
          </w:p>
        </w:tc>
      </w:tr>
      <w:tr w:rsidR="00F54E1C" w:rsidRPr="00F54E1C" w14:paraId="50E79CBB" w14:textId="77777777" w:rsidTr="00DD149D">
        <w:trPr>
          <w:trHeight w:val="214"/>
        </w:trPr>
        <w:tc>
          <w:tcPr>
            <w:tcW w:w="0" w:type="auto"/>
            <w:vAlign w:val="center"/>
          </w:tcPr>
          <w:p w14:paraId="3ABEEE5D"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18</w:t>
            </w:r>
          </w:p>
        </w:tc>
        <w:tc>
          <w:tcPr>
            <w:tcW w:w="2887" w:type="dxa"/>
            <w:vAlign w:val="center"/>
          </w:tcPr>
          <w:p w14:paraId="49CB30CA"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Brezžični oddajnik nujnega klica s tipko za sprožitev klica in zaznavanje padca</w:t>
            </w:r>
          </w:p>
        </w:tc>
        <w:tc>
          <w:tcPr>
            <w:tcW w:w="1386" w:type="dxa"/>
            <w:vAlign w:val="center"/>
          </w:tcPr>
          <w:p w14:paraId="131B886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5</w:t>
            </w:r>
          </w:p>
        </w:tc>
        <w:tc>
          <w:tcPr>
            <w:tcW w:w="0" w:type="auto"/>
            <w:vAlign w:val="center"/>
          </w:tcPr>
          <w:p w14:paraId="224CBB2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74B47193" w14:textId="5EBC55C3" w:rsidR="00F54E1C" w:rsidRPr="00F54E1C" w:rsidRDefault="00F54E1C" w:rsidP="00F54E1C">
            <w:pPr>
              <w:ind w:left="100" w:right="100"/>
              <w:jc w:val="center"/>
              <w:rPr>
                <w:rFonts w:ascii="Arial" w:hAnsi="Arial" w:cs="Arial"/>
                <w:sz w:val="18"/>
                <w:szCs w:val="18"/>
              </w:rPr>
            </w:pPr>
          </w:p>
        </w:tc>
        <w:tc>
          <w:tcPr>
            <w:tcW w:w="1596" w:type="dxa"/>
            <w:vAlign w:val="center"/>
          </w:tcPr>
          <w:p w14:paraId="49760D43" w14:textId="6E30BC7F" w:rsidR="00F54E1C" w:rsidRPr="00F54E1C" w:rsidRDefault="00F54E1C" w:rsidP="00F54E1C">
            <w:pPr>
              <w:ind w:left="100" w:right="100"/>
              <w:jc w:val="center"/>
              <w:rPr>
                <w:rFonts w:ascii="Arial" w:hAnsi="Arial" w:cs="Arial"/>
                <w:sz w:val="18"/>
                <w:szCs w:val="18"/>
              </w:rPr>
            </w:pPr>
          </w:p>
        </w:tc>
      </w:tr>
      <w:tr w:rsidR="00F54E1C" w:rsidRPr="00F54E1C" w14:paraId="1DF240F0" w14:textId="77777777" w:rsidTr="00DD149D">
        <w:trPr>
          <w:trHeight w:val="214"/>
        </w:trPr>
        <w:tc>
          <w:tcPr>
            <w:tcW w:w="0" w:type="auto"/>
            <w:vAlign w:val="center"/>
          </w:tcPr>
          <w:p w14:paraId="60748028"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19</w:t>
            </w:r>
          </w:p>
        </w:tc>
        <w:tc>
          <w:tcPr>
            <w:tcW w:w="2887" w:type="dxa"/>
            <w:vAlign w:val="center"/>
          </w:tcPr>
          <w:p w14:paraId="706570A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Patch panel 24P</w:t>
            </w:r>
          </w:p>
        </w:tc>
        <w:tc>
          <w:tcPr>
            <w:tcW w:w="1386" w:type="dxa"/>
            <w:vAlign w:val="center"/>
          </w:tcPr>
          <w:p w14:paraId="7E9F5C4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4</w:t>
            </w:r>
          </w:p>
        </w:tc>
        <w:tc>
          <w:tcPr>
            <w:tcW w:w="0" w:type="auto"/>
            <w:vAlign w:val="center"/>
          </w:tcPr>
          <w:p w14:paraId="42A4173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2C1A6EF8" w14:textId="111F9BD9" w:rsidR="00F54E1C" w:rsidRPr="00F54E1C" w:rsidRDefault="00F54E1C" w:rsidP="00F54E1C">
            <w:pPr>
              <w:ind w:left="100" w:right="100"/>
              <w:jc w:val="center"/>
              <w:rPr>
                <w:rFonts w:ascii="Arial" w:hAnsi="Arial" w:cs="Arial"/>
                <w:sz w:val="18"/>
                <w:szCs w:val="18"/>
              </w:rPr>
            </w:pPr>
          </w:p>
        </w:tc>
        <w:tc>
          <w:tcPr>
            <w:tcW w:w="1596" w:type="dxa"/>
            <w:vAlign w:val="center"/>
          </w:tcPr>
          <w:p w14:paraId="0D1FF477" w14:textId="7A32FCF7" w:rsidR="00F54E1C" w:rsidRPr="00F54E1C" w:rsidRDefault="00F54E1C" w:rsidP="00F54E1C">
            <w:pPr>
              <w:ind w:left="100" w:right="100"/>
              <w:jc w:val="center"/>
              <w:rPr>
                <w:rFonts w:ascii="Arial" w:hAnsi="Arial" w:cs="Arial"/>
                <w:sz w:val="18"/>
                <w:szCs w:val="18"/>
              </w:rPr>
            </w:pPr>
          </w:p>
        </w:tc>
      </w:tr>
      <w:tr w:rsidR="00F54E1C" w:rsidRPr="00F54E1C" w14:paraId="6FCFBFA4" w14:textId="77777777" w:rsidTr="00DD149D">
        <w:trPr>
          <w:trHeight w:val="214"/>
        </w:trPr>
        <w:tc>
          <w:tcPr>
            <w:tcW w:w="0" w:type="auto"/>
            <w:vAlign w:val="center"/>
          </w:tcPr>
          <w:p w14:paraId="71B20A8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20</w:t>
            </w:r>
          </w:p>
        </w:tc>
        <w:tc>
          <w:tcPr>
            <w:tcW w:w="2887" w:type="dxa"/>
            <w:vAlign w:val="center"/>
          </w:tcPr>
          <w:p w14:paraId="5649F67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PoE Stikalo 18P</w:t>
            </w:r>
          </w:p>
        </w:tc>
        <w:tc>
          <w:tcPr>
            <w:tcW w:w="1386" w:type="dxa"/>
            <w:vAlign w:val="center"/>
          </w:tcPr>
          <w:p w14:paraId="6E8119F4"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4</w:t>
            </w:r>
          </w:p>
        </w:tc>
        <w:tc>
          <w:tcPr>
            <w:tcW w:w="0" w:type="auto"/>
            <w:vAlign w:val="center"/>
          </w:tcPr>
          <w:p w14:paraId="69CDA6F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118B3F5B" w14:textId="20F286E3" w:rsidR="00F54E1C" w:rsidRPr="00F54E1C" w:rsidRDefault="00F54E1C" w:rsidP="00F54E1C">
            <w:pPr>
              <w:ind w:left="100" w:right="100"/>
              <w:jc w:val="center"/>
              <w:rPr>
                <w:rFonts w:ascii="Arial" w:hAnsi="Arial" w:cs="Arial"/>
                <w:sz w:val="18"/>
                <w:szCs w:val="18"/>
              </w:rPr>
            </w:pPr>
          </w:p>
        </w:tc>
        <w:tc>
          <w:tcPr>
            <w:tcW w:w="1596" w:type="dxa"/>
            <w:vAlign w:val="center"/>
          </w:tcPr>
          <w:p w14:paraId="260A2F92" w14:textId="04AAA116" w:rsidR="00F54E1C" w:rsidRPr="00F54E1C" w:rsidRDefault="00F54E1C" w:rsidP="00F54E1C">
            <w:pPr>
              <w:ind w:left="100" w:right="100"/>
              <w:jc w:val="center"/>
              <w:rPr>
                <w:rFonts w:ascii="Arial" w:hAnsi="Arial" w:cs="Arial"/>
                <w:sz w:val="18"/>
                <w:szCs w:val="18"/>
              </w:rPr>
            </w:pPr>
          </w:p>
        </w:tc>
      </w:tr>
      <w:tr w:rsidR="00F54E1C" w:rsidRPr="00F54E1C" w14:paraId="6A622879" w14:textId="77777777" w:rsidTr="00DD149D">
        <w:trPr>
          <w:trHeight w:val="214"/>
        </w:trPr>
        <w:tc>
          <w:tcPr>
            <w:tcW w:w="0" w:type="auto"/>
            <w:vAlign w:val="center"/>
          </w:tcPr>
          <w:p w14:paraId="0FF7DAFC"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21</w:t>
            </w:r>
          </w:p>
        </w:tc>
        <w:tc>
          <w:tcPr>
            <w:tcW w:w="2887" w:type="dxa"/>
            <w:vAlign w:val="center"/>
          </w:tcPr>
          <w:p w14:paraId="3298B84F"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Komunikacijska omarica</w:t>
            </w:r>
          </w:p>
        </w:tc>
        <w:tc>
          <w:tcPr>
            <w:tcW w:w="1386" w:type="dxa"/>
            <w:vAlign w:val="center"/>
          </w:tcPr>
          <w:p w14:paraId="27E38279"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vAlign w:val="center"/>
          </w:tcPr>
          <w:p w14:paraId="5E11124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kos</w:t>
            </w:r>
          </w:p>
        </w:tc>
        <w:tc>
          <w:tcPr>
            <w:tcW w:w="0" w:type="auto"/>
            <w:vAlign w:val="center"/>
          </w:tcPr>
          <w:p w14:paraId="4FF72215" w14:textId="4FE05DE5" w:rsidR="00F54E1C" w:rsidRPr="00F54E1C" w:rsidRDefault="00F54E1C" w:rsidP="00F54E1C">
            <w:pPr>
              <w:ind w:left="100" w:right="100"/>
              <w:jc w:val="center"/>
              <w:rPr>
                <w:rFonts w:ascii="Arial" w:hAnsi="Arial" w:cs="Arial"/>
                <w:sz w:val="18"/>
                <w:szCs w:val="18"/>
              </w:rPr>
            </w:pPr>
          </w:p>
        </w:tc>
        <w:tc>
          <w:tcPr>
            <w:tcW w:w="1596" w:type="dxa"/>
            <w:vAlign w:val="center"/>
          </w:tcPr>
          <w:p w14:paraId="56E355DF" w14:textId="132D674B" w:rsidR="00F54E1C" w:rsidRPr="00F54E1C" w:rsidRDefault="00F54E1C" w:rsidP="00F54E1C">
            <w:pPr>
              <w:ind w:left="100" w:right="100"/>
              <w:jc w:val="center"/>
              <w:rPr>
                <w:rFonts w:ascii="Arial" w:hAnsi="Arial" w:cs="Arial"/>
                <w:sz w:val="18"/>
                <w:szCs w:val="18"/>
              </w:rPr>
            </w:pPr>
          </w:p>
        </w:tc>
      </w:tr>
      <w:tr w:rsidR="00F54E1C" w:rsidRPr="00F54E1C" w14:paraId="545FE640" w14:textId="77777777" w:rsidTr="00DD149D">
        <w:trPr>
          <w:trHeight w:val="214"/>
        </w:trPr>
        <w:tc>
          <w:tcPr>
            <w:tcW w:w="0" w:type="auto"/>
            <w:vAlign w:val="center"/>
          </w:tcPr>
          <w:p w14:paraId="52B7895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22</w:t>
            </w:r>
          </w:p>
        </w:tc>
        <w:tc>
          <w:tcPr>
            <w:tcW w:w="2887" w:type="dxa"/>
            <w:vAlign w:val="center"/>
          </w:tcPr>
          <w:p w14:paraId="661CB13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Montaža</w:t>
            </w:r>
          </w:p>
        </w:tc>
        <w:tc>
          <w:tcPr>
            <w:tcW w:w="1386" w:type="dxa"/>
            <w:vAlign w:val="center"/>
          </w:tcPr>
          <w:p w14:paraId="75C73FF4"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vAlign w:val="center"/>
          </w:tcPr>
          <w:p w14:paraId="77ED5D96"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kpl</w:t>
            </w:r>
          </w:p>
        </w:tc>
        <w:tc>
          <w:tcPr>
            <w:tcW w:w="0" w:type="auto"/>
            <w:vAlign w:val="center"/>
          </w:tcPr>
          <w:p w14:paraId="682C3DB3" w14:textId="3AB524F5" w:rsidR="00F54E1C" w:rsidRPr="00F54E1C" w:rsidRDefault="00F54E1C" w:rsidP="00F54E1C">
            <w:pPr>
              <w:ind w:left="100" w:right="100"/>
              <w:jc w:val="center"/>
              <w:rPr>
                <w:rFonts w:ascii="Arial" w:hAnsi="Arial" w:cs="Arial"/>
                <w:sz w:val="18"/>
                <w:szCs w:val="18"/>
              </w:rPr>
            </w:pPr>
          </w:p>
        </w:tc>
        <w:tc>
          <w:tcPr>
            <w:tcW w:w="1596" w:type="dxa"/>
            <w:vAlign w:val="center"/>
          </w:tcPr>
          <w:p w14:paraId="0447DFC3" w14:textId="6D7EF620" w:rsidR="00F54E1C" w:rsidRPr="00F54E1C" w:rsidRDefault="00F54E1C" w:rsidP="00F54E1C">
            <w:pPr>
              <w:ind w:left="100" w:right="100"/>
              <w:jc w:val="center"/>
              <w:rPr>
                <w:rFonts w:ascii="Arial" w:hAnsi="Arial" w:cs="Arial"/>
                <w:sz w:val="18"/>
                <w:szCs w:val="18"/>
              </w:rPr>
            </w:pPr>
          </w:p>
        </w:tc>
      </w:tr>
      <w:tr w:rsidR="00F54E1C" w:rsidRPr="00F54E1C" w14:paraId="7952CC98" w14:textId="77777777" w:rsidTr="00DD149D">
        <w:trPr>
          <w:trHeight w:val="214"/>
        </w:trPr>
        <w:tc>
          <w:tcPr>
            <w:tcW w:w="0" w:type="auto"/>
            <w:vAlign w:val="center"/>
          </w:tcPr>
          <w:p w14:paraId="7E10F7BE"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23</w:t>
            </w:r>
          </w:p>
        </w:tc>
        <w:tc>
          <w:tcPr>
            <w:tcW w:w="2887" w:type="dxa"/>
            <w:vAlign w:val="center"/>
          </w:tcPr>
          <w:p w14:paraId="6BFD33B3"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Šolanje</w:t>
            </w:r>
          </w:p>
        </w:tc>
        <w:tc>
          <w:tcPr>
            <w:tcW w:w="1386" w:type="dxa"/>
            <w:vAlign w:val="center"/>
          </w:tcPr>
          <w:p w14:paraId="6BB547A5"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vAlign w:val="center"/>
          </w:tcPr>
          <w:p w14:paraId="248A7B41"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kpl</w:t>
            </w:r>
          </w:p>
        </w:tc>
        <w:tc>
          <w:tcPr>
            <w:tcW w:w="0" w:type="auto"/>
            <w:vAlign w:val="center"/>
          </w:tcPr>
          <w:p w14:paraId="6FA73F42" w14:textId="0744C52E" w:rsidR="00F54E1C" w:rsidRPr="00F54E1C" w:rsidRDefault="00F54E1C" w:rsidP="00F54E1C">
            <w:pPr>
              <w:ind w:left="100" w:right="100"/>
              <w:jc w:val="center"/>
              <w:rPr>
                <w:rFonts w:ascii="Arial" w:hAnsi="Arial" w:cs="Arial"/>
                <w:sz w:val="18"/>
                <w:szCs w:val="18"/>
              </w:rPr>
            </w:pPr>
          </w:p>
        </w:tc>
        <w:tc>
          <w:tcPr>
            <w:tcW w:w="1596" w:type="dxa"/>
            <w:vAlign w:val="center"/>
          </w:tcPr>
          <w:p w14:paraId="7E32AE39" w14:textId="5257A43E" w:rsidR="00F54E1C" w:rsidRPr="00F54E1C" w:rsidRDefault="00F54E1C" w:rsidP="00F54E1C">
            <w:pPr>
              <w:ind w:left="100" w:right="100"/>
              <w:jc w:val="center"/>
              <w:rPr>
                <w:rFonts w:ascii="Arial" w:hAnsi="Arial" w:cs="Arial"/>
                <w:sz w:val="18"/>
                <w:szCs w:val="18"/>
              </w:rPr>
            </w:pPr>
          </w:p>
        </w:tc>
      </w:tr>
      <w:tr w:rsidR="00F54E1C" w:rsidRPr="00F54E1C" w14:paraId="246B21F5" w14:textId="77777777" w:rsidTr="00DD149D">
        <w:trPr>
          <w:trHeight w:val="214"/>
        </w:trPr>
        <w:tc>
          <w:tcPr>
            <w:tcW w:w="0" w:type="auto"/>
            <w:tcBorders>
              <w:bottom w:val="single" w:sz="4" w:space="0" w:color="auto"/>
            </w:tcBorders>
            <w:vAlign w:val="center"/>
          </w:tcPr>
          <w:p w14:paraId="787FE837"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24</w:t>
            </w:r>
          </w:p>
        </w:tc>
        <w:tc>
          <w:tcPr>
            <w:tcW w:w="2887" w:type="dxa"/>
            <w:tcBorders>
              <w:bottom w:val="single" w:sz="4" w:space="0" w:color="auto"/>
            </w:tcBorders>
            <w:vAlign w:val="center"/>
          </w:tcPr>
          <w:p w14:paraId="5DFC6FB4"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Predkonfiguracija</w:t>
            </w:r>
          </w:p>
        </w:tc>
        <w:tc>
          <w:tcPr>
            <w:tcW w:w="1386" w:type="dxa"/>
            <w:tcBorders>
              <w:bottom w:val="single" w:sz="4" w:space="0" w:color="auto"/>
            </w:tcBorders>
            <w:vAlign w:val="center"/>
          </w:tcPr>
          <w:p w14:paraId="3856319F"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tcBorders>
              <w:bottom w:val="single" w:sz="4" w:space="0" w:color="auto"/>
            </w:tcBorders>
            <w:vAlign w:val="center"/>
          </w:tcPr>
          <w:p w14:paraId="5DBA6372"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kpl</w:t>
            </w:r>
          </w:p>
        </w:tc>
        <w:tc>
          <w:tcPr>
            <w:tcW w:w="0" w:type="auto"/>
            <w:tcBorders>
              <w:bottom w:val="single" w:sz="4" w:space="0" w:color="auto"/>
            </w:tcBorders>
            <w:vAlign w:val="center"/>
          </w:tcPr>
          <w:p w14:paraId="5285FF94" w14:textId="4E51B232" w:rsidR="00F54E1C" w:rsidRPr="00F54E1C" w:rsidRDefault="00F54E1C" w:rsidP="00F54E1C">
            <w:pPr>
              <w:ind w:left="100" w:right="100"/>
              <w:jc w:val="center"/>
              <w:rPr>
                <w:rFonts w:ascii="Arial" w:hAnsi="Arial" w:cs="Arial"/>
                <w:sz w:val="18"/>
                <w:szCs w:val="18"/>
              </w:rPr>
            </w:pPr>
          </w:p>
        </w:tc>
        <w:tc>
          <w:tcPr>
            <w:tcW w:w="1596" w:type="dxa"/>
            <w:tcBorders>
              <w:bottom w:val="single" w:sz="4" w:space="0" w:color="auto"/>
            </w:tcBorders>
            <w:vAlign w:val="center"/>
          </w:tcPr>
          <w:p w14:paraId="79AAB192" w14:textId="744D2357" w:rsidR="00F54E1C" w:rsidRPr="00F54E1C" w:rsidRDefault="00F54E1C" w:rsidP="00F54E1C">
            <w:pPr>
              <w:ind w:left="100" w:right="100"/>
              <w:jc w:val="center"/>
              <w:rPr>
                <w:rFonts w:ascii="Arial" w:hAnsi="Arial" w:cs="Arial"/>
                <w:sz w:val="18"/>
                <w:szCs w:val="18"/>
              </w:rPr>
            </w:pPr>
          </w:p>
        </w:tc>
      </w:tr>
      <w:tr w:rsidR="00F54E1C" w:rsidRPr="00F54E1C" w14:paraId="5C0CF320" w14:textId="77777777" w:rsidTr="00DD149D">
        <w:trPr>
          <w:trHeight w:val="214"/>
        </w:trPr>
        <w:tc>
          <w:tcPr>
            <w:tcW w:w="0" w:type="auto"/>
            <w:tcBorders>
              <w:bottom w:val="single" w:sz="4" w:space="0" w:color="auto"/>
            </w:tcBorders>
            <w:vAlign w:val="center"/>
          </w:tcPr>
          <w:p w14:paraId="3D02677B"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25</w:t>
            </w:r>
          </w:p>
        </w:tc>
        <w:tc>
          <w:tcPr>
            <w:tcW w:w="2887" w:type="dxa"/>
            <w:tcBorders>
              <w:bottom w:val="single" w:sz="4" w:space="0" w:color="auto"/>
            </w:tcBorders>
            <w:vAlign w:val="center"/>
          </w:tcPr>
          <w:p w14:paraId="2048AB5C"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Preizkus in spuščanje sistema v pogon</w:t>
            </w:r>
          </w:p>
        </w:tc>
        <w:tc>
          <w:tcPr>
            <w:tcW w:w="1386" w:type="dxa"/>
            <w:tcBorders>
              <w:bottom w:val="single" w:sz="4" w:space="0" w:color="auto"/>
            </w:tcBorders>
            <w:vAlign w:val="center"/>
          </w:tcPr>
          <w:p w14:paraId="1EE29B73"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1</w:t>
            </w:r>
          </w:p>
        </w:tc>
        <w:tc>
          <w:tcPr>
            <w:tcW w:w="0" w:type="auto"/>
            <w:tcBorders>
              <w:bottom w:val="single" w:sz="4" w:space="0" w:color="auto"/>
            </w:tcBorders>
            <w:vAlign w:val="center"/>
          </w:tcPr>
          <w:p w14:paraId="76725900" w14:textId="77777777" w:rsidR="00F54E1C" w:rsidRPr="00F54E1C" w:rsidRDefault="00F54E1C" w:rsidP="00F54E1C">
            <w:pPr>
              <w:ind w:left="100" w:right="100"/>
              <w:jc w:val="center"/>
              <w:rPr>
                <w:rFonts w:ascii="Arial" w:hAnsi="Arial" w:cs="Arial"/>
                <w:sz w:val="18"/>
                <w:szCs w:val="18"/>
              </w:rPr>
            </w:pPr>
            <w:r w:rsidRPr="00F54E1C">
              <w:rPr>
                <w:rFonts w:ascii="Arial" w:hAnsi="Arial" w:cs="Arial"/>
                <w:sz w:val="18"/>
                <w:szCs w:val="18"/>
              </w:rPr>
              <w:t>kpl</w:t>
            </w:r>
          </w:p>
        </w:tc>
        <w:tc>
          <w:tcPr>
            <w:tcW w:w="0" w:type="auto"/>
            <w:tcBorders>
              <w:bottom w:val="single" w:sz="4" w:space="0" w:color="auto"/>
            </w:tcBorders>
            <w:vAlign w:val="center"/>
          </w:tcPr>
          <w:p w14:paraId="1BCD471E" w14:textId="152C19BA" w:rsidR="00F54E1C" w:rsidRPr="00F54E1C" w:rsidRDefault="00F54E1C" w:rsidP="00F54E1C">
            <w:pPr>
              <w:ind w:left="100" w:right="100"/>
              <w:jc w:val="center"/>
              <w:rPr>
                <w:rFonts w:ascii="Arial" w:hAnsi="Arial" w:cs="Arial"/>
                <w:sz w:val="18"/>
                <w:szCs w:val="18"/>
              </w:rPr>
            </w:pPr>
          </w:p>
        </w:tc>
        <w:tc>
          <w:tcPr>
            <w:tcW w:w="1596" w:type="dxa"/>
            <w:tcBorders>
              <w:bottom w:val="single" w:sz="4" w:space="0" w:color="auto"/>
            </w:tcBorders>
            <w:vAlign w:val="center"/>
          </w:tcPr>
          <w:p w14:paraId="2D2E15F4" w14:textId="2F2E1017" w:rsidR="00F54E1C" w:rsidRPr="00F54E1C" w:rsidRDefault="00F54E1C" w:rsidP="00F54E1C">
            <w:pPr>
              <w:ind w:left="100" w:right="100"/>
              <w:jc w:val="center"/>
              <w:rPr>
                <w:rFonts w:ascii="Arial" w:hAnsi="Arial" w:cs="Arial"/>
                <w:sz w:val="18"/>
                <w:szCs w:val="18"/>
              </w:rPr>
            </w:pPr>
          </w:p>
        </w:tc>
      </w:tr>
      <w:tr w:rsidR="00DD149D" w:rsidRPr="00F54E1C" w14:paraId="3FFA8D37" w14:textId="77777777" w:rsidTr="00DD149D">
        <w:trPr>
          <w:trHeight w:val="214"/>
        </w:trPr>
        <w:tc>
          <w:tcPr>
            <w:tcW w:w="0" w:type="auto"/>
            <w:tcBorders>
              <w:top w:val="single" w:sz="4" w:space="0" w:color="auto"/>
              <w:left w:val="nil"/>
              <w:bottom w:val="single" w:sz="4" w:space="0" w:color="auto"/>
              <w:right w:val="nil"/>
            </w:tcBorders>
            <w:vAlign w:val="center"/>
          </w:tcPr>
          <w:p w14:paraId="0F92AD5E" w14:textId="77777777" w:rsidR="00DD149D" w:rsidRPr="00F54E1C" w:rsidRDefault="00DD149D" w:rsidP="00DD149D">
            <w:pPr>
              <w:ind w:left="100" w:right="100"/>
              <w:jc w:val="center"/>
              <w:rPr>
                <w:rFonts w:ascii="Arial" w:hAnsi="Arial" w:cs="Arial"/>
                <w:sz w:val="18"/>
                <w:szCs w:val="18"/>
              </w:rPr>
            </w:pPr>
          </w:p>
        </w:tc>
        <w:tc>
          <w:tcPr>
            <w:tcW w:w="2887" w:type="dxa"/>
            <w:tcBorders>
              <w:top w:val="single" w:sz="4" w:space="0" w:color="auto"/>
              <w:left w:val="nil"/>
              <w:bottom w:val="single" w:sz="4" w:space="0" w:color="auto"/>
              <w:right w:val="nil"/>
            </w:tcBorders>
            <w:vAlign w:val="center"/>
          </w:tcPr>
          <w:p w14:paraId="09119930" w14:textId="77777777" w:rsidR="00DD149D" w:rsidRPr="00F54E1C" w:rsidRDefault="00DD149D" w:rsidP="00DD149D">
            <w:pPr>
              <w:ind w:left="100" w:right="100"/>
              <w:jc w:val="center"/>
              <w:rPr>
                <w:rFonts w:ascii="Arial" w:hAnsi="Arial" w:cs="Arial"/>
                <w:sz w:val="18"/>
                <w:szCs w:val="18"/>
              </w:rPr>
            </w:pPr>
          </w:p>
        </w:tc>
        <w:tc>
          <w:tcPr>
            <w:tcW w:w="1386" w:type="dxa"/>
            <w:tcBorders>
              <w:top w:val="single" w:sz="4" w:space="0" w:color="auto"/>
              <w:left w:val="nil"/>
              <w:bottom w:val="single" w:sz="4" w:space="0" w:color="auto"/>
              <w:right w:val="nil"/>
            </w:tcBorders>
            <w:vAlign w:val="center"/>
          </w:tcPr>
          <w:p w14:paraId="032E7619" w14:textId="77777777" w:rsidR="00DD149D" w:rsidRPr="00F54E1C" w:rsidRDefault="00DD149D" w:rsidP="00DD149D">
            <w:pPr>
              <w:ind w:left="100" w:right="100"/>
              <w:jc w:val="center"/>
              <w:rPr>
                <w:rFonts w:ascii="Arial" w:hAnsi="Arial" w:cs="Arial"/>
                <w:sz w:val="18"/>
                <w:szCs w:val="18"/>
              </w:rPr>
            </w:pPr>
          </w:p>
        </w:tc>
        <w:tc>
          <w:tcPr>
            <w:tcW w:w="0" w:type="auto"/>
            <w:tcBorders>
              <w:top w:val="single" w:sz="4" w:space="0" w:color="auto"/>
              <w:left w:val="nil"/>
              <w:bottom w:val="single" w:sz="4" w:space="0" w:color="auto"/>
              <w:right w:val="nil"/>
            </w:tcBorders>
            <w:vAlign w:val="center"/>
          </w:tcPr>
          <w:p w14:paraId="28753E47" w14:textId="77777777" w:rsidR="00DD149D" w:rsidRPr="00F54E1C" w:rsidRDefault="00DD149D" w:rsidP="00DD149D">
            <w:pPr>
              <w:ind w:left="100" w:right="100"/>
              <w:jc w:val="center"/>
              <w:rPr>
                <w:rFonts w:ascii="Arial" w:hAnsi="Arial" w:cs="Arial"/>
                <w:sz w:val="18"/>
                <w:szCs w:val="18"/>
              </w:rPr>
            </w:pPr>
          </w:p>
        </w:tc>
        <w:tc>
          <w:tcPr>
            <w:tcW w:w="0" w:type="auto"/>
            <w:tcBorders>
              <w:top w:val="single" w:sz="4" w:space="0" w:color="auto"/>
              <w:left w:val="nil"/>
              <w:bottom w:val="single" w:sz="4" w:space="0" w:color="auto"/>
              <w:right w:val="nil"/>
            </w:tcBorders>
            <w:vAlign w:val="center"/>
          </w:tcPr>
          <w:p w14:paraId="34E2EF2E" w14:textId="77777777" w:rsidR="00DD149D" w:rsidRPr="00F54E1C" w:rsidRDefault="00DD149D" w:rsidP="00DD149D">
            <w:pPr>
              <w:ind w:left="100" w:right="100"/>
              <w:jc w:val="center"/>
              <w:rPr>
                <w:rFonts w:ascii="Arial" w:hAnsi="Arial" w:cs="Arial"/>
                <w:sz w:val="18"/>
                <w:szCs w:val="18"/>
              </w:rPr>
            </w:pPr>
          </w:p>
        </w:tc>
        <w:tc>
          <w:tcPr>
            <w:tcW w:w="1596" w:type="dxa"/>
            <w:tcBorders>
              <w:top w:val="single" w:sz="4" w:space="0" w:color="auto"/>
              <w:left w:val="nil"/>
              <w:bottom w:val="single" w:sz="4" w:space="0" w:color="auto"/>
              <w:right w:val="nil"/>
            </w:tcBorders>
            <w:vAlign w:val="center"/>
          </w:tcPr>
          <w:p w14:paraId="00FE89D6" w14:textId="77777777" w:rsidR="00DD149D" w:rsidRPr="00F54E1C" w:rsidRDefault="00DD149D" w:rsidP="00DD149D">
            <w:pPr>
              <w:ind w:left="100" w:right="100"/>
              <w:jc w:val="center"/>
              <w:rPr>
                <w:rFonts w:ascii="Arial" w:hAnsi="Arial" w:cs="Arial"/>
                <w:sz w:val="18"/>
                <w:szCs w:val="18"/>
              </w:rPr>
            </w:pPr>
          </w:p>
        </w:tc>
      </w:tr>
      <w:tr w:rsidR="00DD149D" w:rsidRPr="00F54E1C" w14:paraId="604A111F" w14:textId="77777777" w:rsidTr="00DD149D">
        <w:trPr>
          <w:trHeight w:val="214"/>
        </w:trPr>
        <w:tc>
          <w:tcPr>
            <w:tcW w:w="6319" w:type="dxa"/>
            <w:gridSpan w:val="4"/>
            <w:tcBorders>
              <w:top w:val="single" w:sz="4" w:space="0" w:color="auto"/>
            </w:tcBorders>
            <w:shd w:val="pct12" w:color="auto" w:fill="auto"/>
            <w:vAlign w:val="center"/>
          </w:tcPr>
          <w:p w14:paraId="2BF3CBB7" w14:textId="68757C4C" w:rsidR="00DD149D" w:rsidRPr="00F54E1C" w:rsidRDefault="00DD149D" w:rsidP="00DD149D">
            <w:pPr>
              <w:ind w:left="100" w:right="100"/>
              <w:jc w:val="center"/>
              <w:rPr>
                <w:rFonts w:ascii="Arial" w:hAnsi="Arial" w:cs="Arial"/>
                <w:sz w:val="18"/>
                <w:szCs w:val="18"/>
              </w:rPr>
            </w:pPr>
            <w:r w:rsidRPr="0094370E">
              <w:rPr>
                <w:rFonts w:ascii="Arial" w:hAnsi="Arial" w:cs="Arial"/>
                <w:b/>
                <w:sz w:val="18"/>
                <w:szCs w:val="18"/>
              </w:rPr>
              <w:t>SKUPNA PONUDBENA CENA BREZ DDV</w:t>
            </w:r>
          </w:p>
        </w:tc>
        <w:tc>
          <w:tcPr>
            <w:tcW w:w="0" w:type="auto"/>
            <w:tcBorders>
              <w:top w:val="single" w:sz="4" w:space="0" w:color="auto"/>
            </w:tcBorders>
            <w:vAlign w:val="center"/>
          </w:tcPr>
          <w:p w14:paraId="42DAF18A" w14:textId="77777777" w:rsidR="00DD149D" w:rsidRPr="00F54E1C" w:rsidRDefault="00DD149D" w:rsidP="00DD149D">
            <w:pPr>
              <w:ind w:left="100" w:right="100"/>
              <w:jc w:val="center"/>
              <w:rPr>
                <w:rFonts w:ascii="Arial" w:hAnsi="Arial" w:cs="Arial"/>
                <w:sz w:val="18"/>
                <w:szCs w:val="18"/>
              </w:rPr>
            </w:pPr>
          </w:p>
        </w:tc>
        <w:tc>
          <w:tcPr>
            <w:tcW w:w="1596" w:type="dxa"/>
            <w:tcBorders>
              <w:top w:val="single" w:sz="4" w:space="0" w:color="auto"/>
            </w:tcBorders>
            <w:vAlign w:val="center"/>
          </w:tcPr>
          <w:p w14:paraId="64710E9A" w14:textId="77777777" w:rsidR="00DD149D" w:rsidRPr="00F54E1C" w:rsidRDefault="00DD149D" w:rsidP="00DD149D">
            <w:pPr>
              <w:ind w:left="100" w:right="100"/>
              <w:jc w:val="center"/>
              <w:rPr>
                <w:rFonts w:ascii="Arial" w:hAnsi="Arial" w:cs="Arial"/>
                <w:sz w:val="18"/>
                <w:szCs w:val="18"/>
              </w:rPr>
            </w:pPr>
          </w:p>
        </w:tc>
      </w:tr>
      <w:tr w:rsidR="00DD149D" w:rsidRPr="00F54E1C" w14:paraId="5B219F28" w14:textId="77777777" w:rsidTr="00DD149D">
        <w:trPr>
          <w:trHeight w:val="214"/>
        </w:trPr>
        <w:tc>
          <w:tcPr>
            <w:tcW w:w="6319" w:type="dxa"/>
            <w:gridSpan w:val="4"/>
            <w:shd w:val="pct12" w:color="auto" w:fill="auto"/>
            <w:vAlign w:val="center"/>
          </w:tcPr>
          <w:p w14:paraId="24BCF82D" w14:textId="65345AAB" w:rsidR="00DD149D" w:rsidRPr="00F54E1C" w:rsidRDefault="00DD149D" w:rsidP="00DD149D">
            <w:pPr>
              <w:ind w:left="100" w:right="100"/>
              <w:jc w:val="center"/>
              <w:rPr>
                <w:rFonts w:ascii="Arial" w:hAnsi="Arial" w:cs="Arial"/>
                <w:sz w:val="18"/>
                <w:szCs w:val="18"/>
              </w:rPr>
            </w:pPr>
            <w:r w:rsidRPr="0094370E">
              <w:rPr>
                <w:rFonts w:ascii="Arial" w:hAnsi="Arial" w:cs="Arial"/>
                <w:b/>
                <w:sz w:val="18"/>
                <w:szCs w:val="18"/>
              </w:rPr>
              <w:t>DDV (22 %)</w:t>
            </w:r>
          </w:p>
        </w:tc>
        <w:tc>
          <w:tcPr>
            <w:tcW w:w="0" w:type="auto"/>
            <w:vAlign w:val="center"/>
          </w:tcPr>
          <w:p w14:paraId="00899E49" w14:textId="77777777" w:rsidR="00DD149D" w:rsidRPr="00F54E1C" w:rsidRDefault="00DD149D" w:rsidP="00DD149D">
            <w:pPr>
              <w:ind w:left="100" w:right="100"/>
              <w:jc w:val="center"/>
              <w:rPr>
                <w:rFonts w:ascii="Arial" w:hAnsi="Arial" w:cs="Arial"/>
                <w:sz w:val="18"/>
                <w:szCs w:val="18"/>
              </w:rPr>
            </w:pPr>
          </w:p>
        </w:tc>
        <w:tc>
          <w:tcPr>
            <w:tcW w:w="1596" w:type="dxa"/>
            <w:vAlign w:val="center"/>
          </w:tcPr>
          <w:p w14:paraId="3A89FFA8" w14:textId="77777777" w:rsidR="00DD149D" w:rsidRPr="00F54E1C" w:rsidRDefault="00DD149D" w:rsidP="00DD149D">
            <w:pPr>
              <w:ind w:left="100" w:right="100"/>
              <w:jc w:val="center"/>
              <w:rPr>
                <w:rFonts w:ascii="Arial" w:hAnsi="Arial" w:cs="Arial"/>
                <w:sz w:val="18"/>
                <w:szCs w:val="18"/>
              </w:rPr>
            </w:pPr>
          </w:p>
        </w:tc>
      </w:tr>
      <w:tr w:rsidR="00DD149D" w:rsidRPr="00F54E1C" w14:paraId="0B2B13F4" w14:textId="77777777" w:rsidTr="00DD149D">
        <w:trPr>
          <w:trHeight w:val="214"/>
        </w:trPr>
        <w:tc>
          <w:tcPr>
            <w:tcW w:w="6319" w:type="dxa"/>
            <w:gridSpan w:val="4"/>
            <w:shd w:val="pct12" w:color="auto" w:fill="auto"/>
            <w:vAlign w:val="center"/>
          </w:tcPr>
          <w:p w14:paraId="6CF476F5" w14:textId="20A9F471" w:rsidR="00DD149D" w:rsidRPr="00F54E1C" w:rsidRDefault="00DD149D" w:rsidP="00DD149D">
            <w:pPr>
              <w:ind w:left="100" w:right="100"/>
              <w:jc w:val="center"/>
              <w:rPr>
                <w:rFonts w:ascii="Arial" w:hAnsi="Arial" w:cs="Arial"/>
                <w:sz w:val="18"/>
                <w:szCs w:val="18"/>
              </w:rPr>
            </w:pPr>
            <w:r w:rsidRPr="0094370E">
              <w:rPr>
                <w:rFonts w:ascii="Arial" w:hAnsi="Arial" w:cs="Arial"/>
                <w:b/>
                <w:sz w:val="18"/>
                <w:szCs w:val="18"/>
              </w:rPr>
              <w:t>SKUPNA PONUDBENA CENA Z DDV</w:t>
            </w:r>
          </w:p>
        </w:tc>
        <w:tc>
          <w:tcPr>
            <w:tcW w:w="0" w:type="auto"/>
            <w:vAlign w:val="center"/>
          </w:tcPr>
          <w:p w14:paraId="79847762" w14:textId="77777777" w:rsidR="00DD149D" w:rsidRPr="00F54E1C" w:rsidRDefault="00DD149D" w:rsidP="00DD149D">
            <w:pPr>
              <w:ind w:left="100" w:right="100"/>
              <w:jc w:val="center"/>
              <w:rPr>
                <w:rFonts w:ascii="Arial" w:hAnsi="Arial" w:cs="Arial"/>
                <w:sz w:val="18"/>
                <w:szCs w:val="18"/>
              </w:rPr>
            </w:pPr>
          </w:p>
        </w:tc>
        <w:tc>
          <w:tcPr>
            <w:tcW w:w="1596" w:type="dxa"/>
            <w:vAlign w:val="center"/>
          </w:tcPr>
          <w:p w14:paraId="69E4D778" w14:textId="77777777" w:rsidR="00DD149D" w:rsidRPr="00F54E1C" w:rsidRDefault="00DD149D" w:rsidP="00DD149D">
            <w:pPr>
              <w:ind w:left="100" w:right="100"/>
              <w:jc w:val="center"/>
              <w:rPr>
                <w:rFonts w:ascii="Arial" w:hAnsi="Arial" w:cs="Arial"/>
                <w:sz w:val="18"/>
                <w:szCs w:val="18"/>
              </w:rPr>
            </w:pPr>
          </w:p>
        </w:tc>
      </w:tr>
    </w:tbl>
    <w:p w14:paraId="090092A1" w14:textId="77777777" w:rsidR="00DD149D" w:rsidRDefault="00DD149D" w:rsidP="0094370E">
      <w:pPr>
        <w:jc w:val="center"/>
        <w:rPr>
          <w:rFonts w:ascii="Arial" w:hAnsi="Arial" w:cs="Arial"/>
          <w:b/>
          <w:bCs/>
          <w:sz w:val="18"/>
          <w:szCs w:val="18"/>
        </w:rPr>
      </w:pPr>
    </w:p>
    <w:tbl>
      <w:tblPr>
        <w:tblStyle w:val="NormalTablePHPDOCX"/>
        <w:tblW w:w="5000" w:type="pct"/>
        <w:tblInd w:w="108" w:type="dxa"/>
        <w:tblLook w:val="04A0" w:firstRow="1" w:lastRow="0" w:firstColumn="1" w:lastColumn="0" w:noHBand="0" w:noVBand="1"/>
      </w:tblPr>
      <w:tblGrid>
        <w:gridCol w:w="4535"/>
        <w:gridCol w:w="4535"/>
      </w:tblGrid>
      <w:tr w:rsidR="00DD149D" w14:paraId="7962EC0F" w14:textId="77777777" w:rsidTr="00FD1272">
        <w:tc>
          <w:tcPr>
            <w:tcW w:w="2500" w:type="pct"/>
            <w:tcMar>
              <w:top w:w="75" w:type="dxa"/>
              <w:bottom w:w="75" w:type="dxa"/>
            </w:tcMar>
            <w:vAlign w:val="center"/>
          </w:tcPr>
          <w:p w14:paraId="096B0DCA" w14:textId="77777777" w:rsidR="00DD149D" w:rsidRDefault="00DD149D" w:rsidP="00FD1272">
            <w:r>
              <w:rPr>
                <w:rFonts w:ascii="Arial" w:hAnsi="Arial" w:cs="Arial"/>
                <w:color w:val="000000"/>
                <w:position w:val="-2"/>
                <w:sz w:val="18"/>
                <w:szCs w:val="18"/>
              </w:rPr>
              <w:t>Kraj in datum:</w:t>
            </w:r>
          </w:p>
        </w:tc>
        <w:tc>
          <w:tcPr>
            <w:tcW w:w="0" w:type="auto"/>
            <w:tcMar>
              <w:top w:w="75" w:type="dxa"/>
              <w:bottom w:w="75" w:type="dxa"/>
            </w:tcMar>
            <w:vAlign w:val="center"/>
          </w:tcPr>
          <w:p w14:paraId="6AFCA56B" w14:textId="77777777" w:rsidR="00DD149D" w:rsidRDefault="00DD149D" w:rsidP="00FD1272">
            <w:r>
              <w:rPr>
                <w:rFonts w:ascii="Arial" w:hAnsi="Arial" w:cs="Arial"/>
                <w:color w:val="000000"/>
                <w:position w:val="-2"/>
                <w:sz w:val="18"/>
                <w:szCs w:val="18"/>
              </w:rPr>
              <w:t>Ime in priimek: _____________________</w:t>
            </w:r>
          </w:p>
        </w:tc>
      </w:tr>
      <w:tr w:rsidR="00DD149D" w14:paraId="37693519" w14:textId="77777777" w:rsidTr="00FD1272">
        <w:tc>
          <w:tcPr>
            <w:tcW w:w="2500" w:type="pct"/>
            <w:tcMar>
              <w:top w:w="75" w:type="dxa"/>
              <w:bottom w:w="75" w:type="dxa"/>
            </w:tcMar>
            <w:vAlign w:val="center"/>
          </w:tcPr>
          <w:p w14:paraId="6306F4C2" w14:textId="77777777" w:rsidR="00DD149D" w:rsidRDefault="00DD149D" w:rsidP="00FD1272">
            <w:r>
              <w:rPr>
                <w:rFonts w:ascii="Arial" w:hAnsi="Arial" w:cs="Arial"/>
                <w:color w:val="000000"/>
                <w:position w:val="-2"/>
                <w:sz w:val="18"/>
                <w:szCs w:val="18"/>
              </w:rPr>
              <w:t> </w:t>
            </w:r>
          </w:p>
        </w:tc>
        <w:tc>
          <w:tcPr>
            <w:tcW w:w="0" w:type="auto"/>
            <w:tcMar>
              <w:top w:w="75" w:type="dxa"/>
              <w:bottom w:w="75" w:type="dxa"/>
            </w:tcMar>
            <w:vAlign w:val="center"/>
          </w:tcPr>
          <w:p w14:paraId="1CE89351" w14:textId="77777777" w:rsidR="00DD149D" w:rsidRDefault="00DD149D" w:rsidP="00FD1272"/>
          <w:p w14:paraId="21683FED" w14:textId="77777777" w:rsidR="00DD149D" w:rsidRDefault="00DD149D" w:rsidP="00FD1272">
            <w:pPr>
              <w:jc w:val="center"/>
            </w:pPr>
            <w:r>
              <w:rPr>
                <w:rFonts w:ascii="Arial" w:hAnsi="Arial" w:cs="Arial"/>
                <w:color w:val="A9A9A9"/>
                <w:position w:val="-2"/>
                <w:sz w:val="18"/>
                <w:szCs w:val="18"/>
              </w:rPr>
              <w:t>(žig in podpis)</w:t>
            </w:r>
          </w:p>
        </w:tc>
      </w:tr>
    </w:tbl>
    <w:p w14:paraId="03692FAF" w14:textId="5513ADB0"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Obrazec št: 2</w:t>
      </w:r>
    </w:p>
    <w:p w14:paraId="75570AFD" w14:textId="77777777" w:rsidR="00AB2CA2" w:rsidRPr="00252358" w:rsidRDefault="00AB2CA2" w:rsidP="00AB2CA2"/>
    <w:p w14:paraId="274D7184"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Krovna izjava</w:t>
      </w:r>
    </w:p>
    <w:p w14:paraId="6108941E" w14:textId="77777777" w:rsidR="00AB2CA2" w:rsidRDefault="00AB2CA2" w:rsidP="00AB2CA2">
      <w:pPr>
        <w:spacing w:after="120"/>
        <w:rPr>
          <w:rFonts w:ascii="Arial" w:hAnsi="Arial" w:cs="Arial"/>
        </w:rPr>
      </w:pPr>
    </w:p>
    <w:p w14:paraId="21272176" w14:textId="43AC506E" w:rsidR="00AB2CA2" w:rsidRDefault="00AB2CA2" w:rsidP="00AB2CA2">
      <w:pPr>
        <w:spacing w:before="225" w:after="225" w:line="240" w:lineRule="auto"/>
        <w:jc w:val="both"/>
      </w:pPr>
      <w:r>
        <w:rPr>
          <w:rFonts w:ascii="Arial" w:hAnsi="Arial" w:cs="Arial"/>
          <w:color w:val="000000"/>
          <w:sz w:val="18"/>
          <w:szCs w:val="18"/>
        </w:rPr>
        <w:t>V zvezi z javnim naročilom »</w:t>
      </w:r>
      <w:r w:rsidR="00977C4C" w:rsidRPr="00977C4C">
        <w:rPr>
          <w:rFonts w:ascii="Arial" w:hAnsi="Arial" w:cs="Arial"/>
          <w:b/>
          <w:bCs/>
          <w:color w:val="000000"/>
          <w:sz w:val="18"/>
          <w:szCs w:val="18"/>
        </w:rPr>
        <w:t>Nakup klicnega sistema za potrebe Doma dr. Jožeta Potrča Poljčane</w:t>
      </w:r>
      <w:r>
        <w:rPr>
          <w:rFonts w:ascii="Arial" w:hAnsi="Arial" w:cs="Arial"/>
          <w:color w:val="000000"/>
          <w:sz w:val="18"/>
          <w:szCs w:val="18"/>
        </w:rPr>
        <w:t>«,</w:t>
      </w:r>
    </w:p>
    <w:p w14:paraId="753B682E" w14:textId="77777777" w:rsidR="00AB2CA2" w:rsidRDefault="00AB2CA2" w:rsidP="00AB2CA2">
      <w:pPr>
        <w:spacing w:before="225" w:after="225" w:line="240" w:lineRule="auto"/>
        <w:jc w:val="both"/>
      </w:pPr>
      <w:r>
        <w:rPr>
          <w:rFonts w:ascii="Arial" w:hAnsi="Arial" w:cs="Arial"/>
          <w:color w:val="000000"/>
          <w:sz w:val="18"/>
          <w:szCs w:val="18"/>
          <w:u w:val="single"/>
        </w:rPr>
        <w:t>____________________________________</w:t>
      </w:r>
      <w:r>
        <w:rPr>
          <w:rFonts w:ascii="Arial" w:hAnsi="Arial" w:cs="Arial"/>
          <w:color w:val="000000"/>
          <w:sz w:val="18"/>
          <w:szCs w:val="18"/>
        </w:rPr>
        <w:t>,</w:t>
      </w:r>
    </w:p>
    <w:p w14:paraId="0318B562" w14:textId="77777777" w:rsidR="00AB2CA2" w:rsidRDefault="00AB2CA2" w:rsidP="00AB2CA2">
      <w:pPr>
        <w:spacing w:before="225" w:after="225" w:line="240" w:lineRule="auto"/>
        <w:jc w:val="both"/>
      </w:pPr>
      <w:r>
        <w:rPr>
          <w:rFonts w:ascii="Arial" w:hAnsi="Arial" w:cs="Arial"/>
          <w:i/>
          <w:iCs/>
          <w:color w:val="000000"/>
          <w:sz w:val="18"/>
          <w:szCs w:val="18"/>
        </w:rPr>
        <w:t>(naziv ponudnika, partnerja v skupni ponudbi)</w:t>
      </w:r>
    </w:p>
    <w:p w14:paraId="65F33010" w14:textId="77777777" w:rsidR="00AB2CA2" w:rsidRDefault="00AB2CA2" w:rsidP="00AB2CA2">
      <w:pPr>
        <w:spacing w:before="225" w:after="225" w:line="240" w:lineRule="auto"/>
        <w:jc w:val="both"/>
      </w:pPr>
      <w:r>
        <w:rPr>
          <w:rFonts w:ascii="Arial" w:hAnsi="Arial" w:cs="Arial"/>
          <w:color w:val="000000"/>
          <w:sz w:val="18"/>
          <w:szCs w:val="18"/>
        </w:rPr>
        <w:t>s polno odgovornostjo izjavljamo, da:</w:t>
      </w:r>
    </w:p>
    <w:tbl>
      <w:tblPr>
        <w:tblStyle w:val="NormalTablePHPDOCX"/>
        <w:tblW w:w="0" w:type="auto"/>
        <w:tblInd w:w="108" w:type="dxa"/>
        <w:tblLook w:val="04A0" w:firstRow="1" w:lastRow="0" w:firstColumn="1" w:lastColumn="0" w:noHBand="0" w:noVBand="1"/>
      </w:tblPr>
      <w:tblGrid>
        <w:gridCol w:w="8962"/>
      </w:tblGrid>
      <w:tr w:rsidR="00AB2CA2" w14:paraId="694A2B92" w14:textId="77777777" w:rsidTr="00ED3C30">
        <w:tc>
          <w:tcPr>
            <w:tcW w:w="0" w:type="auto"/>
            <w:tcMar>
              <w:top w:w="0" w:type="auto"/>
              <w:bottom w:w="0" w:type="auto"/>
            </w:tcMar>
          </w:tcPr>
          <w:p w14:paraId="3D87D040"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vse kopije dokumentov, ki so priloženi ponudbi, ustrezajo originalom;</w:t>
            </w:r>
          </w:p>
          <w:p w14:paraId="1E4CEA17"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ne bomo imeli do naročnika predmetnega razpisa nobenega odškodninskega zahtevka, če ne bomo izbrani kot najugodnejši ponudnik, oz. da v primeru ustavitve postopka, zavrnitve vseh ponudb ali odstopa od izvedbe javnega naročila ne bomo zahtevali povrnitve nobenih stroškov, ki smo jih imeli s pripravo ponudbene dokumentacije;</w:t>
            </w:r>
          </w:p>
          <w:p w14:paraId="07BD28BC"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vse navedbe iz ponudbe ustrezajo dejanskemu stanju - ponudnik naročniku daje pooblastilo, da jih preveri pri pristojnih organih, za kar bomo na naročnikovo zahtevo predložili ustrezna pooblastila, če jih bo ta zahteval;</w:t>
            </w:r>
          </w:p>
          <w:p w14:paraId="7ED0667F"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v celoti sprejemamo pogoje javnega razpisa in vse pogoje, navedene v razpisni dokumentaciji, pod katerimi dajemo svojo ponudbo, ter soglašamo, da bodo ti pogoji v celoti sestavni del pogodbe;</w:t>
            </w:r>
          </w:p>
          <w:p w14:paraId="1BF90ACD"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smo pri pripravi ponudbe in bomo pri izvajanju pogodbe spoštovali obveznosti, ki izhajajo iz predpisov o varstvu pri delu, zaposlovanju in delovnih pogojih, veljavnih v Republiki Sloveniji;</w:t>
            </w:r>
          </w:p>
          <w:p w14:paraId="3C202D45"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smo zanesljiv ponudnik, sposoben upravljanja, z izkušnjami, ugledom in zaposlenimi, ki so sposobni izvesti razpisana dela, ter da razpolagamo z zadostnimi tehničnimi in kadrovskimi zmogljivostmi za izvedbo javnega naročila;</w:t>
            </w:r>
          </w:p>
          <w:p w14:paraId="39757EE4"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bomo vsa zahtevana dela izvajali strokovno in kvalitetno po pravilih stroke v skladu z veljavnimi predpisi (zakoni, pravilniki, standardi, tehničnimi soglasji), tehničnimi navodili, priporočili in normativi ter okoljevarstvenimi predpisi;</w:t>
            </w:r>
          </w:p>
          <w:p w14:paraId="6B91CDF6"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bomo javno naročilo izvajali s strokovno usposobljenimi delavci oziroma kadrom;</w:t>
            </w:r>
          </w:p>
          <w:p w14:paraId="53974E1A"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bomo v primeru zamenjave priglašenih podizvajalcev ali priglašenih kadrov pred njihovo menjavo pridobili pisno soglasje naročnika;</w:t>
            </w:r>
          </w:p>
          <w:p w14:paraId="6E9C1F79"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bomo v primeru uvedbe novih podizvajalcev, ki niso priglašeni v ponudbi, predhodno pridobili pisno soglasje naročnika;</w:t>
            </w:r>
          </w:p>
          <w:p w14:paraId="7670519A"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bodo vsi novi podizvajalci, ki niso navedeni v ponudbi, izpolnjevali vse naročnikove pogoje, ki jih morajo izpolnjevati podizvajalci;</w:t>
            </w:r>
          </w:p>
          <w:p w14:paraId="4DF76978"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bodo vsi novi podizvajalci, ki bodo zamenjali priglašene podizvajalce, na katere kapacitete se je ponudnik skliceval pri oddaji ponudbe, zagotavljali najmanj kapacitete v enakem obsegu oziroma najmanj v obsegu, ki bi zadoščal za priznanje usposobljenosti, če bi bili te podizvajalci navedeni v sami ponudbi namesto podizvajalcev, ki jih zamenjujejo;</w:t>
            </w:r>
          </w:p>
          <w:p w14:paraId="2796096C"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bodo vsi zamenjani kadri ob morebitni menjavi izpolnjevali kadrovske pogoje, ki jih je določil naročnik v razpisni dokumentaciji;</w:t>
            </w:r>
          </w:p>
          <w:p w14:paraId="41F42C22"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se v celoti strinjamo in sprejemamo pogoje naročnika, navedene v tej razpisni dokumentaciji, da po njih dajemo svojo ponudbo za izvedbo razpisnih del ter da pod navedenimi pogoji pristopamo k izvedbi predmeta javnega naročila;</w:t>
            </w:r>
          </w:p>
          <w:p w14:paraId="4F4DDB28"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bomo predložili vsa zahtevana zavarovanja posla;</w:t>
            </w:r>
          </w:p>
          <w:p w14:paraId="78DD8051"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smo ob izdelavi ponudbe pregledali vso razpoložljivo razpisno dokumentacijo;</w:t>
            </w:r>
          </w:p>
          <w:p w14:paraId="6490AE1E"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smo v celoti seznanjeni z vso relevantno zakonodajo, ki se upošteva pri oddaji tega javnega naročila;</w:t>
            </w:r>
          </w:p>
          <w:p w14:paraId="1D749722"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smo v celoti seznanjeni z obsegom in zahtevnostjo javnega naročila;</w:t>
            </w:r>
          </w:p>
          <w:p w14:paraId="1CD6ABDA"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bomo vse prevzete obveznosti izpolnili v predpisani količini, kvaliteti in rokih, kot to izhaja iz razpisne dokumentacije za oddajo tega javnega naročila;</w:t>
            </w:r>
          </w:p>
          <w:p w14:paraId="728B7C05"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smo pri sestavi ponudbe upoštevali obveznosti do svojih morebitnih podizvajalcev;</w:t>
            </w:r>
          </w:p>
          <w:p w14:paraId="6C21C400"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za nas ne obstaja absolutna prepoved poslovanja z naročnikom, kot izhaja iz 35. člena ZIntPK;</w:t>
            </w:r>
          </w:p>
          <w:p w14:paraId="66691B53" w14:textId="77777777" w:rsidR="00AB2CA2" w:rsidRDefault="00AB2CA2" w:rsidP="00AA44A3">
            <w:pPr>
              <w:numPr>
                <w:ilvl w:val="0"/>
                <w:numId w:val="10"/>
              </w:numPr>
              <w:jc w:val="both"/>
              <w:rPr>
                <w:rFonts w:ascii="Arial" w:hAnsi="Arial" w:cs="Arial"/>
                <w:color w:val="000000"/>
                <w:sz w:val="18"/>
                <w:szCs w:val="18"/>
              </w:rPr>
            </w:pPr>
            <w:r>
              <w:rPr>
                <w:rFonts w:ascii="Arial" w:hAnsi="Arial" w:cs="Arial"/>
                <w:color w:val="000000"/>
                <w:sz w:val="18"/>
                <w:szCs w:val="18"/>
              </w:rPr>
              <w:t>so navedeni podatki v ponudbi in prilogah resnični in verodostojni.</w:t>
            </w:r>
          </w:p>
        </w:tc>
      </w:tr>
    </w:tbl>
    <w:p w14:paraId="5D7679DF" w14:textId="77777777" w:rsidR="00AB2CA2" w:rsidRDefault="00AB2CA2" w:rsidP="00AB2CA2">
      <w:pPr>
        <w:spacing w:before="225" w:after="225" w:line="240" w:lineRule="auto"/>
        <w:jc w:val="both"/>
      </w:pPr>
      <w:r>
        <w:rPr>
          <w:rFonts w:ascii="Arial" w:hAnsi="Arial" w:cs="Arial"/>
          <w:color w:val="000000"/>
          <w:sz w:val="18"/>
          <w:szCs w:val="18"/>
        </w:rPr>
        <w:lastRenderedPageBreak/>
        <w:t>Izjavljamo, da izpolnjujemo naslednje obvezne pogoje skladno z zakonskimi zahtevami in zahtevami naročnika:</w:t>
      </w:r>
    </w:p>
    <w:tbl>
      <w:tblPr>
        <w:tblStyle w:val="NormalTablePHPDOCX"/>
        <w:tblW w:w="0" w:type="auto"/>
        <w:tblInd w:w="108" w:type="dxa"/>
        <w:tblLook w:val="04A0" w:firstRow="1" w:lastRow="0" w:firstColumn="1" w:lastColumn="0" w:noHBand="0" w:noVBand="1"/>
      </w:tblPr>
      <w:tblGrid>
        <w:gridCol w:w="8962"/>
      </w:tblGrid>
      <w:tr w:rsidR="00AB2CA2" w14:paraId="2BE30D71" w14:textId="77777777" w:rsidTr="00ED3C30">
        <w:tc>
          <w:tcPr>
            <w:tcW w:w="0" w:type="auto"/>
            <w:tcMar>
              <w:top w:w="0" w:type="auto"/>
              <w:bottom w:w="0" w:type="auto"/>
            </w:tcMar>
          </w:tcPr>
          <w:p w14:paraId="252E4731"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imamo dovoljenje za opravljanje dejavnosti, ki je predmet javnega naročila,</w:t>
            </w:r>
          </w:p>
          <w:p w14:paraId="7B6DDAD8"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smo vpisani v sodni, poklicni oziroma poslovni register v državi sedeža,</w:t>
            </w:r>
          </w:p>
          <w:p w14:paraId="40718B94"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gospodarski subjekt ali oseba, ki je članica upravnega, vodstvenega ali nadzornega organa tega gospodarskega subjekta ali ki ima pooblastila za njegovo zastopanje ali odločanje ali nadzor v njem, ni bil pravnomočno obsojen zaradi storitve kaznivega dejanja naštetega v prvem odstavku 75. člena ZJN-3,</w:t>
            </w:r>
          </w:p>
          <w:p w14:paraId="5F047106" w14:textId="24498E28"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 xml:space="preserve">nismo izločeni iz postopkov javnih naročil zaradi uvrstitve v evidenco gospodarskih subjektov z </w:t>
            </w:r>
            <w:r w:rsidR="00977C4C">
              <w:rPr>
                <w:rFonts w:ascii="Arial" w:hAnsi="Arial" w:cs="Arial"/>
                <w:color w:val="000000"/>
                <w:sz w:val="18"/>
                <w:szCs w:val="18"/>
              </w:rPr>
              <w:t>izrečenimi stranskimi sankcijami</w:t>
            </w:r>
            <w:r>
              <w:rPr>
                <w:rFonts w:ascii="Arial" w:hAnsi="Arial" w:cs="Arial"/>
                <w:color w:val="000000"/>
                <w:sz w:val="18"/>
                <w:szCs w:val="18"/>
              </w:rPr>
              <w:t>,</w:t>
            </w:r>
          </w:p>
          <w:p w14:paraId="4870DF3A"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da nad gospodarskim subjektom ni bil začet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D308B10"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nimamo na dan, ko je bila oddana prijava,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3A53BA3B"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na dan oddaje ponudbe ali prijave nimamo nepredloženih obračunov davčnih odtegljajev za dohodke iz delovnega razmerja za obdobje zadnjih petih let do dne oddaje ponudbe ali prijave,</w:t>
            </w:r>
          </w:p>
          <w:p w14:paraId="391C45F9"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0CB52173"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z drugimi gospodarskimi subjekti nismo sklenili dogovora, katerega cilj ali učinek je preprečevati, omejevati ali izkrivljati konkurenco,</w:t>
            </w:r>
          </w:p>
          <w:p w14:paraId="1BD0F0E7"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nismo bili s pravnomočno sodbo v katerikoli državi obsojeni za prestopek v zvezi s poklicnim ravnanjem,</w:t>
            </w:r>
          </w:p>
          <w:p w14:paraId="39B68345"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pri dajanju informacij v tem ali predhodnih postopkih, nismo namerno podali zavajajoče razlage ali teh informacij nismo zagotovili,</w:t>
            </w:r>
          </w:p>
          <w:p w14:paraId="29D6AE22" w14:textId="77777777" w:rsidR="00AB2CA2" w:rsidRDefault="00AB2CA2" w:rsidP="00AA44A3">
            <w:pPr>
              <w:numPr>
                <w:ilvl w:val="0"/>
                <w:numId w:val="12"/>
              </w:numPr>
              <w:jc w:val="both"/>
              <w:rPr>
                <w:rFonts w:ascii="Arial" w:hAnsi="Arial" w:cs="Arial"/>
                <w:color w:val="000000"/>
                <w:sz w:val="18"/>
                <w:szCs w:val="18"/>
              </w:rPr>
            </w:pPr>
            <w:r>
              <w:rPr>
                <w:rFonts w:ascii="Arial" w:hAnsi="Arial" w:cs="Arial"/>
                <w:color w:val="000000"/>
                <w:sz w:val="18"/>
                <w:szCs w:val="18"/>
              </w:rPr>
              <w:t>izpolnjujemo vse ostale pogoje za izvedbo naročila, ki jih določa razpisna dokumentacija.</w:t>
            </w:r>
          </w:p>
        </w:tc>
      </w:tr>
    </w:tbl>
    <w:p w14:paraId="40877FA4" w14:textId="77777777" w:rsidR="00AB2CA2" w:rsidRDefault="00AB2CA2" w:rsidP="00AB2CA2">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29389D62" w14:textId="6645B4F2" w:rsidR="00AB2CA2" w:rsidRDefault="00AB2CA2" w:rsidP="00AB2CA2">
      <w:pPr>
        <w:spacing w:before="225" w:after="225" w:line="240" w:lineRule="auto"/>
        <w:jc w:val="both"/>
      </w:pPr>
      <w:r>
        <w:rPr>
          <w:rFonts w:ascii="Arial" w:hAnsi="Arial" w:cs="Arial"/>
          <w:color w:val="000000"/>
          <w:sz w:val="18"/>
          <w:szCs w:val="18"/>
        </w:rPr>
        <w:t>Spodaj podpisani dajem/o uradno soglasje, da </w:t>
      </w:r>
      <w:r>
        <w:rPr>
          <w:rFonts w:ascii="Arial" w:hAnsi="Arial" w:cs="Arial"/>
          <w:b/>
          <w:bCs/>
          <w:color w:val="000000"/>
          <w:sz w:val="18"/>
          <w:szCs w:val="18"/>
        </w:rPr>
        <w:t>DOM DR. JOŽETA POTRČA POLJČANE, POTRČEVA ULICA 1, 2319 POLJČANE</w:t>
      </w:r>
      <w:r>
        <w:rPr>
          <w:rFonts w:ascii="Arial" w:hAnsi="Arial" w:cs="Arial"/>
          <w:color w:val="000000"/>
          <w:sz w:val="18"/>
          <w:szCs w:val="18"/>
        </w:rPr>
        <w:t>  v zvezi z oddajo javnega naročila za namene </w:t>
      </w:r>
      <w:r w:rsidR="00977C4C" w:rsidRPr="00977C4C">
        <w:rPr>
          <w:rFonts w:ascii="Arial" w:hAnsi="Arial" w:cs="Arial"/>
          <w:b/>
          <w:bCs/>
          <w:color w:val="000000"/>
          <w:sz w:val="18"/>
          <w:szCs w:val="18"/>
        </w:rPr>
        <w:t>Nakup klicnega sistema za potrebe Doma dr. Jožeta Potrča Poljčane</w:t>
      </w:r>
      <w:r>
        <w:rPr>
          <w:rFonts w:ascii="Arial" w:hAnsi="Arial" w:cs="Arial"/>
          <w:b/>
          <w:bCs/>
          <w:color w:val="000000"/>
          <w:sz w:val="18"/>
          <w:szCs w:val="18"/>
        </w:rPr>
        <w:t>, objavljen na Portalu javnih naročil pod številko _____________ </w:t>
      </w:r>
      <w:r>
        <w:rPr>
          <w:rFonts w:ascii="Arial" w:hAnsi="Arial" w:cs="Arial"/>
          <w:color w:val="000000"/>
          <w:sz w:val="18"/>
          <w:szCs w:val="18"/>
        </w:rPr>
        <w:t>pridobi podatke za preveritev ponudbe v skladu 89. členom ZJN-3 v enotnem informacijskem sistemu – eDosje iz devetega odstavka 77. člena ZJN-3.</w:t>
      </w:r>
    </w:p>
    <w:p w14:paraId="7BFA742B" w14:textId="77777777" w:rsidR="00AB2CA2" w:rsidRDefault="00AB2CA2" w:rsidP="00AB2CA2">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AB2CA2" w14:paraId="4F348DA1" w14:textId="77777777" w:rsidTr="00ED3C30">
        <w:tc>
          <w:tcPr>
            <w:tcW w:w="2500" w:type="pct"/>
            <w:tcMar>
              <w:top w:w="75" w:type="dxa"/>
              <w:bottom w:w="75" w:type="dxa"/>
            </w:tcMar>
            <w:vAlign w:val="center"/>
          </w:tcPr>
          <w:p w14:paraId="52477EF8" w14:textId="77777777" w:rsidR="00AB2CA2" w:rsidRDefault="00AB2CA2" w:rsidP="00ED3C30">
            <w:r>
              <w:rPr>
                <w:rFonts w:ascii="Arial" w:hAnsi="Arial" w:cs="Arial"/>
                <w:color w:val="000000"/>
                <w:position w:val="-2"/>
                <w:sz w:val="18"/>
                <w:szCs w:val="18"/>
              </w:rPr>
              <w:t>Kraj in datum:</w:t>
            </w:r>
          </w:p>
        </w:tc>
        <w:tc>
          <w:tcPr>
            <w:tcW w:w="0" w:type="auto"/>
            <w:tcMar>
              <w:top w:w="75" w:type="dxa"/>
              <w:bottom w:w="75" w:type="dxa"/>
            </w:tcMar>
            <w:vAlign w:val="center"/>
          </w:tcPr>
          <w:p w14:paraId="1BDED8EC" w14:textId="77777777" w:rsidR="00AB2CA2" w:rsidRDefault="00AB2CA2" w:rsidP="00ED3C30">
            <w:r>
              <w:rPr>
                <w:rFonts w:ascii="Arial" w:hAnsi="Arial" w:cs="Arial"/>
                <w:color w:val="000000"/>
                <w:position w:val="-2"/>
                <w:sz w:val="18"/>
                <w:szCs w:val="18"/>
              </w:rPr>
              <w:t>Ime in priimek: _____________________</w:t>
            </w:r>
          </w:p>
        </w:tc>
      </w:tr>
      <w:tr w:rsidR="00AB2CA2" w14:paraId="463EB08E" w14:textId="77777777" w:rsidTr="00ED3C30">
        <w:tc>
          <w:tcPr>
            <w:tcW w:w="2500" w:type="pct"/>
            <w:tcMar>
              <w:top w:w="75" w:type="dxa"/>
              <w:bottom w:w="75" w:type="dxa"/>
            </w:tcMar>
            <w:vAlign w:val="center"/>
          </w:tcPr>
          <w:p w14:paraId="2E2A46A9" w14:textId="77777777" w:rsidR="00AB2CA2" w:rsidRDefault="00AB2CA2" w:rsidP="00ED3C30">
            <w:r>
              <w:rPr>
                <w:rFonts w:ascii="Arial" w:hAnsi="Arial" w:cs="Arial"/>
                <w:color w:val="000000"/>
                <w:position w:val="-2"/>
                <w:sz w:val="18"/>
                <w:szCs w:val="18"/>
              </w:rPr>
              <w:t> </w:t>
            </w:r>
          </w:p>
        </w:tc>
        <w:tc>
          <w:tcPr>
            <w:tcW w:w="0" w:type="auto"/>
            <w:tcMar>
              <w:top w:w="75" w:type="dxa"/>
              <w:bottom w:w="75" w:type="dxa"/>
            </w:tcMar>
            <w:vAlign w:val="center"/>
          </w:tcPr>
          <w:p w14:paraId="26E58DD3" w14:textId="77777777" w:rsidR="00AB2CA2" w:rsidRDefault="00AB2CA2" w:rsidP="00ED3C30"/>
          <w:p w14:paraId="4F7E959E" w14:textId="77777777" w:rsidR="00AB2CA2" w:rsidRDefault="00AB2CA2" w:rsidP="00ED3C30">
            <w:pPr>
              <w:jc w:val="center"/>
            </w:pPr>
            <w:r>
              <w:rPr>
                <w:rFonts w:ascii="Arial" w:hAnsi="Arial" w:cs="Arial"/>
                <w:color w:val="A9A9A9"/>
                <w:position w:val="-2"/>
                <w:sz w:val="18"/>
                <w:szCs w:val="18"/>
              </w:rPr>
              <w:t>(žig in podpis)</w:t>
            </w:r>
          </w:p>
        </w:tc>
      </w:tr>
    </w:tbl>
    <w:p w14:paraId="6E080F79" w14:textId="77777777" w:rsidR="00AB2CA2" w:rsidRDefault="00AB2CA2" w:rsidP="00AB2CA2">
      <w:pPr>
        <w:spacing w:before="225" w:after="225" w:line="240" w:lineRule="auto"/>
        <w:jc w:val="both"/>
      </w:pPr>
      <w:r>
        <w:rPr>
          <w:rFonts w:ascii="Arial" w:hAnsi="Arial" w:cs="Arial"/>
          <w:color w:val="000000"/>
          <w:sz w:val="18"/>
          <w:szCs w:val="18"/>
        </w:rPr>
        <w:t> </w:t>
      </w:r>
    </w:p>
    <w:p w14:paraId="464697A2" w14:textId="77777777" w:rsidR="00AB2CA2" w:rsidRDefault="00AB2CA2" w:rsidP="00AB2CA2">
      <w:pPr>
        <w:sectPr w:rsidR="00AB2CA2" w:rsidSect="00327784">
          <w:footerReference w:type="default" r:id="rId10"/>
          <w:pgSz w:w="11906" w:h="16838"/>
          <w:pgMar w:top="1418" w:right="1418" w:bottom="1418" w:left="1418" w:header="567" w:footer="596" w:gutter="0"/>
          <w:cols w:space="708"/>
          <w:docGrid w:linePitch="360"/>
        </w:sectPr>
      </w:pPr>
    </w:p>
    <w:p w14:paraId="1D33F34D" w14:textId="77777777"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Obrazec št: 3</w:t>
      </w:r>
    </w:p>
    <w:p w14:paraId="6D099574" w14:textId="77777777" w:rsidR="00AB2CA2" w:rsidRPr="00252358" w:rsidRDefault="00AB2CA2" w:rsidP="00AB2CA2"/>
    <w:p w14:paraId="23B78418"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Referenčna lista gospodarskega subjekta</w:t>
      </w:r>
    </w:p>
    <w:p w14:paraId="5253576C" w14:textId="77777777" w:rsidR="00AB2CA2" w:rsidRDefault="00AB2CA2" w:rsidP="00AB2CA2">
      <w:pPr>
        <w:spacing w:after="120"/>
        <w:rPr>
          <w:rFonts w:ascii="Arial" w:hAnsi="Arial" w:cs="Arial"/>
        </w:rPr>
      </w:pPr>
    </w:p>
    <w:p w14:paraId="624DA7BE" w14:textId="77777777" w:rsidR="00AB2CA2" w:rsidRDefault="00AB2CA2" w:rsidP="00AB2CA2">
      <w:pPr>
        <w:spacing w:before="225" w:after="225" w:line="240" w:lineRule="auto"/>
        <w:jc w:val="both"/>
      </w:pPr>
      <w:r>
        <w:rPr>
          <w:rFonts w:ascii="Arial" w:hAnsi="Arial" w:cs="Arial"/>
          <w:color w:val="000000"/>
          <w:sz w:val="18"/>
          <w:szCs w:val="18"/>
        </w:rPr>
        <w:t>Spodaj podpisani zastopnik gospodarskega subjekta _______________________ pod kazensko in materialno odgovornostjo izjavljam, da je gospodarski subjekt izvedel sledeče referenčne projekte:</w:t>
      </w:r>
    </w:p>
    <w:tbl>
      <w:tblPr>
        <w:tblStyle w:val="TableGridPHPDOCX"/>
        <w:tblW w:w="9498" w:type="dxa"/>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650"/>
        <w:gridCol w:w="1128"/>
        <w:gridCol w:w="3184"/>
        <w:gridCol w:w="1275"/>
        <w:gridCol w:w="1560"/>
        <w:gridCol w:w="1701"/>
      </w:tblGrid>
      <w:tr w:rsidR="00AB2CA2" w14:paraId="6255A8EE" w14:textId="77777777" w:rsidTr="00ED3C30">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829183C" w14:textId="77777777" w:rsidR="00AB2CA2" w:rsidRDefault="00AB2CA2" w:rsidP="00ED3C30">
            <w:pPr>
              <w:jc w:val="center"/>
            </w:pPr>
            <w:r>
              <w:rPr>
                <w:rFonts w:ascii="Arial" w:hAnsi="Arial" w:cs="Arial"/>
                <w:b/>
                <w:bCs/>
                <w:color w:val="000000"/>
                <w:position w:val="-2"/>
                <w:sz w:val="18"/>
                <w:szCs w:val="18"/>
                <w:shd w:val="clear" w:color="auto" w:fill="CCCCCC"/>
              </w:rPr>
              <w:t>Zap. št</w:t>
            </w:r>
          </w:p>
        </w:tc>
        <w:tc>
          <w:tcPr>
            <w:tcW w:w="0" w:type="auto"/>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3B93AB6F" w14:textId="77777777" w:rsidR="00AB2CA2" w:rsidRDefault="00AB2CA2" w:rsidP="00ED3C30">
            <w:pPr>
              <w:jc w:val="center"/>
            </w:pPr>
            <w:r>
              <w:rPr>
                <w:rFonts w:ascii="Arial" w:hAnsi="Arial" w:cs="Arial"/>
                <w:b/>
                <w:bCs/>
                <w:color w:val="000000"/>
                <w:position w:val="-2"/>
                <w:sz w:val="18"/>
                <w:szCs w:val="18"/>
                <w:shd w:val="clear" w:color="auto" w:fill="CCCCCC"/>
              </w:rPr>
              <w:t>Naročnik</w:t>
            </w:r>
            <w:r>
              <w:rPr>
                <w:rFonts w:ascii="Arial" w:hAnsi="Arial" w:cs="Arial"/>
                <w:b/>
                <w:bCs/>
                <w:color w:val="000000"/>
                <w:position w:val="-2"/>
                <w:sz w:val="18"/>
                <w:szCs w:val="18"/>
                <w:shd w:val="clear" w:color="auto" w:fill="CCCCCC"/>
              </w:rPr>
              <w:br/>
              <w:t>(naziv, naslov)</w:t>
            </w:r>
          </w:p>
        </w:tc>
        <w:tc>
          <w:tcPr>
            <w:tcW w:w="3184" w:type="dxa"/>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2B24A1E9" w14:textId="77777777" w:rsidR="00AB2CA2" w:rsidRDefault="00AB2CA2" w:rsidP="00ED3C30">
            <w:pPr>
              <w:shd w:val="clear" w:color="auto" w:fill="CCCCCC"/>
              <w:jc w:val="center"/>
              <w:textAlignment w:val="center"/>
            </w:pPr>
            <w:r>
              <w:rPr>
                <w:rFonts w:ascii="Arial" w:hAnsi="Arial" w:cs="Arial"/>
                <w:b/>
                <w:bCs/>
                <w:color w:val="000000"/>
                <w:position w:val="-2"/>
                <w:sz w:val="18"/>
                <w:szCs w:val="18"/>
                <w:shd w:val="clear" w:color="auto" w:fill="CCCCCC"/>
              </w:rPr>
              <w:t>Predmet</w:t>
            </w:r>
          </w:p>
          <w:p w14:paraId="3764204B" w14:textId="77777777" w:rsidR="00AB2CA2" w:rsidRDefault="00AB2CA2" w:rsidP="00ED3C30">
            <w:pPr>
              <w:shd w:val="clear" w:color="auto" w:fill="CCCCCC"/>
              <w:jc w:val="center"/>
              <w:textAlignment w:val="center"/>
              <w:rPr>
                <w:rFonts w:ascii="Arial" w:hAnsi="Arial" w:cs="Arial"/>
                <w:b/>
                <w:bCs/>
                <w:color w:val="000000"/>
                <w:position w:val="-2"/>
                <w:sz w:val="18"/>
                <w:szCs w:val="18"/>
                <w:shd w:val="clear" w:color="auto" w:fill="CCCCCC"/>
              </w:rPr>
            </w:pPr>
            <w:r>
              <w:rPr>
                <w:rFonts w:ascii="Arial" w:hAnsi="Arial" w:cs="Arial"/>
                <w:b/>
                <w:bCs/>
                <w:color w:val="000000"/>
                <w:position w:val="-2"/>
                <w:sz w:val="18"/>
                <w:szCs w:val="18"/>
                <w:shd w:val="clear" w:color="auto" w:fill="CCCCCC"/>
              </w:rPr>
              <w:t>Pogodbe</w:t>
            </w:r>
          </w:p>
          <w:p w14:paraId="17379D03" w14:textId="77777777" w:rsidR="00AB2CA2" w:rsidRDefault="00AB2CA2" w:rsidP="00ED3C30">
            <w:pPr>
              <w:shd w:val="clear" w:color="auto" w:fill="CCCCCC"/>
              <w:jc w:val="center"/>
              <w:textAlignment w:val="center"/>
            </w:pPr>
          </w:p>
          <w:p w14:paraId="4B8F45AB" w14:textId="272BA96A" w:rsidR="00AB2CA2" w:rsidRPr="00EA1DA5" w:rsidRDefault="00AB2CA2" w:rsidP="00ED3C30">
            <w:pPr>
              <w:shd w:val="clear" w:color="auto" w:fill="CCCCCC"/>
              <w:jc w:val="center"/>
              <w:textAlignment w:val="center"/>
            </w:pPr>
            <w:r w:rsidRPr="00EA1DA5">
              <w:rPr>
                <w:rFonts w:ascii="Arial" w:hAnsi="Arial" w:cs="Arial"/>
                <w:color w:val="000000"/>
                <w:position w:val="-2"/>
                <w:sz w:val="18"/>
                <w:szCs w:val="18"/>
                <w:shd w:val="clear" w:color="auto" w:fill="CCCCCC"/>
              </w:rPr>
              <w:t>(navedba ali je bila izvedena dobav</w:t>
            </w:r>
            <w:r w:rsidR="00DD149D">
              <w:rPr>
                <w:rFonts w:ascii="Arial" w:hAnsi="Arial" w:cs="Arial"/>
                <w:color w:val="000000"/>
                <w:position w:val="-2"/>
                <w:sz w:val="18"/>
                <w:szCs w:val="18"/>
                <w:shd w:val="clear" w:color="auto" w:fill="CCCCCC"/>
              </w:rPr>
              <w:t>a</w:t>
            </w:r>
            <w:r w:rsidRPr="00EA1DA5">
              <w:rPr>
                <w:rFonts w:ascii="Arial" w:hAnsi="Arial" w:cs="Arial"/>
                <w:color w:val="000000"/>
                <w:position w:val="-2"/>
                <w:sz w:val="18"/>
                <w:szCs w:val="18"/>
                <w:shd w:val="clear" w:color="auto" w:fill="CCCCCC"/>
              </w:rPr>
              <w:t xml:space="preserve"> in implementacij</w:t>
            </w:r>
            <w:r>
              <w:rPr>
                <w:rFonts w:ascii="Arial" w:hAnsi="Arial" w:cs="Arial"/>
                <w:color w:val="000000"/>
                <w:position w:val="-2"/>
                <w:sz w:val="18"/>
                <w:szCs w:val="18"/>
                <w:shd w:val="clear" w:color="auto" w:fill="CCCCCC"/>
              </w:rPr>
              <w:t>a</w:t>
            </w:r>
            <w:r w:rsidRPr="00EA1DA5">
              <w:rPr>
                <w:rFonts w:ascii="Arial" w:hAnsi="Arial" w:cs="Arial"/>
                <w:color w:val="000000"/>
                <w:position w:val="-2"/>
                <w:sz w:val="18"/>
                <w:szCs w:val="18"/>
                <w:shd w:val="clear" w:color="auto" w:fill="CCCCCC"/>
              </w:rPr>
              <w:t xml:space="preserve"> </w:t>
            </w:r>
            <w:r w:rsidR="00977C4C" w:rsidRPr="004D399D">
              <w:rPr>
                <w:rFonts w:ascii="Arial" w:hAnsi="Arial" w:cs="Arial"/>
                <w:color w:val="000000"/>
                <w:position w:val="-2"/>
                <w:sz w:val="18"/>
                <w:szCs w:val="18"/>
              </w:rPr>
              <w:t>inteligentn</w:t>
            </w:r>
            <w:r w:rsidR="00977C4C">
              <w:rPr>
                <w:rFonts w:ascii="Arial" w:hAnsi="Arial" w:cs="Arial"/>
                <w:color w:val="000000"/>
                <w:position w:val="-2"/>
                <w:sz w:val="18"/>
                <w:szCs w:val="18"/>
              </w:rPr>
              <w:t>ega</w:t>
            </w:r>
            <w:r w:rsidR="00977C4C" w:rsidRPr="004D399D">
              <w:rPr>
                <w:rFonts w:ascii="Arial" w:hAnsi="Arial" w:cs="Arial"/>
                <w:color w:val="000000"/>
                <w:position w:val="-2"/>
                <w:sz w:val="18"/>
                <w:szCs w:val="18"/>
              </w:rPr>
              <w:t xml:space="preserve"> </w:t>
            </w:r>
            <w:r w:rsidR="00977C4C">
              <w:rPr>
                <w:rFonts w:ascii="Arial" w:hAnsi="Arial" w:cs="Arial"/>
                <w:color w:val="000000"/>
                <w:position w:val="-2"/>
                <w:sz w:val="18"/>
                <w:szCs w:val="18"/>
              </w:rPr>
              <w:t xml:space="preserve">sestrskega </w:t>
            </w:r>
            <w:r w:rsidR="00977C4C" w:rsidRPr="004D399D">
              <w:rPr>
                <w:rFonts w:ascii="Arial" w:hAnsi="Arial" w:cs="Arial"/>
                <w:color w:val="000000"/>
                <w:position w:val="-2"/>
                <w:sz w:val="18"/>
                <w:szCs w:val="18"/>
              </w:rPr>
              <w:t>klicn</w:t>
            </w:r>
            <w:r w:rsidR="00977C4C">
              <w:rPr>
                <w:rFonts w:ascii="Arial" w:hAnsi="Arial" w:cs="Arial"/>
                <w:color w:val="000000"/>
                <w:position w:val="-2"/>
                <w:sz w:val="18"/>
                <w:szCs w:val="18"/>
              </w:rPr>
              <w:t>ega</w:t>
            </w:r>
            <w:r w:rsidR="00977C4C" w:rsidRPr="004D399D">
              <w:rPr>
                <w:rFonts w:ascii="Arial" w:hAnsi="Arial" w:cs="Arial"/>
                <w:color w:val="000000"/>
                <w:position w:val="-2"/>
                <w:sz w:val="18"/>
                <w:szCs w:val="18"/>
              </w:rPr>
              <w:t xml:space="preserve"> sistem</w:t>
            </w:r>
            <w:r w:rsidR="00977C4C">
              <w:rPr>
                <w:rFonts w:ascii="Arial" w:hAnsi="Arial" w:cs="Arial"/>
                <w:color w:val="000000"/>
                <w:position w:val="-2"/>
                <w:sz w:val="18"/>
                <w:szCs w:val="18"/>
              </w:rPr>
              <w:t>a</w:t>
            </w:r>
            <w:r w:rsidR="00977C4C" w:rsidRPr="004D399D">
              <w:rPr>
                <w:rFonts w:ascii="Arial" w:hAnsi="Arial" w:cs="Arial"/>
                <w:color w:val="000000"/>
                <w:position w:val="-2"/>
                <w:sz w:val="18"/>
                <w:szCs w:val="18"/>
              </w:rPr>
              <w:t xml:space="preserve"> za bolnišnice, klinike, domove za ostarele in druge zdravstveno-negovalne ustanove</w:t>
            </w:r>
            <w:r>
              <w:rPr>
                <w:rFonts w:ascii="Arial" w:hAnsi="Arial" w:cs="Arial"/>
                <w:color w:val="000000"/>
                <w:position w:val="-2"/>
                <w:sz w:val="18"/>
                <w:szCs w:val="18"/>
              </w:rPr>
              <w:t>.</w:t>
            </w:r>
            <w:r w:rsidRPr="00EA1DA5">
              <w:rPr>
                <w:rFonts w:ascii="Arial" w:hAnsi="Arial" w:cs="Arial"/>
                <w:color w:val="000000"/>
                <w:position w:val="-2"/>
                <w:sz w:val="18"/>
                <w:szCs w:val="18"/>
                <w:shd w:val="clear" w:color="auto" w:fill="CCCCCC"/>
              </w:rPr>
              <w:t>)</w:t>
            </w:r>
          </w:p>
        </w:tc>
        <w:tc>
          <w:tcPr>
            <w:tcW w:w="1275" w:type="dxa"/>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52709932" w14:textId="77777777" w:rsidR="00AB2CA2" w:rsidRDefault="00AB2CA2" w:rsidP="00ED3C30">
            <w:pPr>
              <w:jc w:val="center"/>
            </w:pPr>
            <w:r>
              <w:rPr>
                <w:rFonts w:ascii="Arial" w:hAnsi="Arial" w:cs="Arial"/>
                <w:b/>
                <w:bCs/>
                <w:color w:val="000000"/>
                <w:position w:val="-2"/>
                <w:sz w:val="18"/>
                <w:szCs w:val="18"/>
                <w:shd w:val="clear" w:color="auto" w:fill="CCCCCC"/>
              </w:rPr>
              <w:t>Čas realizacije</w:t>
            </w:r>
            <w:r>
              <w:rPr>
                <w:rFonts w:ascii="Arial" w:hAnsi="Arial" w:cs="Arial"/>
                <w:b/>
                <w:bCs/>
                <w:color w:val="000000"/>
                <w:position w:val="-2"/>
                <w:sz w:val="18"/>
                <w:szCs w:val="18"/>
                <w:shd w:val="clear" w:color="auto" w:fill="CCCCCC"/>
              </w:rPr>
              <w:br/>
              <w:t>(od mesec/leto do mesec/leto)</w:t>
            </w:r>
          </w:p>
        </w:tc>
        <w:tc>
          <w:tcPr>
            <w:tcW w:w="1560" w:type="dxa"/>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44B1F878" w14:textId="77777777" w:rsidR="00AB2CA2" w:rsidRDefault="00AB2CA2" w:rsidP="00ED3C30">
            <w:pPr>
              <w:jc w:val="center"/>
            </w:pPr>
            <w:r>
              <w:rPr>
                <w:rFonts w:ascii="Arial" w:hAnsi="Arial" w:cs="Arial"/>
                <w:b/>
                <w:bCs/>
                <w:color w:val="000000"/>
                <w:position w:val="-2"/>
                <w:sz w:val="18"/>
                <w:szCs w:val="18"/>
                <w:shd w:val="clear" w:color="auto" w:fill="CCCCCC"/>
              </w:rPr>
              <w:t>Pogodbeni znesek</w:t>
            </w:r>
            <w:r>
              <w:rPr>
                <w:rFonts w:ascii="Arial" w:hAnsi="Arial" w:cs="Arial"/>
                <w:b/>
                <w:bCs/>
                <w:color w:val="000000"/>
                <w:position w:val="-2"/>
                <w:sz w:val="18"/>
                <w:szCs w:val="18"/>
                <w:shd w:val="clear" w:color="auto" w:fill="CCCCCC"/>
              </w:rPr>
              <w:br/>
              <w:t>(brez DDV), ki se nanaša na referenčne storitve</w:t>
            </w:r>
          </w:p>
        </w:tc>
        <w:tc>
          <w:tcPr>
            <w:tcW w:w="1701" w:type="dxa"/>
            <w:tcBorders>
              <w:top w:val="inset" w:sz="7" w:space="0" w:color="000000"/>
              <w:left w:val="inset" w:sz="7" w:space="0" w:color="000000"/>
              <w:bottom w:val="inset" w:sz="7" w:space="0" w:color="000000"/>
              <w:right w:val="inset" w:sz="7" w:space="0" w:color="000000"/>
            </w:tcBorders>
            <w:shd w:val="clear" w:color="auto" w:fill="CCCCCC"/>
            <w:tcMar>
              <w:top w:w="0" w:type="auto"/>
              <w:bottom w:w="0" w:type="auto"/>
            </w:tcMar>
            <w:vAlign w:val="center"/>
          </w:tcPr>
          <w:p w14:paraId="7A95DD3F" w14:textId="77777777" w:rsidR="00AB2CA2" w:rsidRDefault="00AB2CA2" w:rsidP="00ED3C30">
            <w:pPr>
              <w:jc w:val="center"/>
            </w:pPr>
            <w:r>
              <w:rPr>
                <w:rFonts w:ascii="Arial" w:hAnsi="Arial" w:cs="Arial"/>
                <w:b/>
                <w:bCs/>
                <w:color w:val="000000"/>
                <w:position w:val="-2"/>
                <w:sz w:val="18"/>
                <w:szCs w:val="18"/>
                <w:shd w:val="clear" w:color="auto" w:fill="CCCCCC"/>
              </w:rPr>
              <w:t>Kontaktna oseba pri naročniku</w:t>
            </w:r>
            <w:r>
              <w:rPr>
                <w:rFonts w:ascii="Arial" w:hAnsi="Arial" w:cs="Arial"/>
                <w:b/>
                <w:bCs/>
                <w:color w:val="000000"/>
                <w:position w:val="-2"/>
                <w:sz w:val="18"/>
                <w:szCs w:val="18"/>
                <w:shd w:val="clear" w:color="auto" w:fill="CCCCCC"/>
              </w:rPr>
              <w:br/>
              <w:t>(ime in priimek ter telefon in e-mail)</w:t>
            </w:r>
          </w:p>
        </w:tc>
      </w:tr>
      <w:tr w:rsidR="00AB2CA2" w14:paraId="6E55AB7C" w14:textId="77777777" w:rsidTr="00ED3C30">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B3E93CC" w14:textId="77777777" w:rsidR="00AB2CA2" w:rsidRDefault="00AB2CA2" w:rsidP="00ED3C30">
            <w:r>
              <w:rPr>
                <w:rFonts w:ascii="Arial" w:hAnsi="Arial" w:cs="Arial"/>
                <w:b/>
                <w:bCs/>
                <w:color w:val="000000"/>
                <w:position w:val="-2"/>
                <w:sz w:val="18"/>
                <w:szCs w:val="18"/>
              </w:rPr>
              <w:t>1</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AB8AAB5" w14:textId="77777777" w:rsidR="00AB2CA2" w:rsidRDefault="00AB2CA2" w:rsidP="00ED3C30">
            <w:r>
              <w:rPr>
                <w:rFonts w:ascii="Arial" w:hAnsi="Arial" w:cs="Arial"/>
                <w:color w:val="000000"/>
                <w:position w:val="-2"/>
                <w:sz w:val="18"/>
                <w:szCs w:val="18"/>
              </w:rPr>
              <w:t> </w:t>
            </w: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979EB66" w14:textId="77777777" w:rsidR="00AB2CA2" w:rsidRDefault="00AB2CA2" w:rsidP="00ED3C30">
            <w:r>
              <w:rPr>
                <w:rFonts w:ascii="Arial" w:hAnsi="Arial" w:cs="Arial"/>
                <w:color w:val="000000"/>
                <w:position w:val="-2"/>
                <w:sz w:val="18"/>
                <w:szCs w:val="18"/>
              </w:rPr>
              <w:t> </w:t>
            </w: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487574" w14:textId="77777777" w:rsidR="00AB2CA2" w:rsidRDefault="00AB2CA2" w:rsidP="00ED3C30">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7CED554" w14:textId="77777777" w:rsidR="00AB2CA2" w:rsidRDefault="00AB2CA2" w:rsidP="00ED3C30">
            <w:r>
              <w:rPr>
                <w:rFonts w:ascii="Arial" w:hAnsi="Arial" w:cs="Arial"/>
                <w:color w:val="000000"/>
                <w:position w:val="-2"/>
                <w:sz w:val="18"/>
                <w:szCs w:val="18"/>
              </w:rPr>
              <w:t> </w:t>
            </w: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4DAF0D3" w14:textId="77777777" w:rsidR="00AB2CA2" w:rsidRDefault="00AB2CA2" w:rsidP="00ED3C30">
            <w:r>
              <w:rPr>
                <w:rFonts w:ascii="Arial" w:hAnsi="Arial" w:cs="Arial"/>
                <w:color w:val="000000"/>
                <w:position w:val="-2"/>
                <w:sz w:val="18"/>
                <w:szCs w:val="18"/>
              </w:rPr>
              <w:t> </w:t>
            </w:r>
          </w:p>
        </w:tc>
      </w:tr>
      <w:tr w:rsidR="00AB2CA2" w14:paraId="0E356C7B" w14:textId="77777777" w:rsidTr="00ED3C30">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7A0B645" w14:textId="77777777" w:rsidR="00AB2CA2" w:rsidRDefault="00AB2CA2" w:rsidP="00ED3C30">
            <w:r>
              <w:rPr>
                <w:rFonts w:ascii="Arial" w:hAnsi="Arial" w:cs="Arial"/>
                <w:b/>
                <w:bCs/>
                <w:color w:val="000000"/>
                <w:position w:val="-2"/>
                <w:sz w:val="18"/>
                <w:szCs w:val="18"/>
              </w:rPr>
              <w:t>2</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B7D6995" w14:textId="77777777" w:rsidR="00AB2CA2" w:rsidRDefault="00AB2CA2" w:rsidP="00ED3C30">
            <w:r>
              <w:rPr>
                <w:rFonts w:ascii="Arial" w:hAnsi="Arial" w:cs="Arial"/>
                <w:color w:val="000000"/>
                <w:position w:val="-2"/>
                <w:sz w:val="18"/>
                <w:szCs w:val="18"/>
              </w:rPr>
              <w:t> </w:t>
            </w: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5483DEA" w14:textId="77777777" w:rsidR="00AB2CA2" w:rsidRDefault="00AB2CA2" w:rsidP="00ED3C30">
            <w:r>
              <w:rPr>
                <w:rFonts w:ascii="Arial" w:hAnsi="Arial" w:cs="Arial"/>
                <w:color w:val="000000"/>
                <w:position w:val="-2"/>
                <w:sz w:val="18"/>
                <w:szCs w:val="18"/>
              </w:rPr>
              <w:t> </w:t>
            </w: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F7C0A1C" w14:textId="77777777" w:rsidR="00AB2CA2" w:rsidRDefault="00AB2CA2" w:rsidP="00ED3C30">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9C8E51" w14:textId="77777777" w:rsidR="00AB2CA2" w:rsidRDefault="00AB2CA2" w:rsidP="00ED3C30">
            <w:r>
              <w:rPr>
                <w:rFonts w:ascii="Arial" w:hAnsi="Arial" w:cs="Arial"/>
                <w:color w:val="000000"/>
                <w:position w:val="-2"/>
                <w:sz w:val="18"/>
                <w:szCs w:val="18"/>
              </w:rPr>
              <w:t> </w:t>
            </w: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50C9177" w14:textId="77777777" w:rsidR="00AB2CA2" w:rsidRDefault="00AB2CA2" w:rsidP="00ED3C30">
            <w:r>
              <w:rPr>
                <w:rFonts w:ascii="Arial" w:hAnsi="Arial" w:cs="Arial"/>
                <w:color w:val="000000"/>
                <w:position w:val="-2"/>
                <w:sz w:val="18"/>
                <w:szCs w:val="18"/>
              </w:rPr>
              <w:t> </w:t>
            </w:r>
          </w:p>
        </w:tc>
      </w:tr>
      <w:tr w:rsidR="00AB2CA2" w14:paraId="1D23370B" w14:textId="77777777" w:rsidTr="00ED3C30">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28F73E4" w14:textId="77777777" w:rsidR="00AB2CA2" w:rsidRDefault="00AB2CA2" w:rsidP="00ED3C30">
            <w:r>
              <w:rPr>
                <w:rFonts w:ascii="Arial" w:hAnsi="Arial" w:cs="Arial"/>
                <w:b/>
                <w:bCs/>
                <w:color w:val="000000"/>
                <w:position w:val="-2"/>
                <w:sz w:val="18"/>
                <w:szCs w:val="18"/>
              </w:rPr>
              <w:t>3</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45DB710" w14:textId="77777777" w:rsidR="00AB2CA2" w:rsidRDefault="00AB2CA2" w:rsidP="00ED3C30">
            <w:r>
              <w:rPr>
                <w:rFonts w:ascii="Arial" w:hAnsi="Arial" w:cs="Arial"/>
                <w:color w:val="000000"/>
                <w:position w:val="-2"/>
                <w:sz w:val="18"/>
                <w:szCs w:val="18"/>
              </w:rPr>
              <w:t> </w:t>
            </w: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44B45B" w14:textId="77777777" w:rsidR="00AB2CA2" w:rsidRDefault="00AB2CA2" w:rsidP="00ED3C30">
            <w:r>
              <w:rPr>
                <w:rFonts w:ascii="Arial" w:hAnsi="Arial" w:cs="Arial"/>
                <w:color w:val="000000"/>
                <w:position w:val="-2"/>
                <w:sz w:val="18"/>
                <w:szCs w:val="18"/>
              </w:rPr>
              <w:t> </w:t>
            </w: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8C7F535" w14:textId="77777777" w:rsidR="00AB2CA2" w:rsidRDefault="00AB2CA2" w:rsidP="00ED3C30">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A16A62E" w14:textId="77777777" w:rsidR="00AB2CA2" w:rsidRDefault="00AB2CA2" w:rsidP="00ED3C30">
            <w:r>
              <w:rPr>
                <w:rFonts w:ascii="Arial" w:hAnsi="Arial" w:cs="Arial"/>
                <w:color w:val="000000"/>
                <w:position w:val="-2"/>
                <w:sz w:val="18"/>
                <w:szCs w:val="18"/>
              </w:rPr>
              <w:t> </w:t>
            </w: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1F207D4" w14:textId="77777777" w:rsidR="00AB2CA2" w:rsidRDefault="00AB2CA2" w:rsidP="00ED3C30">
            <w:r>
              <w:rPr>
                <w:rFonts w:ascii="Arial" w:hAnsi="Arial" w:cs="Arial"/>
                <w:color w:val="000000"/>
                <w:position w:val="-2"/>
                <w:sz w:val="18"/>
                <w:szCs w:val="18"/>
              </w:rPr>
              <w:t> </w:t>
            </w:r>
          </w:p>
        </w:tc>
      </w:tr>
      <w:tr w:rsidR="00AB2CA2" w14:paraId="3CF13B7C" w14:textId="77777777" w:rsidTr="00ED3C30">
        <w:trPr>
          <w:trHeight w:val="19"/>
        </w:trPr>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037177" w14:textId="77777777" w:rsidR="00AB2CA2" w:rsidRDefault="00AB2CA2" w:rsidP="00ED3C30">
            <w:r>
              <w:rPr>
                <w:rFonts w:ascii="Arial" w:hAnsi="Arial" w:cs="Arial"/>
                <w:b/>
                <w:bCs/>
                <w:color w:val="000000"/>
                <w:position w:val="-2"/>
                <w:sz w:val="18"/>
                <w:szCs w:val="18"/>
              </w:rPr>
              <w:t>4</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24E594" w14:textId="77777777" w:rsidR="00AB2CA2" w:rsidRDefault="00AB2CA2" w:rsidP="00ED3C30">
            <w:r>
              <w:rPr>
                <w:rFonts w:ascii="Arial" w:hAnsi="Arial" w:cs="Arial"/>
                <w:color w:val="000000"/>
                <w:position w:val="-2"/>
                <w:sz w:val="18"/>
                <w:szCs w:val="18"/>
              </w:rPr>
              <w:t> </w:t>
            </w: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8848A3" w14:textId="77777777" w:rsidR="00AB2CA2" w:rsidRDefault="00AB2CA2" w:rsidP="00ED3C30">
            <w:r>
              <w:rPr>
                <w:rFonts w:ascii="Arial" w:hAnsi="Arial" w:cs="Arial"/>
                <w:color w:val="000000"/>
                <w:position w:val="-2"/>
                <w:sz w:val="18"/>
                <w:szCs w:val="18"/>
              </w:rPr>
              <w:t> </w:t>
            </w: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F578861" w14:textId="77777777" w:rsidR="00AB2CA2" w:rsidRDefault="00AB2CA2" w:rsidP="00ED3C30">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C17D20B" w14:textId="77777777" w:rsidR="00AB2CA2" w:rsidRDefault="00AB2CA2" w:rsidP="00ED3C30">
            <w:r>
              <w:rPr>
                <w:rFonts w:ascii="Arial" w:hAnsi="Arial" w:cs="Arial"/>
                <w:color w:val="000000"/>
                <w:position w:val="-2"/>
                <w:sz w:val="18"/>
                <w:szCs w:val="18"/>
              </w:rPr>
              <w:t> </w:t>
            </w: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8E1E3E8" w14:textId="77777777" w:rsidR="00AB2CA2" w:rsidRDefault="00AB2CA2" w:rsidP="00ED3C30">
            <w:r>
              <w:rPr>
                <w:rFonts w:ascii="Arial" w:hAnsi="Arial" w:cs="Arial"/>
                <w:color w:val="000000"/>
                <w:position w:val="-2"/>
                <w:sz w:val="18"/>
                <w:szCs w:val="18"/>
              </w:rPr>
              <w:t> </w:t>
            </w:r>
          </w:p>
        </w:tc>
      </w:tr>
      <w:tr w:rsidR="00AB2CA2" w14:paraId="65155293" w14:textId="77777777" w:rsidTr="00ED3C30">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D83D5B9" w14:textId="77777777" w:rsidR="00AB2CA2" w:rsidRDefault="00AB2CA2" w:rsidP="00ED3C30">
            <w:r>
              <w:rPr>
                <w:rFonts w:ascii="Arial" w:hAnsi="Arial" w:cs="Arial"/>
                <w:b/>
                <w:bCs/>
                <w:color w:val="000000"/>
                <w:position w:val="-2"/>
                <w:sz w:val="18"/>
                <w:szCs w:val="18"/>
              </w:rPr>
              <w:t>5</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15AACD3C" w14:textId="77777777" w:rsidR="00AB2CA2" w:rsidRDefault="00AB2CA2" w:rsidP="00ED3C30">
            <w:r>
              <w:rPr>
                <w:rFonts w:ascii="Arial" w:hAnsi="Arial" w:cs="Arial"/>
                <w:color w:val="000000"/>
                <w:position w:val="-2"/>
                <w:sz w:val="18"/>
                <w:szCs w:val="18"/>
              </w:rPr>
              <w:t> </w:t>
            </w: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4904505" w14:textId="77777777" w:rsidR="00AB2CA2" w:rsidRDefault="00AB2CA2" w:rsidP="00ED3C30">
            <w:r>
              <w:rPr>
                <w:rFonts w:ascii="Arial" w:hAnsi="Arial" w:cs="Arial"/>
                <w:color w:val="000000"/>
                <w:position w:val="-2"/>
                <w:sz w:val="18"/>
                <w:szCs w:val="18"/>
              </w:rPr>
              <w:t> </w:t>
            </w: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3DB4C2EF" w14:textId="77777777" w:rsidR="00AB2CA2" w:rsidRDefault="00AB2CA2" w:rsidP="00ED3C30">
            <w:r>
              <w:rPr>
                <w:rFonts w:ascii="Arial" w:hAnsi="Arial" w:cs="Arial"/>
                <w:color w:val="000000"/>
                <w:position w:val="-2"/>
                <w:sz w:val="18"/>
                <w:szCs w:val="18"/>
              </w:rPr>
              <w:t> </w:t>
            </w: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AA716CD" w14:textId="77777777" w:rsidR="00AB2CA2" w:rsidRDefault="00AB2CA2" w:rsidP="00ED3C30">
            <w:r>
              <w:rPr>
                <w:rFonts w:ascii="Arial" w:hAnsi="Arial" w:cs="Arial"/>
                <w:color w:val="000000"/>
                <w:position w:val="-2"/>
                <w:sz w:val="18"/>
                <w:szCs w:val="18"/>
              </w:rPr>
              <w:t> </w:t>
            </w: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22975B" w14:textId="77777777" w:rsidR="00AB2CA2" w:rsidRDefault="00AB2CA2" w:rsidP="00ED3C30">
            <w:r>
              <w:rPr>
                <w:rFonts w:ascii="Arial" w:hAnsi="Arial" w:cs="Arial"/>
                <w:color w:val="000000"/>
                <w:position w:val="-2"/>
                <w:sz w:val="18"/>
                <w:szCs w:val="18"/>
              </w:rPr>
              <w:t> </w:t>
            </w:r>
          </w:p>
        </w:tc>
      </w:tr>
      <w:tr w:rsidR="00AB2CA2" w14:paraId="430566AC" w14:textId="77777777" w:rsidTr="00ED3C30">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E0DCD68" w14:textId="77777777" w:rsidR="00AB2CA2" w:rsidRDefault="00AB2CA2" w:rsidP="00ED3C30">
            <w:pPr>
              <w:rPr>
                <w:rFonts w:ascii="Arial" w:hAnsi="Arial" w:cs="Arial"/>
                <w:b/>
                <w:bCs/>
                <w:color w:val="000000"/>
                <w:position w:val="-2"/>
                <w:sz w:val="18"/>
                <w:szCs w:val="18"/>
              </w:rPr>
            </w:pPr>
            <w:r>
              <w:rPr>
                <w:rFonts w:ascii="Arial" w:hAnsi="Arial" w:cs="Arial"/>
                <w:b/>
                <w:bCs/>
                <w:color w:val="000000"/>
                <w:position w:val="-2"/>
                <w:sz w:val="18"/>
                <w:szCs w:val="18"/>
              </w:rPr>
              <w:t>6</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28E0038" w14:textId="77777777" w:rsidR="00AB2CA2" w:rsidRDefault="00AB2CA2" w:rsidP="00ED3C30">
            <w:pPr>
              <w:rPr>
                <w:rFonts w:ascii="Arial" w:hAnsi="Arial" w:cs="Arial"/>
                <w:color w:val="000000"/>
                <w:position w:val="-2"/>
                <w:sz w:val="18"/>
                <w:szCs w:val="18"/>
              </w:rPr>
            </w:pP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CAB64D8" w14:textId="77777777" w:rsidR="00AB2CA2" w:rsidRDefault="00AB2CA2" w:rsidP="00ED3C30">
            <w:pPr>
              <w:rPr>
                <w:rFonts w:ascii="Arial" w:hAnsi="Arial" w:cs="Arial"/>
                <w:color w:val="000000"/>
                <w:position w:val="-2"/>
                <w:sz w:val="18"/>
                <w:szCs w:val="18"/>
              </w:rPr>
            </w:pP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648A016" w14:textId="77777777" w:rsidR="00AB2CA2" w:rsidRDefault="00AB2CA2" w:rsidP="00ED3C30">
            <w:pPr>
              <w:rPr>
                <w:rFonts w:ascii="Arial" w:hAnsi="Arial" w:cs="Arial"/>
                <w:color w:val="000000"/>
                <w:position w:val="-2"/>
                <w:sz w:val="18"/>
                <w:szCs w:val="18"/>
              </w:rPr>
            </w:pP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0B32623C" w14:textId="77777777" w:rsidR="00AB2CA2" w:rsidRDefault="00AB2CA2" w:rsidP="00ED3C30">
            <w:pPr>
              <w:rPr>
                <w:rFonts w:ascii="Arial" w:hAnsi="Arial" w:cs="Arial"/>
                <w:color w:val="000000"/>
                <w:position w:val="-2"/>
                <w:sz w:val="18"/>
                <w:szCs w:val="18"/>
              </w:rPr>
            </w:pP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26EF3D0A" w14:textId="77777777" w:rsidR="00AB2CA2" w:rsidRDefault="00AB2CA2" w:rsidP="00ED3C30">
            <w:pPr>
              <w:rPr>
                <w:rFonts w:ascii="Arial" w:hAnsi="Arial" w:cs="Arial"/>
                <w:color w:val="000000"/>
                <w:position w:val="-2"/>
                <w:sz w:val="18"/>
                <w:szCs w:val="18"/>
              </w:rPr>
            </w:pPr>
          </w:p>
        </w:tc>
      </w:tr>
      <w:tr w:rsidR="00AB2CA2" w14:paraId="65BBEE23" w14:textId="77777777" w:rsidTr="00ED3C30">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4140BD9C" w14:textId="77777777" w:rsidR="00AB2CA2" w:rsidRDefault="00AB2CA2" w:rsidP="00ED3C30">
            <w:pPr>
              <w:rPr>
                <w:rFonts w:ascii="Arial" w:hAnsi="Arial" w:cs="Arial"/>
                <w:b/>
                <w:bCs/>
                <w:color w:val="000000"/>
                <w:position w:val="-2"/>
                <w:sz w:val="18"/>
                <w:szCs w:val="18"/>
              </w:rPr>
            </w:pPr>
            <w:r>
              <w:rPr>
                <w:rFonts w:ascii="Arial" w:hAnsi="Arial" w:cs="Arial"/>
                <w:b/>
                <w:bCs/>
                <w:color w:val="000000"/>
                <w:position w:val="-2"/>
                <w:sz w:val="18"/>
                <w:szCs w:val="18"/>
              </w:rPr>
              <w:t>7</w:t>
            </w:r>
          </w:p>
        </w:tc>
        <w:tc>
          <w:tcPr>
            <w:tcW w:w="0" w:type="auto"/>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BB6DD70" w14:textId="77777777" w:rsidR="00AB2CA2" w:rsidRDefault="00AB2CA2" w:rsidP="00ED3C30">
            <w:pPr>
              <w:rPr>
                <w:rFonts w:ascii="Arial" w:hAnsi="Arial" w:cs="Arial"/>
                <w:color w:val="000000"/>
                <w:position w:val="-2"/>
                <w:sz w:val="18"/>
                <w:szCs w:val="18"/>
              </w:rPr>
            </w:pPr>
          </w:p>
        </w:tc>
        <w:tc>
          <w:tcPr>
            <w:tcW w:w="3184"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615A14BC" w14:textId="77777777" w:rsidR="00AB2CA2" w:rsidRDefault="00AB2CA2" w:rsidP="00ED3C30">
            <w:pPr>
              <w:rPr>
                <w:rFonts w:ascii="Arial" w:hAnsi="Arial" w:cs="Arial"/>
                <w:color w:val="000000"/>
                <w:position w:val="-2"/>
                <w:sz w:val="18"/>
                <w:szCs w:val="18"/>
              </w:rPr>
            </w:pPr>
          </w:p>
        </w:tc>
        <w:tc>
          <w:tcPr>
            <w:tcW w:w="1275"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57DA64A9" w14:textId="77777777" w:rsidR="00AB2CA2" w:rsidRDefault="00AB2CA2" w:rsidP="00ED3C30">
            <w:pPr>
              <w:rPr>
                <w:rFonts w:ascii="Arial" w:hAnsi="Arial" w:cs="Arial"/>
                <w:color w:val="000000"/>
                <w:position w:val="-2"/>
                <w:sz w:val="18"/>
                <w:szCs w:val="18"/>
              </w:rPr>
            </w:pPr>
          </w:p>
        </w:tc>
        <w:tc>
          <w:tcPr>
            <w:tcW w:w="1560"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054849A" w14:textId="77777777" w:rsidR="00AB2CA2" w:rsidRDefault="00AB2CA2" w:rsidP="00ED3C30">
            <w:pPr>
              <w:rPr>
                <w:rFonts w:ascii="Arial" w:hAnsi="Arial" w:cs="Arial"/>
                <w:color w:val="000000"/>
                <w:position w:val="-2"/>
                <w:sz w:val="18"/>
                <w:szCs w:val="18"/>
              </w:rPr>
            </w:pPr>
          </w:p>
        </w:tc>
        <w:tc>
          <w:tcPr>
            <w:tcW w:w="1701" w:type="dxa"/>
            <w:tcBorders>
              <w:top w:val="inset" w:sz="7" w:space="0" w:color="000000"/>
              <w:left w:val="inset" w:sz="7" w:space="0" w:color="000000"/>
              <w:bottom w:val="inset" w:sz="7" w:space="0" w:color="000000"/>
              <w:right w:val="inset" w:sz="7" w:space="0" w:color="000000"/>
            </w:tcBorders>
            <w:tcMar>
              <w:top w:w="135" w:type="dxa"/>
              <w:bottom w:w="135" w:type="dxa"/>
            </w:tcMar>
            <w:vAlign w:val="center"/>
          </w:tcPr>
          <w:p w14:paraId="757006A5" w14:textId="77777777" w:rsidR="00AB2CA2" w:rsidRDefault="00AB2CA2" w:rsidP="00ED3C30">
            <w:pPr>
              <w:rPr>
                <w:rFonts w:ascii="Arial" w:hAnsi="Arial" w:cs="Arial"/>
                <w:color w:val="000000"/>
                <w:position w:val="-2"/>
                <w:sz w:val="18"/>
                <w:szCs w:val="18"/>
              </w:rPr>
            </w:pPr>
          </w:p>
        </w:tc>
      </w:tr>
    </w:tbl>
    <w:p w14:paraId="75AB9AD7" w14:textId="77777777" w:rsidR="00AB2CA2" w:rsidRDefault="00AB2CA2" w:rsidP="00AB2CA2">
      <w:pPr>
        <w:spacing w:before="225" w:after="225" w:line="240" w:lineRule="auto"/>
        <w:jc w:val="both"/>
      </w:pPr>
      <w:r>
        <w:rPr>
          <w:rFonts w:ascii="Arial" w:hAnsi="Arial" w:cs="Arial"/>
          <w:color w:val="000000"/>
          <w:sz w:val="18"/>
          <w:szCs w:val="18"/>
        </w:rPr>
        <w:t> </w:t>
      </w:r>
    </w:p>
    <w:p w14:paraId="53601A0C" w14:textId="77777777" w:rsidR="00AB2CA2" w:rsidRDefault="00AB2CA2" w:rsidP="00AB2CA2">
      <w:pPr>
        <w:spacing w:before="225" w:after="225" w:line="240" w:lineRule="auto"/>
        <w:jc w:val="both"/>
      </w:pPr>
      <w:r>
        <w:rPr>
          <w:rFonts w:ascii="Arial" w:hAnsi="Arial" w:cs="Arial"/>
          <w:b/>
          <w:bCs/>
          <w:i/>
          <w:iCs/>
          <w:color w:val="000000"/>
          <w:sz w:val="18"/>
          <w:szCs w:val="18"/>
          <w:u w:val="single"/>
        </w:rPr>
        <w:t>Opomba:</w:t>
      </w:r>
      <w:r>
        <w:rPr>
          <w:rFonts w:ascii="Arial" w:hAnsi="Arial" w:cs="Arial"/>
          <w:i/>
          <w:iCs/>
          <w:color w:val="000000"/>
          <w:sz w:val="18"/>
          <w:szCs w:val="18"/>
        </w:rPr>
        <w:br/>
        <w:t>V primeru več referenc se obrazec fotokopira.</w:t>
      </w:r>
    </w:p>
    <w:p w14:paraId="28D42696" w14:textId="77777777" w:rsidR="00AB2CA2" w:rsidRDefault="00AB2CA2" w:rsidP="00AB2CA2"/>
    <w:p w14:paraId="6DD9155E" w14:textId="77777777" w:rsidR="00AB2CA2" w:rsidRDefault="00AB2CA2" w:rsidP="00AB2CA2"/>
    <w:tbl>
      <w:tblPr>
        <w:tblStyle w:val="NormalTablePHPDOCX"/>
        <w:tblW w:w="5000" w:type="pct"/>
        <w:tblInd w:w="108" w:type="dxa"/>
        <w:tblLook w:val="04A0" w:firstRow="1" w:lastRow="0" w:firstColumn="1" w:lastColumn="0" w:noHBand="0" w:noVBand="1"/>
      </w:tblPr>
      <w:tblGrid>
        <w:gridCol w:w="4535"/>
        <w:gridCol w:w="4535"/>
      </w:tblGrid>
      <w:tr w:rsidR="00AB2CA2" w14:paraId="2BBCFC0E" w14:textId="77777777" w:rsidTr="00ED3C30">
        <w:tc>
          <w:tcPr>
            <w:tcW w:w="2500" w:type="pct"/>
            <w:tcMar>
              <w:top w:w="75" w:type="dxa"/>
              <w:bottom w:w="75" w:type="dxa"/>
            </w:tcMar>
            <w:vAlign w:val="center"/>
          </w:tcPr>
          <w:p w14:paraId="3C159EED" w14:textId="77777777" w:rsidR="00AB2CA2" w:rsidRDefault="00AB2CA2" w:rsidP="00ED3C30">
            <w:r>
              <w:rPr>
                <w:rFonts w:ascii="Arial" w:hAnsi="Arial" w:cs="Arial"/>
                <w:color w:val="000000"/>
                <w:position w:val="-2"/>
                <w:sz w:val="18"/>
                <w:szCs w:val="18"/>
              </w:rPr>
              <w:t>Kraj in datum:</w:t>
            </w:r>
          </w:p>
        </w:tc>
        <w:tc>
          <w:tcPr>
            <w:tcW w:w="0" w:type="auto"/>
            <w:tcMar>
              <w:top w:w="75" w:type="dxa"/>
              <w:bottom w:w="75" w:type="dxa"/>
            </w:tcMar>
            <w:vAlign w:val="center"/>
          </w:tcPr>
          <w:p w14:paraId="247EB39B" w14:textId="77777777" w:rsidR="00AB2CA2" w:rsidRDefault="00AB2CA2" w:rsidP="00ED3C30">
            <w:r>
              <w:rPr>
                <w:rFonts w:ascii="Arial" w:hAnsi="Arial" w:cs="Arial"/>
                <w:color w:val="000000"/>
                <w:position w:val="-2"/>
                <w:sz w:val="18"/>
                <w:szCs w:val="18"/>
              </w:rPr>
              <w:t>Ime in priimek: _____________________</w:t>
            </w:r>
          </w:p>
        </w:tc>
      </w:tr>
      <w:tr w:rsidR="00AB2CA2" w14:paraId="34A6A097" w14:textId="77777777" w:rsidTr="00ED3C30">
        <w:tc>
          <w:tcPr>
            <w:tcW w:w="2500" w:type="pct"/>
            <w:tcMar>
              <w:top w:w="75" w:type="dxa"/>
              <w:bottom w:w="75" w:type="dxa"/>
            </w:tcMar>
            <w:vAlign w:val="center"/>
          </w:tcPr>
          <w:p w14:paraId="0C1E6826" w14:textId="77777777" w:rsidR="00AB2CA2" w:rsidRDefault="00AB2CA2" w:rsidP="00ED3C30">
            <w:r>
              <w:rPr>
                <w:rFonts w:ascii="Arial" w:hAnsi="Arial" w:cs="Arial"/>
                <w:color w:val="000000"/>
                <w:position w:val="-2"/>
                <w:sz w:val="18"/>
                <w:szCs w:val="18"/>
              </w:rPr>
              <w:t> </w:t>
            </w:r>
          </w:p>
        </w:tc>
        <w:tc>
          <w:tcPr>
            <w:tcW w:w="0" w:type="auto"/>
            <w:tcMar>
              <w:top w:w="75" w:type="dxa"/>
              <w:bottom w:w="75" w:type="dxa"/>
            </w:tcMar>
            <w:vAlign w:val="center"/>
          </w:tcPr>
          <w:p w14:paraId="058E4317" w14:textId="77777777" w:rsidR="00AB2CA2" w:rsidRDefault="00AB2CA2" w:rsidP="00ED3C30"/>
          <w:p w14:paraId="3DB06F32" w14:textId="77777777" w:rsidR="00AB2CA2" w:rsidRDefault="00AB2CA2" w:rsidP="00ED3C30">
            <w:pPr>
              <w:jc w:val="center"/>
            </w:pPr>
            <w:r>
              <w:rPr>
                <w:rFonts w:ascii="Arial" w:hAnsi="Arial" w:cs="Arial"/>
                <w:color w:val="A9A9A9"/>
                <w:position w:val="-2"/>
                <w:sz w:val="18"/>
                <w:szCs w:val="18"/>
              </w:rPr>
              <w:t>(žig in podpis)</w:t>
            </w:r>
          </w:p>
        </w:tc>
      </w:tr>
    </w:tbl>
    <w:p w14:paraId="776B8902" w14:textId="77777777" w:rsidR="00AB2CA2" w:rsidRDefault="00AB2CA2" w:rsidP="00AB2CA2">
      <w:pPr>
        <w:sectPr w:rsidR="00AB2CA2" w:rsidSect="00327784">
          <w:footerReference w:type="default" r:id="rId11"/>
          <w:pgSz w:w="11906" w:h="16838"/>
          <w:pgMar w:top="1418" w:right="1418" w:bottom="1418" w:left="1418" w:header="567" w:footer="596" w:gutter="0"/>
          <w:cols w:space="708"/>
          <w:docGrid w:linePitch="360"/>
        </w:sectPr>
      </w:pPr>
    </w:p>
    <w:p w14:paraId="73740EDB" w14:textId="77777777"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Obrazec št: 4</w:t>
      </w:r>
    </w:p>
    <w:p w14:paraId="1834E84F" w14:textId="77777777" w:rsidR="00AB2CA2" w:rsidRPr="00252358" w:rsidRDefault="00AB2CA2" w:rsidP="00AB2CA2"/>
    <w:p w14:paraId="40C0EB6D"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menične izjave za dobro izvedbo</w:t>
      </w:r>
    </w:p>
    <w:p w14:paraId="44148E70" w14:textId="77777777" w:rsidR="00AB2CA2" w:rsidRDefault="00AB2CA2" w:rsidP="00AB2CA2">
      <w:pPr>
        <w:spacing w:after="120"/>
        <w:rPr>
          <w:rFonts w:ascii="Arial" w:hAnsi="Arial" w:cs="Arial"/>
        </w:rPr>
      </w:pPr>
    </w:p>
    <w:p w14:paraId="63A9305C" w14:textId="77777777" w:rsidR="00AB2CA2" w:rsidRDefault="00AB2CA2" w:rsidP="00AB2CA2">
      <w:pPr>
        <w:spacing w:before="225" w:after="225" w:line="240" w:lineRule="auto"/>
        <w:jc w:val="center"/>
      </w:pPr>
      <w:r>
        <w:rPr>
          <w:rFonts w:ascii="Arial" w:hAnsi="Arial" w:cs="Arial"/>
          <w:b/>
          <w:bCs/>
          <w:color w:val="000000"/>
          <w:sz w:val="24"/>
          <w:szCs w:val="24"/>
        </w:rPr>
        <w:t>MENIČNA IZJAVA</w:t>
      </w:r>
    </w:p>
    <w:p w14:paraId="6CB112CF" w14:textId="77777777" w:rsidR="00AB2CA2" w:rsidRDefault="00AB2CA2" w:rsidP="00AB2CA2">
      <w:pPr>
        <w:spacing w:before="225" w:after="225" w:line="240" w:lineRule="auto"/>
        <w:jc w:val="center"/>
      </w:pPr>
      <w:r>
        <w:rPr>
          <w:rFonts w:ascii="Arial" w:hAnsi="Arial" w:cs="Arial"/>
          <w:color w:val="000000"/>
          <w:sz w:val="21"/>
          <w:szCs w:val="21"/>
        </w:rPr>
        <w:t>s pooblastilom za izpolnitev in unovčenje menice</w:t>
      </w:r>
    </w:p>
    <w:p w14:paraId="602B83C9" w14:textId="77777777" w:rsidR="00AB2CA2" w:rsidRDefault="00AB2CA2" w:rsidP="00AB2CA2">
      <w:pPr>
        <w:spacing w:before="225" w:after="225" w:line="240" w:lineRule="auto"/>
        <w:jc w:val="both"/>
      </w:pPr>
      <w:r>
        <w:rPr>
          <w:rFonts w:ascii="Arial" w:hAnsi="Arial" w:cs="Arial"/>
          <w:color w:val="000000"/>
          <w:sz w:val="18"/>
          <w:szCs w:val="18"/>
        </w:rPr>
        <w:t> </w:t>
      </w:r>
    </w:p>
    <w:p w14:paraId="006BA824" w14:textId="64DDD1BD" w:rsidR="00AB2CA2" w:rsidRDefault="00AB2CA2" w:rsidP="00AB2CA2">
      <w:pPr>
        <w:spacing w:before="225" w:after="225" w:line="240" w:lineRule="auto"/>
        <w:jc w:val="both"/>
      </w:pPr>
      <w:r>
        <w:rPr>
          <w:rFonts w:ascii="Arial" w:hAnsi="Arial" w:cs="Arial"/>
          <w:color w:val="000000"/>
          <w:sz w:val="18"/>
          <w:szCs w:val="18"/>
        </w:rPr>
        <w:t xml:space="preserve">Naročniku DOM DR. JOŽETA POTRČA POLJČANE, POTRČEVA ULICA 1, 2319 POLJČANE, kot zavarovanje za </w:t>
      </w:r>
      <w:r>
        <w:rPr>
          <w:rFonts w:ascii="Arial" w:hAnsi="Arial" w:cs="Arial"/>
          <w:b/>
          <w:bCs/>
          <w:color w:val="000000"/>
          <w:sz w:val="18"/>
          <w:szCs w:val="18"/>
        </w:rPr>
        <w:t xml:space="preserve">dobro </w:t>
      </w:r>
      <w:r w:rsidR="00977C4C">
        <w:rPr>
          <w:rFonts w:ascii="Arial" w:hAnsi="Arial" w:cs="Arial"/>
          <w:b/>
          <w:bCs/>
          <w:color w:val="000000"/>
          <w:sz w:val="18"/>
          <w:szCs w:val="18"/>
        </w:rPr>
        <w:t>in pravočasno dobavo opreme</w:t>
      </w:r>
      <w:r>
        <w:rPr>
          <w:rFonts w:ascii="Arial" w:hAnsi="Arial" w:cs="Arial"/>
          <w:b/>
          <w:bCs/>
          <w:color w:val="000000"/>
          <w:sz w:val="18"/>
          <w:szCs w:val="18"/>
        </w:rPr>
        <w:t>,</w:t>
      </w:r>
      <w:r>
        <w:rPr>
          <w:rFonts w:ascii="Arial" w:hAnsi="Arial" w:cs="Arial"/>
          <w:color w:val="000000"/>
          <w:sz w:val="18"/>
          <w:szCs w:val="18"/>
        </w:rPr>
        <w:t xml:space="preserve"> ki </w:t>
      </w:r>
      <w:r w:rsidR="00977C4C">
        <w:rPr>
          <w:rFonts w:ascii="Arial" w:hAnsi="Arial" w:cs="Arial"/>
          <w:color w:val="000000"/>
          <w:sz w:val="18"/>
          <w:szCs w:val="18"/>
        </w:rPr>
        <w:t>je</w:t>
      </w:r>
      <w:r>
        <w:rPr>
          <w:rFonts w:ascii="Arial" w:hAnsi="Arial" w:cs="Arial"/>
          <w:color w:val="000000"/>
          <w:sz w:val="18"/>
          <w:szCs w:val="18"/>
        </w:rPr>
        <w:t xml:space="preserve"> opredeljena v javnem naročilu</w:t>
      </w:r>
    </w:p>
    <w:p w14:paraId="238A6BFC" w14:textId="105D6011" w:rsidR="00977C4C" w:rsidRDefault="00977C4C" w:rsidP="00977C4C">
      <w:pPr>
        <w:spacing w:before="225" w:after="225" w:line="240" w:lineRule="auto"/>
        <w:jc w:val="center"/>
        <w:rPr>
          <w:rFonts w:ascii="Arial" w:hAnsi="Arial" w:cs="Arial"/>
          <w:b/>
          <w:bCs/>
          <w:color w:val="000000"/>
          <w:sz w:val="18"/>
          <w:szCs w:val="18"/>
        </w:rPr>
      </w:pPr>
      <w:r w:rsidRPr="00977C4C">
        <w:rPr>
          <w:rFonts w:ascii="Arial" w:hAnsi="Arial" w:cs="Arial"/>
          <w:b/>
          <w:bCs/>
          <w:color w:val="000000"/>
          <w:sz w:val="18"/>
          <w:szCs w:val="18"/>
        </w:rPr>
        <w:t>Nakup klicnega sistema za potrebe Doma dr. Jožeta Potrča Poljčane</w:t>
      </w:r>
    </w:p>
    <w:p w14:paraId="45BFF12F" w14:textId="05C9A34D" w:rsidR="00AB2CA2" w:rsidRDefault="00AB2CA2" w:rsidP="00AB2CA2">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6F94780E" w14:textId="77777777" w:rsidR="00AB2CA2" w:rsidRDefault="00AB2CA2" w:rsidP="00AB2CA2">
      <w:pPr>
        <w:spacing w:before="225" w:after="225" w:line="240" w:lineRule="auto"/>
        <w:jc w:val="both"/>
      </w:pPr>
      <w:r>
        <w:rPr>
          <w:rFonts w:ascii="Arial" w:hAnsi="Arial" w:cs="Arial"/>
          <w:color w:val="000000"/>
          <w:sz w:val="18"/>
          <w:szCs w:val="18"/>
        </w:rPr>
        <w:t> </w:t>
      </w:r>
    </w:p>
    <w:p w14:paraId="2DCEA514" w14:textId="77777777" w:rsidR="00AB2CA2" w:rsidRDefault="00AB2CA2" w:rsidP="00AB2CA2">
      <w:pPr>
        <w:spacing w:before="225" w:after="225" w:line="240" w:lineRule="auto"/>
        <w:jc w:val="both"/>
      </w:pPr>
      <w:r>
        <w:rPr>
          <w:rFonts w:ascii="Arial" w:hAnsi="Arial" w:cs="Arial"/>
          <w:color w:val="000000"/>
          <w:sz w:val="18"/>
          <w:szCs w:val="18"/>
        </w:rPr>
        <w:t xml:space="preserve">Naročnika DOM DR. JOŽETA POTRČA POLJČANE pooblaščamo, da izpolni priloženo menico z zneskom v višini </w:t>
      </w:r>
      <w:r>
        <w:rPr>
          <w:rFonts w:ascii="Arial" w:hAnsi="Arial" w:cs="Arial"/>
          <w:b/>
          <w:bCs/>
          <w:color w:val="000000"/>
          <w:sz w:val="18"/>
          <w:szCs w:val="18"/>
        </w:rPr>
        <w:t xml:space="preserve">10,00 % pogodbene vrednosti z DDV, kar znaša </w:t>
      </w:r>
      <w:r>
        <w:rPr>
          <w:rFonts w:ascii="Arial" w:hAnsi="Arial" w:cs="Arial"/>
          <w:b/>
          <w:bCs/>
          <w:color w:val="000000"/>
          <w:sz w:val="18"/>
          <w:szCs w:val="18"/>
          <w:u w:val="single"/>
        </w:rPr>
        <w:t>__________</w:t>
      </w:r>
    </w:p>
    <w:p w14:paraId="6B9FAAA2" w14:textId="77777777" w:rsidR="00AB2CA2" w:rsidRDefault="00AB2CA2" w:rsidP="00AB2CA2">
      <w:pPr>
        <w:spacing w:before="225" w:after="225" w:line="240" w:lineRule="auto"/>
        <w:jc w:val="both"/>
      </w:pPr>
      <w:r>
        <w:rPr>
          <w:rFonts w:ascii="Arial" w:hAnsi="Arial" w:cs="Arial"/>
          <w:color w:val="000000"/>
          <w:sz w:val="18"/>
          <w:szCs w:val="18"/>
        </w:rPr>
        <w:t>in z vsemi ostalimi potrebnimi podatki ter jo na naš račun unovči v primeru, če izvajalec svoje pogodbene obveznosti ne bo izpolnil v dogovorjeni kvaliteti, količini in rokih, opredeljenih v pogodbi o izvedbi predmetnega naročila. Naša obveza velja tudi v primeru delne izpolnitve pogodbene obveznosti, če izvedba tudi delno ne zadostuje pogodbenim zahtevam.</w:t>
      </w:r>
    </w:p>
    <w:p w14:paraId="6761F5CC" w14:textId="77777777" w:rsidR="00AB2CA2" w:rsidRDefault="00AB2CA2" w:rsidP="00AB2CA2">
      <w:pPr>
        <w:spacing w:before="225" w:after="225" w:line="240" w:lineRule="auto"/>
        <w:jc w:val="both"/>
      </w:pPr>
      <w:r>
        <w:rPr>
          <w:rFonts w:ascii="Arial" w:hAnsi="Arial" w:cs="Arial"/>
          <w:color w:val="000000"/>
          <w:sz w:val="18"/>
          <w:szCs w:val="18"/>
        </w:rPr>
        <w:t>Menična izjava je veljavna od njenega podpisa do izteka roka veljavnosti zavarovanja za dobro izvedbo po predmetnem naročilu, t.j. najkasneje do ____________.</w:t>
      </w:r>
    </w:p>
    <w:p w14:paraId="341F7125" w14:textId="77777777" w:rsidR="00AB2CA2" w:rsidRDefault="00AB2CA2" w:rsidP="00AB2CA2">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354470B5" w14:textId="77777777" w:rsidR="00AB2CA2" w:rsidRDefault="00AB2CA2" w:rsidP="00AB2CA2">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1DA4A88C" w14:textId="77777777" w:rsidR="00AB2CA2" w:rsidRDefault="00AB2CA2" w:rsidP="00AB2CA2">
      <w:pPr>
        <w:spacing w:before="225" w:after="225" w:line="240" w:lineRule="auto"/>
        <w:jc w:val="both"/>
      </w:pPr>
      <w:r>
        <w:rPr>
          <w:rFonts w:ascii="Arial" w:hAnsi="Arial" w:cs="Arial"/>
          <w:color w:val="000000"/>
          <w:sz w:val="18"/>
          <w:szCs w:val="18"/>
        </w:rPr>
        <w:t> </w:t>
      </w:r>
    </w:p>
    <w:p w14:paraId="50E2BFB3" w14:textId="77777777" w:rsidR="00AB2CA2" w:rsidRDefault="00AB2CA2" w:rsidP="00AB2CA2">
      <w:pPr>
        <w:spacing w:before="225" w:after="225" w:line="240" w:lineRule="auto"/>
        <w:jc w:val="both"/>
      </w:pPr>
      <w:r>
        <w:rPr>
          <w:rFonts w:ascii="Arial" w:hAnsi="Arial" w:cs="Arial"/>
          <w:color w:val="000000"/>
          <w:sz w:val="18"/>
          <w:szCs w:val="18"/>
        </w:rPr>
        <w:t>Priloga: </w:t>
      </w:r>
    </w:p>
    <w:p w14:paraId="25E122C0" w14:textId="77777777" w:rsidR="00AB2CA2" w:rsidRDefault="00AB2CA2" w:rsidP="00AB2CA2">
      <w:pPr>
        <w:spacing w:before="225" w:after="225" w:line="240" w:lineRule="auto"/>
        <w:jc w:val="both"/>
      </w:pPr>
      <w:r>
        <w:rPr>
          <w:rFonts w:ascii="Arial" w:hAnsi="Arial" w:cs="Arial"/>
          <w:color w:val="000000"/>
          <w:sz w:val="18"/>
          <w:szCs w:val="18"/>
        </w:rPr>
        <w:t>- bianco menica, podpisana in žigosana</w:t>
      </w:r>
    </w:p>
    <w:p w14:paraId="48FEE8BB" w14:textId="77777777" w:rsidR="00AB2CA2" w:rsidRDefault="00AB2CA2" w:rsidP="00AB2CA2">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AB2CA2" w14:paraId="5B8895ED" w14:textId="77777777" w:rsidTr="00ED3C30">
        <w:tc>
          <w:tcPr>
            <w:tcW w:w="2500" w:type="pct"/>
            <w:tcMar>
              <w:top w:w="75" w:type="dxa"/>
              <w:bottom w:w="75" w:type="dxa"/>
            </w:tcMar>
            <w:vAlign w:val="center"/>
          </w:tcPr>
          <w:p w14:paraId="7633249F" w14:textId="77777777" w:rsidR="00AB2CA2" w:rsidRDefault="00AB2CA2" w:rsidP="00ED3C30">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2310EE09" w14:textId="77777777" w:rsidR="00AB2CA2" w:rsidRDefault="00AB2CA2" w:rsidP="00ED3C30">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AB2CA2" w14:paraId="07994419" w14:textId="77777777" w:rsidTr="00ED3C30">
        <w:tc>
          <w:tcPr>
            <w:tcW w:w="2500" w:type="pct"/>
            <w:tcMar>
              <w:top w:w="75" w:type="dxa"/>
              <w:bottom w:w="75" w:type="dxa"/>
            </w:tcMar>
            <w:vAlign w:val="center"/>
          </w:tcPr>
          <w:p w14:paraId="21EC89F4" w14:textId="77777777" w:rsidR="00AB2CA2" w:rsidRDefault="00AB2CA2" w:rsidP="00ED3C30">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0A751BDA" w14:textId="77777777" w:rsidR="00AB2CA2" w:rsidRDefault="00AB2CA2" w:rsidP="00ED3C30"/>
          <w:p w14:paraId="49BA353D" w14:textId="77777777" w:rsidR="00AB2CA2" w:rsidRDefault="00AB2CA2" w:rsidP="00ED3C30">
            <w:pPr>
              <w:jc w:val="center"/>
            </w:pPr>
            <w:r>
              <w:rPr>
                <w:rFonts w:ascii="Arial" w:hAnsi="Arial" w:cs="Arial"/>
                <w:color w:val="A9A9A9"/>
                <w:position w:val="-2"/>
                <w:sz w:val="18"/>
                <w:szCs w:val="18"/>
              </w:rPr>
              <w:t>(žig in podpis)</w:t>
            </w:r>
          </w:p>
        </w:tc>
      </w:tr>
    </w:tbl>
    <w:p w14:paraId="1DD62BE1" w14:textId="77777777" w:rsidR="00AB2CA2" w:rsidRDefault="00AB2CA2" w:rsidP="00AB2CA2">
      <w:pPr>
        <w:spacing w:before="225" w:after="225" w:line="240" w:lineRule="auto"/>
        <w:jc w:val="both"/>
      </w:pPr>
      <w:r>
        <w:rPr>
          <w:rFonts w:ascii="Arial" w:hAnsi="Arial" w:cs="Arial"/>
          <w:color w:val="000000"/>
          <w:sz w:val="18"/>
          <w:szCs w:val="18"/>
        </w:rPr>
        <w:t> </w:t>
      </w:r>
    </w:p>
    <w:p w14:paraId="3C5E2471" w14:textId="77777777" w:rsidR="00AB2CA2" w:rsidRDefault="00AB2CA2" w:rsidP="00AB2CA2">
      <w:pPr>
        <w:spacing w:before="225" w:after="225" w:line="240" w:lineRule="auto"/>
        <w:jc w:val="both"/>
      </w:pPr>
      <w:r>
        <w:rPr>
          <w:rFonts w:ascii="Arial" w:hAnsi="Arial" w:cs="Arial"/>
          <w:color w:val="000000"/>
          <w:sz w:val="18"/>
          <w:szCs w:val="18"/>
        </w:rPr>
        <w:t> </w:t>
      </w:r>
    </w:p>
    <w:p w14:paraId="02A8C464" w14:textId="77777777" w:rsidR="00AB2CA2" w:rsidRDefault="00AB2CA2" w:rsidP="00AB2CA2">
      <w:pPr>
        <w:sectPr w:rsidR="00AB2CA2" w:rsidSect="00327784">
          <w:footerReference w:type="default" r:id="rId12"/>
          <w:pgSz w:w="11906" w:h="16838"/>
          <w:pgMar w:top="1418" w:right="1418" w:bottom="1418" w:left="1418" w:header="567" w:footer="596" w:gutter="0"/>
          <w:cols w:space="708"/>
          <w:docGrid w:linePitch="360"/>
        </w:sectPr>
      </w:pPr>
    </w:p>
    <w:p w14:paraId="1F82F2CB" w14:textId="7E20C67B"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977C4C">
        <w:rPr>
          <w:rFonts w:ascii="Arial" w:hAnsi="Arial" w:cs="Arial"/>
          <w:sz w:val="18"/>
          <w:szCs w:val="18"/>
        </w:rPr>
        <w:t>5</w:t>
      </w:r>
    </w:p>
    <w:p w14:paraId="7DA90DA4" w14:textId="77777777" w:rsidR="00AB2CA2" w:rsidRPr="00252358" w:rsidRDefault="00AB2CA2" w:rsidP="00AB2CA2"/>
    <w:p w14:paraId="597D50C0"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Vzorec menične izjave za odpravo napak</w:t>
      </w:r>
    </w:p>
    <w:p w14:paraId="378FBF7A" w14:textId="77777777" w:rsidR="00AB2CA2" w:rsidRDefault="00AB2CA2" w:rsidP="00AB2CA2">
      <w:pPr>
        <w:spacing w:after="120"/>
        <w:rPr>
          <w:rFonts w:ascii="Arial" w:hAnsi="Arial" w:cs="Arial"/>
        </w:rPr>
      </w:pPr>
    </w:p>
    <w:p w14:paraId="20B16A1D" w14:textId="77777777" w:rsidR="00AB2CA2" w:rsidRDefault="00AB2CA2" w:rsidP="00AB2CA2">
      <w:pPr>
        <w:spacing w:before="225" w:after="225" w:line="240" w:lineRule="auto"/>
        <w:jc w:val="center"/>
      </w:pPr>
      <w:r>
        <w:rPr>
          <w:rFonts w:ascii="Arial" w:hAnsi="Arial" w:cs="Arial"/>
          <w:b/>
          <w:bCs/>
          <w:color w:val="000000"/>
          <w:sz w:val="24"/>
          <w:szCs w:val="24"/>
        </w:rPr>
        <w:t>MENIČNA IZJAVA</w:t>
      </w:r>
    </w:p>
    <w:p w14:paraId="51409641" w14:textId="77777777" w:rsidR="00AB2CA2" w:rsidRDefault="00AB2CA2" w:rsidP="00AB2CA2">
      <w:pPr>
        <w:spacing w:before="225" w:after="225" w:line="240" w:lineRule="auto"/>
        <w:jc w:val="center"/>
      </w:pPr>
      <w:r>
        <w:rPr>
          <w:rFonts w:ascii="Arial" w:hAnsi="Arial" w:cs="Arial"/>
          <w:color w:val="000000"/>
          <w:sz w:val="21"/>
          <w:szCs w:val="21"/>
        </w:rPr>
        <w:t>s pooblastilom za izpolnitev in unovčenje menice</w:t>
      </w:r>
    </w:p>
    <w:p w14:paraId="35D10C89" w14:textId="77777777" w:rsidR="00AB2CA2" w:rsidRDefault="00AB2CA2" w:rsidP="00AB2CA2">
      <w:pPr>
        <w:spacing w:before="225" w:after="225" w:line="240" w:lineRule="auto"/>
        <w:jc w:val="both"/>
      </w:pPr>
      <w:r>
        <w:rPr>
          <w:rFonts w:ascii="Arial" w:hAnsi="Arial" w:cs="Arial"/>
          <w:color w:val="000000"/>
          <w:sz w:val="18"/>
          <w:szCs w:val="18"/>
        </w:rPr>
        <w:t> </w:t>
      </w:r>
    </w:p>
    <w:p w14:paraId="2FDAC434" w14:textId="624ABD22" w:rsidR="00AB2CA2" w:rsidRDefault="00AB2CA2" w:rsidP="00AB2CA2">
      <w:pPr>
        <w:spacing w:before="225" w:after="225" w:line="240" w:lineRule="auto"/>
        <w:jc w:val="both"/>
      </w:pPr>
      <w:r>
        <w:rPr>
          <w:rFonts w:ascii="Arial" w:hAnsi="Arial" w:cs="Arial"/>
          <w:color w:val="000000"/>
          <w:sz w:val="18"/>
          <w:szCs w:val="18"/>
        </w:rPr>
        <w:t xml:space="preserve">Naročniku DOM DR. JOŽETA POTRČA POLJČANE, POTRČEVA ULICA 1, 2319 POLJČANE, kot zavarovanje za </w:t>
      </w:r>
      <w:r>
        <w:rPr>
          <w:rFonts w:ascii="Arial" w:hAnsi="Arial" w:cs="Arial"/>
          <w:b/>
          <w:bCs/>
          <w:color w:val="000000"/>
          <w:sz w:val="18"/>
          <w:szCs w:val="18"/>
        </w:rPr>
        <w:t>odpravo napak</w:t>
      </w:r>
      <w:r w:rsidR="00977C4C">
        <w:rPr>
          <w:rFonts w:ascii="Arial" w:hAnsi="Arial" w:cs="Arial"/>
          <w:b/>
          <w:bCs/>
          <w:color w:val="000000"/>
          <w:sz w:val="18"/>
          <w:szCs w:val="18"/>
        </w:rPr>
        <w:t xml:space="preserve"> na opremi</w:t>
      </w:r>
      <w:r>
        <w:rPr>
          <w:rFonts w:ascii="Arial" w:hAnsi="Arial" w:cs="Arial"/>
          <w:color w:val="000000"/>
          <w:sz w:val="18"/>
          <w:szCs w:val="18"/>
        </w:rPr>
        <w:t xml:space="preserve">, ki </w:t>
      </w:r>
      <w:r w:rsidR="00977C4C">
        <w:rPr>
          <w:rFonts w:ascii="Arial" w:hAnsi="Arial" w:cs="Arial"/>
          <w:color w:val="000000"/>
          <w:sz w:val="18"/>
          <w:szCs w:val="18"/>
        </w:rPr>
        <w:t xml:space="preserve">je bila dobavljena </w:t>
      </w:r>
      <w:r>
        <w:rPr>
          <w:rFonts w:ascii="Arial" w:hAnsi="Arial" w:cs="Arial"/>
          <w:color w:val="000000"/>
          <w:sz w:val="18"/>
          <w:szCs w:val="18"/>
        </w:rPr>
        <w:t>v okviru javnega naročila</w:t>
      </w:r>
    </w:p>
    <w:p w14:paraId="6DE5B977" w14:textId="2108FF32" w:rsidR="00977C4C" w:rsidRDefault="00977C4C" w:rsidP="00977C4C">
      <w:pPr>
        <w:spacing w:before="225" w:after="225" w:line="240" w:lineRule="auto"/>
        <w:jc w:val="center"/>
        <w:rPr>
          <w:rFonts w:ascii="Arial" w:hAnsi="Arial" w:cs="Arial"/>
          <w:color w:val="000000"/>
          <w:sz w:val="18"/>
          <w:szCs w:val="18"/>
        </w:rPr>
      </w:pPr>
      <w:r w:rsidRPr="00977C4C">
        <w:rPr>
          <w:rFonts w:ascii="Arial" w:hAnsi="Arial" w:cs="Arial"/>
          <w:b/>
          <w:bCs/>
          <w:color w:val="000000"/>
          <w:sz w:val="18"/>
          <w:szCs w:val="18"/>
        </w:rPr>
        <w:t>Nakup klicnega sistema za potrebe Doma dr. Jožeta Potrča Poljčane</w:t>
      </w:r>
    </w:p>
    <w:p w14:paraId="5227FEBC" w14:textId="7D3B7ADF" w:rsidR="00AB2CA2" w:rsidRDefault="00AB2CA2" w:rsidP="00AB2CA2">
      <w:pPr>
        <w:spacing w:before="225" w:after="225" w:line="240" w:lineRule="auto"/>
        <w:jc w:val="both"/>
      </w:pPr>
      <w:r>
        <w:rPr>
          <w:rFonts w:ascii="Arial" w:hAnsi="Arial" w:cs="Arial"/>
          <w:color w:val="000000"/>
          <w:sz w:val="18"/>
          <w:szCs w:val="18"/>
        </w:rPr>
        <w:t>izročamo bianko lastno menico ter menično izjavo s pooblastilom za izpolnitev in unovčenje menice.</w:t>
      </w:r>
    </w:p>
    <w:p w14:paraId="63646190" w14:textId="77777777" w:rsidR="00AB2CA2" w:rsidRDefault="00AB2CA2" w:rsidP="00AB2CA2">
      <w:pPr>
        <w:spacing w:before="225" w:after="225" w:line="240" w:lineRule="auto"/>
        <w:jc w:val="both"/>
      </w:pPr>
      <w:r>
        <w:rPr>
          <w:rFonts w:ascii="Arial" w:hAnsi="Arial" w:cs="Arial"/>
          <w:color w:val="000000"/>
          <w:sz w:val="18"/>
          <w:szCs w:val="18"/>
        </w:rPr>
        <w:t> </w:t>
      </w:r>
    </w:p>
    <w:p w14:paraId="1CFFC767" w14:textId="77777777" w:rsidR="00AB2CA2" w:rsidRDefault="00AB2CA2" w:rsidP="00AB2CA2">
      <w:pPr>
        <w:spacing w:before="225" w:after="225" w:line="240" w:lineRule="auto"/>
        <w:jc w:val="both"/>
      </w:pPr>
      <w:r>
        <w:rPr>
          <w:rFonts w:ascii="Arial" w:hAnsi="Arial" w:cs="Arial"/>
          <w:color w:val="000000"/>
          <w:sz w:val="18"/>
          <w:szCs w:val="18"/>
        </w:rPr>
        <w:t xml:space="preserve">Naročnika DOM DR. JOŽETA POTRČA POLJČANE pooblaščamo, da izpolni priloženo menico z zneskom v višini </w:t>
      </w:r>
      <w:r>
        <w:rPr>
          <w:rFonts w:ascii="Arial" w:hAnsi="Arial" w:cs="Arial"/>
          <w:b/>
          <w:bCs/>
          <w:color w:val="000000"/>
          <w:sz w:val="18"/>
          <w:szCs w:val="18"/>
        </w:rPr>
        <w:t xml:space="preserve">5,00 % pogodbene vrednosti z DDV, kar znaša </w:t>
      </w:r>
      <w:r>
        <w:rPr>
          <w:rFonts w:ascii="Arial" w:hAnsi="Arial" w:cs="Arial"/>
          <w:b/>
          <w:bCs/>
          <w:color w:val="000000"/>
          <w:sz w:val="18"/>
          <w:szCs w:val="18"/>
          <w:u w:val="single"/>
        </w:rPr>
        <w:t>__________</w:t>
      </w:r>
    </w:p>
    <w:p w14:paraId="1B917816" w14:textId="77777777" w:rsidR="00AB2CA2" w:rsidRDefault="00AB2CA2" w:rsidP="00AB2CA2">
      <w:pPr>
        <w:spacing w:before="225" w:after="225" w:line="240" w:lineRule="auto"/>
        <w:jc w:val="both"/>
      </w:pPr>
      <w:r>
        <w:rPr>
          <w:rFonts w:ascii="Arial" w:hAnsi="Arial" w:cs="Arial"/>
          <w:color w:val="000000"/>
          <w:sz w:val="18"/>
          <w:szCs w:val="18"/>
        </w:rPr>
        <w:t>in z vsemi ostalimi potrebnimi podatki ter jo na naš račun unovči v primeru, če izvajalec v garancijskem roku oziroma v roku, ko velja to zavarovanje, ne bo izpolnil svoje obveznosti, ki izhaja iz naslova obveznosti za odpravo napak.</w:t>
      </w:r>
    </w:p>
    <w:p w14:paraId="36B8AA47" w14:textId="77777777" w:rsidR="00AB2CA2" w:rsidRDefault="00AB2CA2" w:rsidP="00AB2CA2">
      <w:pPr>
        <w:spacing w:before="225" w:after="225" w:line="240" w:lineRule="auto"/>
        <w:jc w:val="both"/>
      </w:pPr>
      <w:r>
        <w:rPr>
          <w:rFonts w:ascii="Arial" w:hAnsi="Arial" w:cs="Arial"/>
          <w:color w:val="000000"/>
          <w:sz w:val="18"/>
          <w:szCs w:val="18"/>
        </w:rPr>
        <w:t>Menična izjava je veljavna od njenega podpisa do izteka roka veljavnosti zavarovanja za odpravo napak po predmetnem naročilu, t.j. najkasneje do ____________.</w:t>
      </w:r>
    </w:p>
    <w:p w14:paraId="656927CE" w14:textId="77777777" w:rsidR="00AB2CA2" w:rsidRDefault="00AB2CA2" w:rsidP="00AB2CA2">
      <w:pPr>
        <w:spacing w:before="225" w:after="225" w:line="240" w:lineRule="auto"/>
        <w:jc w:val="both"/>
      </w:pPr>
      <w:r>
        <w:rPr>
          <w:rFonts w:ascii="Arial" w:hAnsi="Arial" w:cs="Arial"/>
          <w:color w:val="000000"/>
          <w:sz w:val="18"/>
          <w:szCs w:val="18"/>
        </w:rPr>
        <w:t xml:space="preserve">Menica je unovčljiva pri: </w:t>
      </w:r>
      <w:r>
        <w:rPr>
          <w:rFonts w:ascii="Arial" w:hAnsi="Arial" w:cs="Arial"/>
          <w:color w:val="000000"/>
          <w:sz w:val="18"/>
          <w:szCs w:val="18"/>
          <w:u w:val="single"/>
        </w:rPr>
        <w:t>_______________</w:t>
      </w:r>
    </w:p>
    <w:p w14:paraId="0E28E4A7" w14:textId="77777777" w:rsidR="00AB2CA2" w:rsidRDefault="00AB2CA2" w:rsidP="00AB2CA2">
      <w:pPr>
        <w:spacing w:before="225" w:after="225" w:line="240" w:lineRule="auto"/>
        <w:jc w:val="both"/>
      </w:pPr>
      <w:r>
        <w:rPr>
          <w:rFonts w:ascii="Arial" w:hAnsi="Arial" w:cs="Arial"/>
          <w:color w:val="000000"/>
          <w:sz w:val="18"/>
          <w:szCs w:val="18"/>
        </w:rPr>
        <w:t xml:space="preserve">s transakcijskega računa (TRR): </w:t>
      </w:r>
      <w:r>
        <w:rPr>
          <w:rFonts w:ascii="Arial" w:hAnsi="Arial" w:cs="Arial"/>
          <w:color w:val="000000"/>
          <w:sz w:val="18"/>
          <w:szCs w:val="18"/>
          <w:u w:val="single"/>
        </w:rPr>
        <w:t>_______________</w:t>
      </w:r>
    </w:p>
    <w:p w14:paraId="51D893D6" w14:textId="77777777" w:rsidR="00AB2CA2" w:rsidRDefault="00AB2CA2" w:rsidP="00AB2CA2">
      <w:pPr>
        <w:spacing w:before="225" w:after="225" w:line="240" w:lineRule="auto"/>
        <w:jc w:val="both"/>
      </w:pPr>
      <w:r>
        <w:rPr>
          <w:rFonts w:ascii="Arial" w:hAnsi="Arial" w:cs="Arial"/>
          <w:color w:val="000000"/>
          <w:sz w:val="18"/>
          <w:szCs w:val="18"/>
        </w:rPr>
        <w:t>Priloga: </w:t>
      </w:r>
    </w:p>
    <w:p w14:paraId="7CAC6948" w14:textId="77777777" w:rsidR="00AB2CA2" w:rsidRDefault="00AB2CA2" w:rsidP="00AB2CA2">
      <w:pPr>
        <w:spacing w:before="225" w:after="225" w:line="240" w:lineRule="auto"/>
        <w:jc w:val="both"/>
      </w:pPr>
      <w:r>
        <w:rPr>
          <w:rFonts w:ascii="Arial" w:hAnsi="Arial" w:cs="Arial"/>
          <w:color w:val="000000"/>
          <w:sz w:val="18"/>
          <w:szCs w:val="18"/>
        </w:rPr>
        <w:t>- bianco menica, podpisana in žigosana</w:t>
      </w:r>
    </w:p>
    <w:p w14:paraId="7D4FE89D" w14:textId="77777777" w:rsidR="00AB2CA2" w:rsidRDefault="00AB2CA2" w:rsidP="00AB2CA2">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AB2CA2" w14:paraId="1A05DFFD" w14:textId="77777777" w:rsidTr="00ED3C30">
        <w:tc>
          <w:tcPr>
            <w:tcW w:w="2500" w:type="pct"/>
            <w:tcMar>
              <w:top w:w="75" w:type="dxa"/>
              <w:bottom w:w="75" w:type="dxa"/>
            </w:tcMar>
            <w:vAlign w:val="center"/>
          </w:tcPr>
          <w:p w14:paraId="7D9BB9CE" w14:textId="77777777" w:rsidR="00AB2CA2" w:rsidRDefault="00AB2CA2" w:rsidP="00ED3C30">
            <w:r>
              <w:rPr>
                <w:rFonts w:ascii="Arial" w:hAnsi="Arial" w:cs="Arial"/>
                <w:color w:val="000000"/>
                <w:position w:val="-2"/>
                <w:sz w:val="18"/>
                <w:szCs w:val="18"/>
              </w:rPr>
              <w:t xml:space="preserve">Kraj: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5A340DE5" w14:textId="77777777" w:rsidR="00AB2CA2" w:rsidRDefault="00AB2CA2" w:rsidP="00ED3C30">
            <w:pPr>
              <w:jc w:val="center"/>
            </w:pPr>
            <w:r>
              <w:rPr>
                <w:rFonts w:ascii="Arial" w:hAnsi="Arial" w:cs="Arial"/>
                <w:color w:val="000000"/>
                <w:position w:val="-2"/>
                <w:sz w:val="18"/>
                <w:szCs w:val="18"/>
              </w:rPr>
              <w:t xml:space="preserve">Izdajatelj menice: </w:t>
            </w:r>
            <w:r>
              <w:rPr>
                <w:rFonts w:ascii="Arial" w:hAnsi="Arial" w:cs="Arial"/>
                <w:color w:val="000000"/>
                <w:position w:val="-2"/>
                <w:sz w:val="18"/>
                <w:szCs w:val="18"/>
                <w:u w:val="single"/>
              </w:rPr>
              <w:t>_______________</w:t>
            </w:r>
          </w:p>
        </w:tc>
      </w:tr>
      <w:tr w:rsidR="00AB2CA2" w14:paraId="1CF8232D" w14:textId="77777777" w:rsidTr="00ED3C30">
        <w:tc>
          <w:tcPr>
            <w:tcW w:w="2500" w:type="pct"/>
            <w:tcMar>
              <w:top w:w="75" w:type="dxa"/>
              <w:bottom w:w="75" w:type="dxa"/>
            </w:tcMar>
            <w:vAlign w:val="center"/>
          </w:tcPr>
          <w:p w14:paraId="6E6E9F8F" w14:textId="77777777" w:rsidR="00AB2CA2" w:rsidRDefault="00AB2CA2" w:rsidP="00ED3C30">
            <w:r>
              <w:rPr>
                <w:rFonts w:ascii="Arial" w:hAnsi="Arial" w:cs="Arial"/>
                <w:color w:val="000000"/>
                <w:position w:val="-2"/>
                <w:sz w:val="18"/>
                <w:szCs w:val="18"/>
              </w:rPr>
              <w:t xml:space="preserve">Datum: </w:t>
            </w:r>
            <w:r>
              <w:rPr>
                <w:rFonts w:ascii="Arial" w:hAnsi="Arial" w:cs="Arial"/>
                <w:color w:val="000000"/>
                <w:position w:val="-2"/>
                <w:sz w:val="18"/>
                <w:szCs w:val="18"/>
                <w:u w:val="single"/>
              </w:rPr>
              <w:t>_______________</w:t>
            </w:r>
          </w:p>
        </w:tc>
        <w:tc>
          <w:tcPr>
            <w:tcW w:w="0" w:type="auto"/>
            <w:tcMar>
              <w:top w:w="75" w:type="dxa"/>
              <w:bottom w:w="75" w:type="dxa"/>
            </w:tcMar>
            <w:vAlign w:val="center"/>
          </w:tcPr>
          <w:p w14:paraId="24EC2910" w14:textId="77777777" w:rsidR="00AB2CA2" w:rsidRDefault="00AB2CA2" w:rsidP="00ED3C30"/>
          <w:p w14:paraId="12F004E3" w14:textId="77777777" w:rsidR="00AB2CA2" w:rsidRDefault="00AB2CA2" w:rsidP="00ED3C30">
            <w:pPr>
              <w:jc w:val="center"/>
            </w:pPr>
            <w:r>
              <w:rPr>
                <w:rFonts w:ascii="Arial" w:hAnsi="Arial" w:cs="Arial"/>
                <w:color w:val="A9A9A9"/>
                <w:position w:val="-2"/>
                <w:sz w:val="18"/>
                <w:szCs w:val="18"/>
              </w:rPr>
              <w:t>(žig in podpis)</w:t>
            </w:r>
          </w:p>
        </w:tc>
      </w:tr>
    </w:tbl>
    <w:p w14:paraId="766A3D5A" w14:textId="77777777" w:rsidR="00AB2CA2" w:rsidRDefault="00AB2CA2" w:rsidP="00AB2CA2">
      <w:pPr>
        <w:spacing w:before="225" w:after="225" w:line="240" w:lineRule="auto"/>
        <w:jc w:val="both"/>
      </w:pPr>
      <w:r>
        <w:rPr>
          <w:rFonts w:ascii="Arial" w:hAnsi="Arial" w:cs="Arial"/>
          <w:color w:val="000000"/>
          <w:sz w:val="18"/>
          <w:szCs w:val="18"/>
        </w:rPr>
        <w:t> </w:t>
      </w:r>
    </w:p>
    <w:p w14:paraId="64C094E3" w14:textId="77777777" w:rsidR="00AB2CA2" w:rsidRDefault="00AB2CA2" w:rsidP="00AB2CA2">
      <w:pPr>
        <w:spacing w:before="225" w:after="225" w:line="240" w:lineRule="auto"/>
        <w:jc w:val="both"/>
      </w:pPr>
      <w:r>
        <w:rPr>
          <w:rFonts w:ascii="Arial" w:hAnsi="Arial" w:cs="Arial"/>
          <w:color w:val="000000"/>
          <w:sz w:val="18"/>
          <w:szCs w:val="18"/>
        </w:rPr>
        <w:t> </w:t>
      </w:r>
    </w:p>
    <w:p w14:paraId="4B1CB795" w14:textId="77777777" w:rsidR="00AB2CA2" w:rsidRDefault="00AB2CA2" w:rsidP="00AB2CA2">
      <w:pPr>
        <w:sectPr w:rsidR="00AB2CA2" w:rsidSect="00327784">
          <w:footerReference w:type="default" r:id="rId13"/>
          <w:pgSz w:w="11906" w:h="16838"/>
          <w:pgMar w:top="1418" w:right="1418" w:bottom="1418" w:left="1418" w:header="567" w:footer="596" w:gutter="0"/>
          <w:cols w:space="708"/>
          <w:docGrid w:linePitch="360"/>
        </w:sectPr>
      </w:pPr>
    </w:p>
    <w:p w14:paraId="27BBB748" w14:textId="78DBEB89"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977C4C">
        <w:rPr>
          <w:rFonts w:ascii="Arial" w:hAnsi="Arial" w:cs="Arial"/>
          <w:sz w:val="18"/>
          <w:szCs w:val="18"/>
        </w:rPr>
        <w:t>6</w:t>
      </w:r>
    </w:p>
    <w:p w14:paraId="67730B10" w14:textId="77777777" w:rsidR="00AB2CA2" w:rsidRPr="00252358" w:rsidRDefault="00AB2CA2" w:rsidP="00AB2CA2"/>
    <w:p w14:paraId="437C50B6"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zastopnika podizvajalca v zvezi z izpolnjevanjem obveznih pogojev za podizvajalce</w:t>
      </w:r>
    </w:p>
    <w:p w14:paraId="13311F2D" w14:textId="77777777" w:rsidR="00AB2CA2" w:rsidRDefault="00AB2CA2" w:rsidP="00AB2CA2">
      <w:pPr>
        <w:spacing w:after="120"/>
        <w:rPr>
          <w:rFonts w:ascii="Arial" w:hAnsi="Arial" w:cs="Arial"/>
        </w:rPr>
      </w:pPr>
    </w:p>
    <w:p w14:paraId="5E85B8A5" w14:textId="77777777" w:rsidR="00AB2CA2" w:rsidRDefault="00AB2CA2" w:rsidP="00AB2CA2">
      <w:pPr>
        <w:spacing w:before="225" w:after="225" w:line="240" w:lineRule="auto"/>
        <w:jc w:val="both"/>
      </w:pPr>
      <w:r>
        <w:rPr>
          <w:rFonts w:ascii="Arial" w:hAnsi="Arial" w:cs="Arial"/>
          <w:color w:val="000000"/>
          <w:sz w:val="18"/>
          <w:szCs w:val="18"/>
        </w:rPr>
        <w:t>Pod kazensko in materialno odgovornostjo izjavljamo, da naša družba, </w:t>
      </w:r>
      <w:r>
        <w:rPr>
          <w:rFonts w:ascii="Arial" w:hAnsi="Arial" w:cs="Arial"/>
          <w:color w:val="000000"/>
          <w:sz w:val="18"/>
          <w:szCs w:val="18"/>
          <w:u w:val="single"/>
        </w:rPr>
        <w:t>_______________</w:t>
      </w:r>
      <w:r>
        <w:rPr>
          <w:rFonts w:ascii="Arial" w:hAnsi="Arial" w:cs="Arial"/>
          <w:color w:val="000000"/>
          <w:sz w:val="18"/>
          <w:szCs w:val="18"/>
        </w:rPr>
        <w:t>(Firma), </w:t>
      </w:r>
      <w:r>
        <w:rPr>
          <w:rFonts w:ascii="Arial" w:hAnsi="Arial" w:cs="Arial"/>
          <w:color w:val="000000"/>
          <w:sz w:val="18"/>
          <w:szCs w:val="18"/>
          <w:u w:val="single"/>
        </w:rPr>
        <w:t>_________________</w:t>
      </w:r>
      <w:r>
        <w:rPr>
          <w:rFonts w:ascii="Arial" w:hAnsi="Arial" w:cs="Arial"/>
          <w:color w:val="000000"/>
          <w:sz w:val="18"/>
          <w:szCs w:val="18"/>
        </w:rPr>
        <w:t>(Naslov), matična številka: </w:t>
      </w:r>
      <w:r>
        <w:rPr>
          <w:rFonts w:ascii="Arial" w:hAnsi="Arial" w:cs="Arial"/>
          <w:color w:val="000000"/>
          <w:sz w:val="18"/>
          <w:szCs w:val="18"/>
          <w:u w:val="single"/>
        </w:rPr>
        <w:t>_______________</w:t>
      </w:r>
      <w:r>
        <w:rPr>
          <w:rFonts w:ascii="Arial" w:hAnsi="Arial" w:cs="Arial"/>
          <w:color w:val="000000"/>
          <w:sz w:val="18"/>
          <w:szCs w:val="18"/>
        </w:rPr>
        <w:t> ni bila pravnomočno obsojena zaradi kaznivih dejanj, ki so našteta v prvem odstavku 75. člena ZJN-3.</w:t>
      </w:r>
    </w:p>
    <w:p w14:paraId="4B096DBA" w14:textId="77777777" w:rsidR="00AB2CA2" w:rsidRDefault="00AB2CA2" w:rsidP="00AB2CA2">
      <w:pPr>
        <w:spacing w:before="225" w:after="225" w:line="240" w:lineRule="auto"/>
        <w:jc w:val="both"/>
      </w:pPr>
      <w:r>
        <w:rPr>
          <w:rFonts w:ascii="Arial" w:hAnsi="Arial" w:cs="Arial"/>
          <w:color w:val="000000"/>
          <w:sz w:val="18"/>
          <w:szCs w:val="18"/>
        </w:rPr>
        <w:t>Obenem izjavljamo, da:</w:t>
      </w:r>
    </w:p>
    <w:tbl>
      <w:tblPr>
        <w:tblStyle w:val="NormalTablePHPDOCX"/>
        <w:tblW w:w="0" w:type="auto"/>
        <w:tblInd w:w="108" w:type="dxa"/>
        <w:tblLook w:val="04A0" w:firstRow="1" w:lastRow="0" w:firstColumn="1" w:lastColumn="0" w:noHBand="0" w:noVBand="1"/>
      </w:tblPr>
      <w:tblGrid>
        <w:gridCol w:w="8962"/>
      </w:tblGrid>
      <w:tr w:rsidR="00AB2CA2" w14:paraId="3BDFA3F3" w14:textId="77777777" w:rsidTr="00ED3C30">
        <w:tc>
          <w:tcPr>
            <w:tcW w:w="0" w:type="auto"/>
            <w:tcMar>
              <w:top w:w="0" w:type="auto"/>
              <w:bottom w:w="0" w:type="auto"/>
            </w:tcMar>
          </w:tcPr>
          <w:p w14:paraId="43C365F7" w14:textId="77777777"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nimamo na dan, ko je bila oddana prijava oziroma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3A2B9610" w14:textId="77777777"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na dan oddaje ponudbe ali prijave nimamo nepredloženih obračunov davčnih odtegljajev za dohodke iz delovnega razmerja za obdobje zadnjih petih let do dne oddaje ponudbe ali prijave,</w:t>
            </w:r>
          </w:p>
          <w:p w14:paraId="3528BBC8" w14:textId="494F867B"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 xml:space="preserve">na dan, ko poteče rok za oddajo ponudb ali prijav, nismo izločeni iz postopkov oddaje javnih naročil zaradi uvrstitve v evidenco gospodarskih subjektov </w:t>
            </w:r>
            <w:r w:rsidR="00977C4C">
              <w:rPr>
                <w:rFonts w:ascii="Arial" w:hAnsi="Arial" w:cs="Arial"/>
                <w:color w:val="000000"/>
                <w:sz w:val="18"/>
                <w:szCs w:val="18"/>
              </w:rPr>
              <w:t>z izrečenimi stranskimi sankcijami,</w:t>
            </w:r>
          </w:p>
          <w:p w14:paraId="76B8A492" w14:textId="77777777"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248E68BB" w14:textId="77777777"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smo vpisani v poklicni oziroma poslovni register v državi sedeža,</w:t>
            </w:r>
          </w:p>
          <w:p w14:paraId="065492CC" w14:textId="77777777"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lahko naročnik sam pridobi potrdila, ki se nanašajo na zgoraj navedeno iz uradnih evidenc, ki jih vodijo državni organi, organi lokalnih skupnosti ali nosilci javnih pooblastil, predvsem potrdila iz Kazenske evidence in evidence o izdanih odločbah o prekrških,</w:t>
            </w:r>
          </w:p>
          <w:p w14:paraId="75904CCF" w14:textId="77777777" w:rsidR="00AB2CA2" w:rsidRDefault="00AB2CA2" w:rsidP="00AA44A3">
            <w:pPr>
              <w:numPr>
                <w:ilvl w:val="0"/>
                <w:numId w:val="13"/>
              </w:numPr>
              <w:jc w:val="both"/>
              <w:rPr>
                <w:rFonts w:ascii="Arial" w:hAnsi="Arial" w:cs="Arial"/>
                <w:color w:val="000000"/>
                <w:sz w:val="18"/>
                <w:szCs w:val="18"/>
              </w:rPr>
            </w:pPr>
            <w:r>
              <w:rPr>
                <w:rFonts w:ascii="Arial" w:hAnsi="Arial" w:cs="Arial"/>
                <w:color w:val="000000"/>
                <w:sz w:val="18"/>
                <w:szCs w:val="18"/>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0DA179C5" w14:textId="77777777" w:rsidR="00AB2CA2" w:rsidRDefault="00AB2CA2" w:rsidP="00AB2CA2">
      <w:pPr>
        <w:spacing w:before="225" w:after="225" w:line="240" w:lineRule="auto"/>
        <w:jc w:val="both"/>
      </w:pPr>
      <w:r>
        <w:rPr>
          <w:rFonts w:ascii="Arial" w:hAnsi="Arial" w:cs="Arial"/>
          <w:color w:val="000000"/>
          <w:sz w:val="18"/>
          <w:szCs w:val="18"/>
          <w:u w:val="single"/>
        </w:rPr>
        <w:t>S podpisom te izjave izjavljamo, da izpolnjujemo vse pogoje iz razpisne dokumentacije, za katere je navedeno, da se izpolnjevanje izkazuje s podpisom te izjave!</w:t>
      </w:r>
    </w:p>
    <w:p w14:paraId="06C941E7" w14:textId="77777777" w:rsidR="00AB2CA2" w:rsidRDefault="00AB2CA2" w:rsidP="00AB2CA2">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AB2CA2" w14:paraId="0523BFB4" w14:textId="77777777" w:rsidTr="00ED3C30">
        <w:tc>
          <w:tcPr>
            <w:tcW w:w="2500" w:type="pct"/>
            <w:tcMar>
              <w:top w:w="75" w:type="dxa"/>
              <w:bottom w:w="75" w:type="dxa"/>
            </w:tcMar>
            <w:vAlign w:val="center"/>
          </w:tcPr>
          <w:p w14:paraId="71F1EB65" w14:textId="77777777" w:rsidR="00AB2CA2" w:rsidRDefault="00AB2CA2" w:rsidP="00ED3C30">
            <w:r>
              <w:rPr>
                <w:rFonts w:ascii="Arial" w:hAnsi="Arial" w:cs="Arial"/>
                <w:color w:val="000000"/>
                <w:position w:val="-2"/>
                <w:sz w:val="18"/>
                <w:szCs w:val="18"/>
              </w:rPr>
              <w:t>Kraj in datum:</w:t>
            </w:r>
          </w:p>
        </w:tc>
        <w:tc>
          <w:tcPr>
            <w:tcW w:w="0" w:type="auto"/>
            <w:tcMar>
              <w:top w:w="75" w:type="dxa"/>
              <w:bottom w:w="75" w:type="dxa"/>
            </w:tcMar>
            <w:vAlign w:val="center"/>
          </w:tcPr>
          <w:p w14:paraId="68E06F89" w14:textId="77777777" w:rsidR="00AB2CA2" w:rsidRDefault="00AB2CA2" w:rsidP="00ED3C30">
            <w:r>
              <w:rPr>
                <w:rFonts w:ascii="Arial" w:hAnsi="Arial" w:cs="Arial"/>
                <w:color w:val="000000"/>
                <w:position w:val="-2"/>
                <w:sz w:val="18"/>
                <w:szCs w:val="18"/>
              </w:rPr>
              <w:t>Ime in priimek: _____________________</w:t>
            </w:r>
          </w:p>
        </w:tc>
      </w:tr>
      <w:tr w:rsidR="00AB2CA2" w14:paraId="06A208AC" w14:textId="77777777" w:rsidTr="00ED3C30">
        <w:tc>
          <w:tcPr>
            <w:tcW w:w="2500" w:type="pct"/>
            <w:tcMar>
              <w:top w:w="75" w:type="dxa"/>
              <w:bottom w:w="75" w:type="dxa"/>
            </w:tcMar>
            <w:vAlign w:val="center"/>
          </w:tcPr>
          <w:p w14:paraId="477E0334" w14:textId="77777777" w:rsidR="00AB2CA2" w:rsidRDefault="00AB2CA2" w:rsidP="00ED3C30">
            <w:r>
              <w:rPr>
                <w:rFonts w:ascii="Arial" w:hAnsi="Arial" w:cs="Arial"/>
                <w:color w:val="000000"/>
                <w:position w:val="-2"/>
                <w:sz w:val="18"/>
                <w:szCs w:val="18"/>
              </w:rPr>
              <w:t> </w:t>
            </w:r>
          </w:p>
        </w:tc>
        <w:tc>
          <w:tcPr>
            <w:tcW w:w="0" w:type="auto"/>
            <w:tcMar>
              <w:top w:w="75" w:type="dxa"/>
              <w:bottom w:w="75" w:type="dxa"/>
            </w:tcMar>
            <w:vAlign w:val="center"/>
          </w:tcPr>
          <w:p w14:paraId="484DBF2D" w14:textId="77777777" w:rsidR="00AB2CA2" w:rsidRDefault="00AB2CA2" w:rsidP="00ED3C30"/>
          <w:p w14:paraId="69AC00A7" w14:textId="77777777" w:rsidR="00AB2CA2" w:rsidRDefault="00AB2CA2" w:rsidP="00ED3C30">
            <w:pPr>
              <w:jc w:val="center"/>
            </w:pPr>
            <w:r>
              <w:rPr>
                <w:rFonts w:ascii="Arial" w:hAnsi="Arial" w:cs="Arial"/>
                <w:color w:val="A9A9A9"/>
                <w:position w:val="-2"/>
                <w:sz w:val="18"/>
                <w:szCs w:val="18"/>
              </w:rPr>
              <w:t>(žig in podpis)</w:t>
            </w:r>
          </w:p>
        </w:tc>
      </w:tr>
    </w:tbl>
    <w:p w14:paraId="11336795" w14:textId="77777777" w:rsidR="00AB2CA2" w:rsidRDefault="00AB2CA2" w:rsidP="00AB2CA2">
      <w:pPr>
        <w:spacing w:before="225" w:after="225" w:line="240" w:lineRule="auto"/>
        <w:jc w:val="both"/>
      </w:pPr>
      <w:r>
        <w:rPr>
          <w:rFonts w:ascii="Arial" w:hAnsi="Arial" w:cs="Arial"/>
          <w:color w:val="000000"/>
          <w:sz w:val="18"/>
          <w:szCs w:val="18"/>
        </w:rPr>
        <w:t> </w:t>
      </w:r>
    </w:p>
    <w:p w14:paraId="7C198256" w14:textId="77777777" w:rsidR="00AB2CA2" w:rsidRDefault="00AB2CA2" w:rsidP="00AB2CA2">
      <w:pPr>
        <w:spacing w:before="525" w:after="225" w:line="240" w:lineRule="auto"/>
        <w:jc w:val="both"/>
      </w:pPr>
      <w:r>
        <w:rPr>
          <w:rFonts w:ascii="Arial" w:hAnsi="Arial" w:cs="Arial"/>
          <w:color w:val="000000"/>
          <w:sz w:val="18"/>
          <w:szCs w:val="18"/>
        </w:rPr>
        <w:t> </w:t>
      </w:r>
    </w:p>
    <w:p w14:paraId="79AA1AD2" w14:textId="77777777" w:rsidR="00AB2CA2" w:rsidRDefault="00AB2CA2" w:rsidP="00AB2CA2">
      <w:pPr>
        <w:sectPr w:rsidR="00AB2CA2" w:rsidSect="00327784">
          <w:footerReference w:type="default" r:id="rId14"/>
          <w:pgSz w:w="11906" w:h="16838"/>
          <w:pgMar w:top="1418" w:right="1418" w:bottom="1418" w:left="1418" w:header="567" w:footer="596" w:gutter="0"/>
          <w:cols w:space="708"/>
          <w:docGrid w:linePitch="360"/>
        </w:sectPr>
      </w:pPr>
    </w:p>
    <w:p w14:paraId="0DD3D49E" w14:textId="579DDA98"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977C4C">
        <w:rPr>
          <w:rFonts w:ascii="Arial" w:hAnsi="Arial" w:cs="Arial"/>
          <w:sz w:val="18"/>
          <w:szCs w:val="18"/>
        </w:rPr>
        <w:t>7</w:t>
      </w:r>
    </w:p>
    <w:p w14:paraId="12905B49" w14:textId="77777777" w:rsidR="00AB2CA2" w:rsidRPr="00252358" w:rsidRDefault="00AB2CA2" w:rsidP="00AB2CA2"/>
    <w:p w14:paraId="470AC79A"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podizvajalca</w:t>
      </w:r>
    </w:p>
    <w:p w14:paraId="03982EBF" w14:textId="77777777" w:rsidR="00AB2CA2" w:rsidRDefault="00AB2CA2" w:rsidP="00AB2CA2">
      <w:pPr>
        <w:spacing w:after="120"/>
        <w:rPr>
          <w:rFonts w:ascii="Arial" w:hAnsi="Arial" w:cs="Arial"/>
        </w:rPr>
      </w:pPr>
    </w:p>
    <w:p w14:paraId="00461A06" w14:textId="3E74D958" w:rsidR="00AB2CA2" w:rsidRDefault="00AB2CA2" w:rsidP="00AB2CA2">
      <w:pPr>
        <w:spacing w:before="225" w:after="225" w:line="240" w:lineRule="auto"/>
        <w:jc w:val="both"/>
      </w:pPr>
      <w:r>
        <w:rPr>
          <w:rFonts w:ascii="Arial" w:hAnsi="Arial" w:cs="Arial"/>
          <w:color w:val="000000"/>
          <w:sz w:val="18"/>
          <w:szCs w:val="18"/>
        </w:rPr>
        <w:t>V zvezi z javnim naročilom »</w:t>
      </w:r>
      <w:r w:rsidR="00977C4C" w:rsidRPr="00977C4C">
        <w:rPr>
          <w:rFonts w:ascii="Arial" w:hAnsi="Arial" w:cs="Arial"/>
          <w:b/>
          <w:bCs/>
          <w:color w:val="000000"/>
          <w:sz w:val="18"/>
          <w:szCs w:val="18"/>
        </w:rPr>
        <w:t>Nakup klicnega sistema za potrebe Doma dr. Jožeta Potrča Poljčane</w:t>
      </w:r>
      <w:r>
        <w:rPr>
          <w:rFonts w:ascii="Arial" w:hAnsi="Arial" w:cs="Arial"/>
          <w:color w:val="000000"/>
          <w:sz w:val="18"/>
          <w:szCs w:val="18"/>
        </w:rPr>
        <w:t>«,</w:t>
      </w:r>
    </w:p>
    <w:p w14:paraId="1C611A58" w14:textId="77777777" w:rsidR="00AB2CA2" w:rsidRDefault="00AB2CA2" w:rsidP="00AB2CA2">
      <w:pPr>
        <w:spacing w:before="225" w:after="225" w:line="240" w:lineRule="auto"/>
        <w:jc w:val="both"/>
      </w:pPr>
      <w:r>
        <w:rPr>
          <w:rFonts w:ascii="Arial" w:hAnsi="Arial" w:cs="Arial"/>
          <w:color w:val="000000"/>
          <w:sz w:val="18"/>
          <w:szCs w:val="18"/>
        </w:rPr>
        <w:t>izjavljamo, da bomo v primeru izbire gospodarskega subjekta sodelovali pri izvedbi predmeta javnega naročila z deli v vrednosti _______________ EUR v skladu z razpisnimi pogoji.</w:t>
      </w:r>
    </w:p>
    <w:p w14:paraId="543C645B" w14:textId="77777777" w:rsidR="00AB2CA2" w:rsidRDefault="00AB2CA2" w:rsidP="00AB2CA2">
      <w:pPr>
        <w:spacing w:before="225" w:after="225" w:line="240" w:lineRule="auto"/>
        <w:jc w:val="both"/>
      </w:pPr>
      <w:r>
        <w:rPr>
          <w:rFonts w:ascii="Arial" w:hAnsi="Arial" w:cs="Arial"/>
          <w:color w:val="000000"/>
          <w:sz w:val="18"/>
          <w:szCs w:val="18"/>
        </w:rPr>
        <w:t>Izjavljamo (ustrezno označi):</w:t>
      </w:r>
    </w:p>
    <w:p w14:paraId="2BE2DCBD" w14:textId="77777777" w:rsidR="00AB2CA2" w:rsidRDefault="00AB2CA2" w:rsidP="00AB2CA2">
      <w:pPr>
        <w:spacing w:before="225" w:after="225" w:line="240" w:lineRule="auto"/>
        <w:jc w:val="both"/>
      </w:pPr>
      <w:r>
        <w:rPr>
          <w:rFonts w:ascii="Arial" w:hAnsi="Arial" w:cs="Arial"/>
          <w:color w:val="000000"/>
          <w:sz w:val="18"/>
          <w:szCs w:val="18"/>
        </w:rPr>
        <w:t>[   ] DA zahtevamo izvedbo neposrednih plačil, in zato podajamo soglasje, da sme naročnik namesto glavnega izvajalca poravnati obveznosti glavnega izvajalca, ki nastanejo pri izvajanju javnega naročila do nas kot podizvajalca.</w:t>
      </w:r>
    </w:p>
    <w:p w14:paraId="393B04CB" w14:textId="77777777" w:rsidR="00AB2CA2" w:rsidRDefault="00AB2CA2" w:rsidP="00AB2CA2">
      <w:pPr>
        <w:spacing w:before="225" w:after="225" w:line="240" w:lineRule="auto"/>
        <w:jc w:val="both"/>
      </w:pPr>
      <w:r>
        <w:rPr>
          <w:rFonts w:ascii="Arial" w:hAnsi="Arial" w:cs="Arial"/>
          <w:color w:val="000000"/>
          <w:sz w:val="18"/>
          <w:szCs w:val="18"/>
        </w:rPr>
        <w:t>[   ] NE zahtevamo izvedbe neposrednih plačil.</w:t>
      </w:r>
    </w:p>
    <w:p w14:paraId="2833BA30" w14:textId="77777777" w:rsidR="00AB2CA2" w:rsidRDefault="00AB2CA2" w:rsidP="00AB2CA2">
      <w:pPr>
        <w:spacing w:before="225" w:after="225" w:line="240" w:lineRule="auto"/>
        <w:jc w:val="both"/>
      </w:pPr>
      <w:r>
        <w:rPr>
          <w:rFonts w:ascii="Arial" w:hAnsi="Arial" w:cs="Arial"/>
          <w:color w:val="000000"/>
          <w:sz w:val="18"/>
          <w:szCs w:val="18"/>
        </w:rPr>
        <w:t> </w:t>
      </w:r>
    </w:p>
    <w:p w14:paraId="637A8021" w14:textId="77777777" w:rsidR="00AB2CA2" w:rsidRDefault="00AB2CA2" w:rsidP="00AB2CA2">
      <w:pPr>
        <w:spacing w:before="225" w:after="225" w:line="240" w:lineRule="auto"/>
        <w:jc w:val="both"/>
      </w:pPr>
      <w:r>
        <w:rPr>
          <w:rFonts w:ascii="Arial" w:hAnsi="Arial" w:cs="Arial"/>
          <w:color w:val="000000"/>
          <w:sz w:val="18"/>
          <w:szCs w:val="18"/>
        </w:rPr>
        <w:t> </w:t>
      </w:r>
    </w:p>
    <w:tbl>
      <w:tblPr>
        <w:tblStyle w:val="NormalTablePHPDOCX"/>
        <w:tblW w:w="5000" w:type="pct"/>
        <w:tblInd w:w="108" w:type="dxa"/>
        <w:tblLook w:val="04A0" w:firstRow="1" w:lastRow="0" w:firstColumn="1" w:lastColumn="0" w:noHBand="0" w:noVBand="1"/>
      </w:tblPr>
      <w:tblGrid>
        <w:gridCol w:w="4535"/>
        <w:gridCol w:w="4535"/>
      </w:tblGrid>
      <w:tr w:rsidR="00AB2CA2" w14:paraId="0500E71D" w14:textId="77777777" w:rsidTr="00ED3C30">
        <w:tc>
          <w:tcPr>
            <w:tcW w:w="2500" w:type="pct"/>
            <w:tcMar>
              <w:top w:w="75" w:type="dxa"/>
              <w:bottom w:w="75" w:type="dxa"/>
            </w:tcMar>
            <w:vAlign w:val="center"/>
          </w:tcPr>
          <w:p w14:paraId="6D9250C5" w14:textId="77777777" w:rsidR="00AB2CA2" w:rsidRDefault="00AB2CA2" w:rsidP="00ED3C30">
            <w:r>
              <w:rPr>
                <w:rFonts w:ascii="Arial" w:hAnsi="Arial" w:cs="Arial"/>
                <w:color w:val="000000"/>
                <w:position w:val="-2"/>
                <w:sz w:val="18"/>
                <w:szCs w:val="18"/>
              </w:rPr>
              <w:t>Kraj in datum:</w:t>
            </w:r>
          </w:p>
        </w:tc>
        <w:tc>
          <w:tcPr>
            <w:tcW w:w="0" w:type="auto"/>
            <w:tcMar>
              <w:top w:w="75" w:type="dxa"/>
              <w:bottom w:w="75" w:type="dxa"/>
            </w:tcMar>
            <w:vAlign w:val="center"/>
          </w:tcPr>
          <w:p w14:paraId="21318D27" w14:textId="77777777" w:rsidR="00AB2CA2" w:rsidRDefault="00AB2CA2" w:rsidP="00ED3C30">
            <w:r>
              <w:rPr>
                <w:rFonts w:ascii="Arial" w:hAnsi="Arial" w:cs="Arial"/>
                <w:color w:val="000000"/>
                <w:position w:val="-2"/>
                <w:sz w:val="18"/>
                <w:szCs w:val="18"/>
              </w:rPr>
              <w:t>Ime in priimek: _____________________</w:t>
            </w:r>
          </w:p>
        </w:tc>
      </w:tr>
      <w:tr w:rsidR="00AB2CA2" w14:paraId="4D363A24" w14:textId="77777777" w:rsidTr="00ED3C30">
        <w:tc>
          <w:tcPr>
            <w:tcW w:w="2500" w:type="pct"/>
            <w:tcMar>
              <w:top w:w="75" w:type="dxa"/>
              <w:bottom w:w="75" w:type="dxa"/>
            </w:tcMar>
            <w:vAlign w:val="center"/>
          </w:tcPr>
          <w:p w14:paraId="0EAF0420" w14:textId="77777777" w:rsidR="00AB2CA2" w:rsidRDefault="00AB2CA2" w:rsidP="00ED3C30">
            <w:r>
              <w:rPr>
                <w:rFonts w:ascii="Arial" w:hAnsi="Arial" w:cs="Arial"/>
                <w:color w:val="000000"/>
                <w:position w:val="-2"/>
                <w:sz w:val="18"/>
                <w:szCs w:val="18"/>
              </w:rPr>
              <w:t> </w:t>
            </w:r>
          </w:p>
        </w:tc>
        <w:tc>
          <w:tcPr>
            <w:tcW w:w="0" w:type="auto"/>
            <w:tcMar>
              <w:top w:w="75" w:type="dxa"/>
              <w:bottom w:w="75" w:type="dxa"/>
            </w:tcMar>
            <w:vAlign w:val="center"/>
          </w:tcPr>
          <w:p w14:paraId="6B3E0921" w14:textId="77777777" w:rsidR="00AB2CA2" w:rsidRDefault="00AB2CA2" w:rsidP="00ED3C30"/>
          <w:p w14:paraId="45F11818" w14:textId="77777777" w:rsidR="00AB2CA2" w:rsidRDefault="00AB2CA2" w:rsidP="00ED3C30">
            <w:pPr>
              <w:jc w:val="center"/>
            </w:pPr>
            <w:r>
              <w:rPr>
                <w:rFonts w:ascii="Arial" w:hAnsi="Arial" w:cs="Arial"/>
                <w:color w:val="A9A9A9"/>
                <w:position w:val="-2"/>
                <w:sz w:val="18"/>
                <w:szCs w:val="18"/>
              </w:rPr>
              <w:t>(žig in podpis)</w:t>
            </w:r>
          </w:p>
        </w:tc>
      </w:tr>
    </w:tbl>
    <w:p w14:paraId="346166B9" w14:textId="77777777" w:rsidR="00AB2CA2" w:rsidRDefault="00AB2CA2" w:rsidP="00AB2CA2">
      <w:pPr>
        <w:spacing w:before="225" w:after="225" w:line="240" w:lineRule="auto"/>
        <w:jc w:val="both"/>
      </w:pPr>
      <w:r>
        <w:rPr>
          <w:rFonts w:ascii="Arial" w:hAnsi="Arial" w:cs="Arial"/>
          <w:color w:val="000000"/>
          <w:sz w:val="18"/>
          <w:szCs w:val="18"/>
        </w:rPr>
        <w:t> </w:t>
      </w:r>
    </w:p>
    <w:p w14:paraId="17AE9369" w14:textId="77777777" w:rsidR="00AB2CA2" w:rsidRDefault="00AB2CA2" w:rsidP="00AB2CA2">
      <w:pPr>
        <w:spacing w:before="225" w:after="225" w:line="240" w:lineRule="auto"/>
        <w:jc w:val="both"/>
      </w:pPr>
      <w:r>
        <w:rPr>
          <w:rFonts w:ascii="Arial" w:hAnsi="Arial" w:cs="Arial"/>
          <w:color w:val="000000"/>
          <w:sz w:val="18"/>
          <w:szCs w:val="18"/>
        </w:rPr>
        <w:t> </w:t>
      </w:r>
    </w:p>
    <w:p w14:paraId="1F59F292" w14:textId="77777777" w:rsidR="00AB2CA2" w:rsidRDefault="00AB2CA2" w:rsidP="00AB2CA2">
      <w:pPr>
        <w:spacing w:before="225" w:after="225" w:line="240" w:lineRule="auto"/>
        <w:jc w:val="both"/>
      </w:pPr>
      <w:r>
        <w:rPr>
          <w:rFonts w:ascii="Arial" w:hAnsi="Arial" w:cs="Arial"/>
          <w:color w:val="000000"/>
          <w:sz w:val="18"/>
          <w:szCs w:val="18"/>
        </w:rPr>
        <w:t> </w:t>
      </w:r>
    </w:p>
    <w:p w14:paraId="58BB9332" w14:textId="77777777" w:rsidR="00AB2CA2" w:rsidRDefault="00AB2CA2" w:rsidP="00AB2CA2">
      <w:pPr>
        <w:spacing w:before="225" w:after="225" w:line="240" w:lineRule="auto"/>
        <w:jc w:val="both"/>
      </w:pPr>
      <w:r>
        <w:rPr>
          <w:rFonts w:ascii="Arial" w:hAnsi="Arial" w:cs="Arial"/>
          <w:b/>
          <w:bCs/>
          <w:i/>
          <w:iCs/>
          <w:color w:val="000000"/>
          <w:sz w:val="18"/>
          <w:szCs w:val="18"/>
          <w:u w:val="single"/>
        </w:rPr>
        <w:t>Opomba:</w:t>
      </w:r>
    </w:p>
    <w:p w14:paraId="2F0ABBEF" w14:textId="77777777" w:rsidR="00AB2CA2" w:rsidRDefault="00AB2CA2" w:rsidP="00AB2CA2">
      <w:pPr>
        <w:spacing w:before="225" w:after="225" w:line="240" w:lineRule="auto"/>
        <w:jc w:val="both"/>
      </w:pPr>
      <w:r>
        <w:rPr>
          <w:rFonts w:ascii="Arial" w:hAnsi="Arial" w:cs="Arial"/>
          <w:i/>
          <w:iCs/>
          <w:color w:val="000000"/>
          <w:sz w:val="18"/>
          <w:szCs w:val="18"/>
        </w:rPr>
        <w:t>V primeru večjega števila podizvajalcev se obrazec fotokopira.</w:t>
      </w:r>
    </w:p>
    <w:p w14:paraId="49D88056" w14:textId="77777777" w:rsidR="00AB2CA2" w:rsidRDefault="00AB2CA2" w:rsidP="00AB2CA2">
      <w:pPr>
        <w:sectPr w:rsidR="00AB2CA2" w:rsidSect="00327784">
          <w:footerReference w:type="default" r:id="rId15"/>
          <w:pgSz w:w="11906" w:h="16838"/>
          <w:pgMar w:top="1418" w:right="1418" w:bottom="1418" w:left="1418" w:header="567" w:footer="596" w:gutter="0"/>
          <w:cols w:space="708"/>
          <w:docGrid w:linePitch="360"/>
        </w:sectPr>
      </w:pPr>
    </w:p>
    <w:p w14:paraId="11C04C25" w14:textId="26E0922D"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977C4C">
        <w:rPr>
          <w:rFonts w:ascii="Arial" w:hAnsi="Arial" w:cs="Arial"/>
          <w:sz w:val="18"/>
          <w:szCs w:val="18"/>
        </w:rPr>
        <w:t>8</w:t>
      </w:r>
    </w:p>
    <w:p w14:paraId="1935E64F" w14:textId="77777777" w:rsidR="00AB2CA2" w:rsidRPr="00252358" w:rsidRDefault="00AB2CA2" w:rsidP="00AB2CA2"/>
    <w:p w14:paraId="43D12763"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nastopu s podizvajalci</w:t>
      </w:r>
    </w:p>
    <w:p w14:paraId="49E0CDC4" w14:textId="77777777" w:rsidR="00AB2CA2" w:rsidRDefault="00AB2CA2" w:rsidP="00AB2CA2">
      <w:pPr>
        <w:spacing w:after="120"/>
        <w:rPr>
          <w:rFonts w:ascii="Arial" w:hAnsi="Arial" w:cs="Arial"/>
        </w:rPr>
      </w:pPr>
    </w:p>
    <w:p w14:paraId="5042B903" w14:textId="16372DAD" w:rsidR="00AB2CA2" w:rsidRDefault="00AB2CA2" w:rsidP="00AB2CA2">
      <w:pPr>
        <w:spacing w:before="225" w:after="225" w:line="240" w:lineRule="auto"/>
        <w:jc w:val="both"/>
      </w:pPr>
      <w:r>
        <w:rPr>
          <w:rFonts w:ascii="Arial" w:hAnsi="Arial" w:cs="Arial"/>
          <w:color w:val="000000"/>
          <w:sz w:val="18"/>
          <w:szCs w:val="18"/>
        </w:rPr>
        <w:t>V razpisu za izvedbo javnega naročila »</w:t>
      </w:r>
      <w:r w:rsidR="00977C4C" w:rsidRPr="00977C4C">
        <w:rPr>
          <w:rFonts w:ascii="Arial" w:hAnsi="Arial" w:cs="Arial"/>
          <w:b/>
          <w:bCs/>
          <w:color w:val="000000"/>
          <w:sz w:val="18"/>
          <w:szCs w:val="18"/>
        </w:rPr>
        <w:t>Nakup klicnega sistema za potrebe Doma dr. Jožeta Potrča Poljčane</w:t>
      </w:r>
      <w:r>
        <w:rPr>
          <w:rFonts w:ascii="Arial" w:hAnsi="Arial" w:cs="Arial"/>
          <w:color w:val="000000"/>
          <w:sz w:val="18"/>
          <w:szCs w:val="18"/>
        </w:rPr>
        <w:t>«,</w:t>
      </w:r>
    </w:p>
    <w:p w14:paraId="2AC075A4" w14:textId="77777777" w:rsidR="00AB2CA2" w:rsidRDefault="00AB2CA2" w:rsidP="00AB2CA2">
      <w:pPr>
        <w:spacing w:before="225" w:after="225" w:line="240" w:lineRule="auto"/>
        <w:jc w:val="both"/>
      </w:pPr>
      <w:r>
        <w:rPr>
          <w:rFonts w:ascii="Arial" w:hAnsi="Arial" w:cs="Arial"/>
          <w:color w:val="000000"/>
          <w:sz w:val="18"/>
          <w:szCs w:val="18"/>
        </w:rPr>
        <w:t>izjavljamo, da (ustrezno označi in izpolni):</w:t>
      </w:r>
    </w:p>
    <w:p w14:paraId="346DEE58" w14:textId="77777777" w:rsidR="00AB2CA2" w:rsidRDefault="00AB2CA2" w:rsidP="00AB2CA2">
      <w:pPr>
        <w:spacing w:before="225" w:after="225" w:line="240" w:lineRule="auto"/>
        <w:jc w:val="both"/>
      </w:pPr>
      <w:r>
        <w:rPr>
          <w:rFonts w:ascii="Arial" w:hAnsi="Arial" w:cs="Arial"/>
          <w:b/>
          <w:bCs/>
          <w:color w:val="000000"/>
          <w:sz w:val="18"/>
          <w:szCs w:val="18"/>
        </w:rPr>
        <w:t>[   ] ne nastopamo s podizvajalci</w:t>
      </w:r>
    </w:p>
    <w:p w14:paraId="785D70AB" w14:textId="77777777" w:rsidR="00AB2CA2" w:rsidRDefault="00AB2CA2" w:rsidP="00AB2CA2">
      <w:pPr>
        <w:spacing w:before="225" w:after="225" w:line="240" w:lineRule="auto"/>
        <w:jc w:val="both"/>
      </w:pPr>
      <w:r>
        <w:rPr>
          <w:rFonts w:ascii="Arial" w:hAnsi="Arial" w:cs="Arial"/>
          <w:b/>
          <w:bCs/>
          <w:color w:val="000000"/>
          <w:sz w:val="18"/>
          <w:szCs w:val="18"/>
        </w:rPr>
        <w:t>[   ] nastopamo z naslednjimi podizvajalci:</w:t>
      </w:r>
    </w:p>
    <w:tbl>
      <w:tblPr>
        <w:tblStyle w:val="TableGridPHPDOCX"/>
        <w:tblW w:w="8430" w:type="dxa"/>
        <w:tblCellSpacing w:w="15" w:type="dxa"/>
        <w:tblInd w:w="155"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95"/>
        <w:gridCol w:w="6535"/>
      </w:tblGrid>
      <w:tr w:rsidR="00AB2CA2" w14:paraId="2D4029B0" w14:textId="77777777" w:rsidTr="00ED3C30">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33B853FF" w14:textId="77777777" w:rsidR="00AB2CA2" w:rsidRDefault="00AB2CA2" w:rsidP="00ED3C30">
            <w:pPr>
              <w:jc w:val="right"/>
            </w:pPr>
            <w:r>
              <w:rPr>
                <w:rFonts w:ascii="Arial" w:hAnsi="Arial" w:cs="Arial"/>
                <w:b/>
                <w:bCs/>
                <w:color w:val="000000"/>
                <w:position w:val="-2"/>
                <w:sz w:val="18"/>
                <w:szCs w:val="18"/>
                <w:shd w:val="clear" w:color="auto" w:fill="D1D1D1"/>
              </w:rPr>
              <w:t>Podizvajalec 1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417B2B7D" w14:textId="77777777" w:rsidR="00AB2CA2" w:rsidRDefault="00AB2CA2" w:rsidP="00ED3C30">
            <w:r>
              <w:rPr>
                <w:rFonts w:ascii="Arial" w:hAnsi="Arial" w:cs="Arial"/>
                <w:color w:val="000000"/>
                <w:position w:val="-2"/>
                <w:sz w:val="18"/>
                <w:szCs w:val="18"/>
              </w:rPr>
              <w:t> </w:t>
            </w:r>
          </w:p>
        </w:tc>
      </w:tr>
      <w:tr w:rsidR="00AB2CA2" w14:paraId="4B587A72" w14:textId="77777777" w:rsidTr="00ED3C30">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118BFF29" w14:textId="77777777" w:rsidR="00AB2CA2" w:rsidRDefault="00AB2CA2" w:rsidP="00ED3C30">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42C8808A" w14:textId="77777777" w:rsidR="00AB2CA2" w:rsidRDefault="00AB2CA2" w:rsidP="00ED3C30">
            <w:pPr>
              <w:spacing w:before="135" w:after="135"/>
              <w:jc w:val="both"/>
              <w:textAlignment w:val="center"/>
            </w:pPr>
            <w:r>
              <w:rPr>
                <w:rFonts w:ascii="Arial" w:hAnsi="Arial" w:cs="Arial"/>
                <w:color w:val="000000"/>
                <w:position w:val="-2"/>
                <w:sz w:val="18"/>
                <w:szCs w:val="18"/>
              </w:rPr>
              <w:t>Opis del, ki jih bo izvedel podizvajalec:</w:t>
            </w:r>
          </w:p>
          <w:p w14:paraId="20F81443" w14:textId="77777777" w:rsidR="00AB2CA2" w:rsidRDefault="00AB2CA2" w:rsidP="00ED3C30">
            <w:pPr>
              <w:spacing w:before="135" w:after="135"/>
              <w:jc w:val="both"/>
              <w:textAlignment w:val="center"/>
            </w:pPr>
            <w:r>
              <w:rPr>
                <w:rFonts w:ascii="Arial" w:hAnsi="Arial" w:cs="Arial"/>
                <w:color w:val="000000"/>
                <w:position w:val="-2"/>
                <w:sz w:val="18"/>
                <w:szCs w:val="18"/>
              </w:rPr>
              <w:t> </w:t>
            </w:r>
          </w:p>
          <w:p w14:paraId="682E17EB" w14:textId="77777777" w:rsidR="00AB2CA2" w:rsidRDefault="00AB2CA2" w:rsidP="00ED3C30">
            <w:pPr>
              <w:spacing w:before="135" w:after="135"/>
              <w:jc w:val="both"/>
              <w:textAlignment w:val="center"/>
            </w:pPr>
            <w:r>
              <w:rPr>
                <w:rFonts w:ascii="Arial" w:hAnsi="Arial" w:cs="Arial"/>
                <w:color w:val="000000"/>
                <w:position w:val="-2"/>
                <w:sz w:val="18"/>
                <w:szCs w:val="18"/>
              </w:rPr>
              <w:t>% končne ponudbe vrednosti, ki jo bo izvedel podizvajalec: ____</w:t>
            </w:r>
          </w:p>
        </w:tc>
      </w:tr>
      <w:tr w:rsidR="00AB2CA2" w14:paraId="0E970F2F" w14:textId="77777777" w:rsidTr="00ED3C30">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1C5E4CB8" w14:textId="77777777" w:rsidR="00AB2CA2" w:rsidRDefault="00AB2CA2" w:rsidP="00ED3C30">
            <w:pPr>
              <w:jc w:val="right"/>
            </w:pPr>
            <w:r>
              <w:rPr>
                <w:rFonts w:ascii="Arial" w:hAnsi="Arial" w:cs="Arial"/>
                <w:b/>
                <w:bCs/>
                <w:color w:val="000000"/>
                <w:position w:val="-2"/>
                <w:sz w:val="18"/>
                <w:szCs w:val="18"/>
                <w:shd w:val="clear" w:color="auto" w:fill="D1D1D1"/>
              </w:rPr>
              <w:t>Podizvajalec 2 (firma, naslov):</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68B1F87F" w14:textId="77777777" w:rsidR="00AB2CA2" w:rsidRDefault="00AB2CA2" w:rsidP="00ED3C30">
            <w:r>
              <w:rPr>
                <w:rFonts w:ascii="Arial" w:hAnsi="Arial" w:cs="Arial"/>
                <w:color w:val="000000"/>
                <w:position w:val="-2"/>
                <w:sz w:val="18"/>
                <w:szCs w:val="18"/>
              </w:rPr>
              <w:t> </w:t>
            </w:r>
          </w:p>
        </w:tc>
      </w:tr>
      <w:tr w:rsidR="00AB2CA2" w14:paraId="6A84BD1C" w14:textId="77777777" w:rsidTr="00ED3C30">
        <w:trPr>
          <w:tblCellSpacing w:w="15" w:type="dxa"/>
        </w:trPr>
        <w:tc>
          <w:tcPr>
            <w:tcW w:w="1740" w:type="dxa"/>
            <w:tcBorders>
              <w:top w:val="inset" w:sz="7" w:space="0" w:color="000000"/>
              <w:left w:val="inset" w:sz="7" w:space="0" w:color="000000"/>
              <w:bottom w:val="inset" w:sz="7" w:space="0" w:color="000000"/>
              <w:right w:val="inset" w:sz="7" w:space="0" w:color="000000"/>
            </w:tcBorders>
            <w:shd w:val="clear" w:color="auto" w:fill="D1D1D1"/>
            <w:tcMar>
              <w:top w:w="135" w:type="dxa"/>
              <w:bottom w:w="135" w:type="dxa"/>
            </w:tcMar>
            <w:vAlign w:val="center"/>
          </w:tcPr>
          <w:p w14:paraId="542E38E4" w14:textId="77777777" w:rsidR="00AB2CA2" w:rsidRDefault="00AB2CA2" w:rsidP="00ED3C30">
            <w:pPr>
              <w:jc w:val="right"/>
            </w:pPr>
            <w:r>
              <w:rPr>
                <w:rFonts w:ascii="Arial" w:hAnsi="Arial" w:cs="Arial"/>
                <w:b/>
                <w:bCs/>
                <w:color w:val="000000"/>
                <w:position w:val="-2"/>
                <w:sz w:val="18"/>
                <w:szCs w:val="18"/>
                <w:shd w:val="clear" w:color="auto" w:fill="D1D1D1"/>
              </w:rPr>
              <w:t>VRSTA DEL (predmet, količina):</w:t>
            </w:r>
          </w:p>
        </w:tc>
        <w:tc>
          <w:tcPr>
            <w:tcW w:w="6105" w:type="dxa"/>
            <w:tcBorders>
              <w:top w:val="inset" w:sz="7" w:space="0" w:color="000000"/>
              <w:left w:val="inset" w:sz="7" w:space="0" w:color="000000"/>
              <w:bottom w:val="inset" w:sz="7" w:space="0" w:color="000000"/>
              <w:right w:val="inset" w:sz="7" w:space="0" w:color="000000"/>
            </w:tcBorders>
            <w:tcMar>
              <w:top w:w="15" w:type="dxa"/>
              <w:bottom w:w="15" w:type="dxa"/>
            </w:tcMar>
            <w:vAlign w:val="center"/>
          </w:tcPr>
          <w:p w14:paraId="0C497339" w14:textId="77777777" w:rsidR="00AB2CA2" w:rsidRDefault="00AB2CA2" w:rsidP="00ED3C30">
            <w:pPr>
              <w:spacing w:before="135" w:after="135"/>
              <w:jc w:val="both"/>
              <w:textAlignment w:val="center"/>
            </w:pPr>
            <w:r>
              <w:rPr>
                <w:rFonts w:ascii="Arial" w:hAnsi="Arial" w:cs="Arial"/>
                <w:color w:val="000000"/>
                <w:position w:val="-2"/>
                <w:sz w:val="18"/>
                <w:szCs w:val="18"/>
              </w:rPr>
              <w:t>Opis del, ki jih bo izvedel podizvajalec:</w:t>
            </w:r>
          </w:p>
          <w:p w14:paraId="78D616DD" w14:textId="77777777" w:rsidR="00AB2CA2" w:rsidRDefault="00AB2CA2" w:rsidP="00ED3C30">
            <w:pPr>
              <w:spacing w:before="135" w:after="135"/>
              <w:jc w:val="both"/>
              <w:textAlignment w:val="center"/>
            </w:pPr>
            <w:r>
              <w:rPr>
                <w:rFonts w:ascii="Arial" w:hAnsi="Arial" w:cs="Arial"/>
                <w:color w:val="000000"/>
                <w:position w:val="-2"/>
                <w:sz w:val="18"/>
                <w:szCs w:val="18"/>
              </w:rPr>
              <w:t> </w:t>
            </w:r>
          </w:p>
          <w:p w14:paraId="48380F3A" w14:textId="77777777" w:rsidR="00AB2CA2" w:rsidRDefault="00AB2CA2" w:rsidP="00ED3C30">
            <w:pPr>
              <w:spacing w:before="135" w:after="135"/>
              <w:jc w:val="both"/>
              <w:textAlignment w:val="center"/>
            </w:pPr>
            <w:r>
              <w:rPr>
                <w:rFonts w:ascii="Arial" w:hAnsi="Arial" w:cs="Arial"/>
                <w:color w:val="000000"/>
                <w:position w:val="-2"/>
                <w:sz w:val="18"/>
                <w:szCs w:val="18"/>
              </w:rPr>
              <w:t>% končne ponudbe vrednosti, ki jo bo izvedel podizvajalec: ____</w:t>
            </w:r>
          </w:p>
          <w:p w14:paraId="29ACF020"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bl>
    <w:p w14:paraId="0157D1F0" w14:textId="77777777" w:rsidR="00AB2CA2" w:rsidRDefault="00AB2CA2" w:rsidP="00AB2CA2">
      <w:pPr>
        <w:spacing w:before="225" w:after="225" w:line="240" w:lineRule="auto"/>
        <w:jc w:val="both"/>
      </w:pPr>
      <w:r>
        <w:rPr>
          <w:rFonts w:ascii="Arial" w:hAnsi="Arial" w:cs="Arial"/>
          <w:color w:val="000000"/>
          <w:sz w:val="18"/>
          <w:szCs w:val="18"/>
        </w:rPr>
        <w:t>Izjavljamo, da bomo ob morebitni zamenjavi podizvajalca ali uvedbi novega podizvajalca, ki ni priglašen v prijavni/ponudbeni dokumentaciji, predhodno pridobili pisno soglasje naročnika. Seznanjeni smo z dejstvom, da ima naročnik, če ne bomo priglasili vseh podizvajalcev, iz tega razloga pravico krivdno odpovedati sklenjeno pogodbo, če naknadno ugotovi, da nastopamo s podizvajalci ali s podizvajalci, ki jih nismo priglasili.</w:t>
      </w:r>
    </w:p>
    <w:p w14:paraId="211D93D8" w14:textId="77777777" w:rsidR="00AB2CA2" w:rsidRDefault="00AB2CA2" w:rsidP="00AB2CA2">
      <w:pPr>
        <w:spacing w:before="225" w:after="225" w:line="240" w:lineRule="auto"/>
        <w:jc w:val="both"/>
      </w:pPr>
      <w:r>
        <w:rPr>
          <w:rFonts w:ascii="Arial" w:hAnsi="Arial" w:cs="Arial"/>
          <w:color w:val="000000"/>
          <w:sz w:val="18"/>
          <w:szCs w:val="18"/>
        </w:rPr>
        <w:t>Priloga: - priložen izpolnjen ESPD obrazec za vsakega podizvajalca (79. člen ZJN-3)</w:t>
      </w:r>
    </w:p>
    <w:tbl>
      <w:tblPr>
        <w:tblStyle w:val="NormalTablePHPDOCX"/>
        <w:tblW w:w="8745" w:type="dxa"/>
        <w:tblInd w:w="108" w:type="dxa"/>
        <w:tblLook w:val="04A0" w:firstRow="1" w:lastRow="0" w:firstColumn="1" w:lastColumn="0" w:noHBand="0" w:noVBand="1"/>
      </w:tblPr>
      <w:tblGrid>
        <w:gridCol w:w="4080"/>
        <w:gridCol w:w="4665"/>
      </w:tblGrid>
      <w:tr w:rsidR="00AB2CA2" w14:paraId="6CE143BA" w14:textId="77777777" w:rsidTr="00ED3C30">
        <w:tc>
          <w:tcPr>
            <w:tcW w:w="4080" w:type="dxa"/>
            <w:tcMar>
              <w:top w:w="135" w:type="dxa"/>
              <w:bottom w:w="135" w:type="dxa"/>
            </w:tcMar>
            <w:vAlign w:val="center"/>
          </w:tcPr>
          <w:p w14:paraId="06BD8D08" w14:textId="77777777" w:rsidR="00AB2CA2" w:rsidRDefault="00AB2CA2" w:rsidP="00ED3C30">
            <w:r>
              <w:rPr>
                <w:rFonts w:ascii="Arial" w:hAnsi="Arial" w:cs="Arial"/>
                <w:color w:val="000000"/>
                <w:position w:val="-2"/>
                <w:sz w:val="18"/>
                <w:szCs w:val="18"/>
              </w:rPr>
              <w:t>Kraj in datum:</w:t>
            </w:r>
          </w:p>
        </w:tc>
        <w:tc>
          <w:tcPr>
            <w:tcW w:w="0" w:type="auto"/>
            <w:tcMar>
              <w:top w:w="135" w:type="dxa"/>
              <w:bottom w:w="135" w:type="dxa"/>
            </w:tcMar>
            <w:vAlign w:val="center"/>
          </w:tcPr>
          <w:p w14:paraId="30D8166E" w14:textId="77777777" w:rsidR="00AB2CA2" w:rsidRDefault="00AB2CA2" w:rsidP="00ED3C30">
            <w:r>
              <w:rPr>
                <w:rFonts w:ascii="Arial" w:hAnsi="Arial" w:cs="Arial"/>
                <w:color w:val="000000"/>
                <w:position w:val="-2"/>
                <w:sz w:val="18"/>
                <w:szCs w:val="18"/>
              </w:rPr>
              <w:t>Ime in priimek: _____________________</w:t>
            </w:r>
          </w:p>
        </w:tc>
      </w:tr>
      <w:tr w:rsidR="00AB2CA2" w14:paraId="6E7FF45B" w14:textId="77777777" w:rsidTr="00ED3C30">
        <w:tc>
          <w:tcPr>
            <w:tcW w:w="4080" w:type="dxa"/>
            <w:tcMar>
              <w:top w:w="135" w:type="dxa"/>
              <w:bottom w:w="135" w:type="dxa"/>
            </w:tcMar>
            <w:vAlign w:val="center"/>
          </w:tcPr>
          <w:p w14:paraId="18F01CE3" w14:textId="77777777" w:rsidR="00AB2CA2" w:rsidRDefault="00AB2CA2" w:rsidP="00ED3C30">
            <w:r>
              <w:rPr>
                <w:rFonts w:ascii="Arial" w:hAnsi="Arial" w:cs="Arial"/>
                <w:color w:val="000000"/>
                <w:position w:val="-2"/>
                <w:sz w:val="18"/>
                <w:szCs w:val="18"/>
              </w:rPr>
              <w:t> </w:t>
            </w:r>
          </w:p>
        </w:tc>
        <w:tc>
          <w:tcPr>
            <w:tcW w:w="0" w:type="auto"/>
            <w:tcMar>
              <w:top w:w="135" w:type="dxa"/>
              <w:bottom w:w="135" w:type="dxa"/>
            </w:tcMar>
            <w:vAlign w:val="center"/>
          </w:tcPr>
          <w:p w14:paraId="4E90F852" w14:textId="77777777" w:rsidR="00AB2CA2" w:rsidRDefault="00AB2CA2" w:rsidP="00ED3C30"/>
          <w:p w14:paraId="2A93430C" w14:textId="77777777" w:rsidR="00AB2CA2" w:rsidRDefault="00AB2CA2" w:rsidP="00ED3C30">
            <w:pPr>
              <w:jc w:val="center"/>
            </w:pPr>
            <w:r>
              <w:rPr>
                <w:rFonts w:ascii="Arial" w:hAnsi="Arial" w:cs="Arial"/>
                <w:color w:val="A9A9A9"/>
                <w:position w:val="-2"/>
                <w:sz w:val="18"/>
                <w:szCs w:val="18"/>
              </w:rPr>
              <w:t>(žig in podpis)</w:t>
            </w:r>
          </w:p>
        </w:tc>
      </w:tr>
    </w:tbl>
    <w:p w14:paraId="3DCE2E76" w14:textId="77777777" w:rsidR="00AB2CA2" w:rsidRDefault="00AB2CA2" w:rsidP="00AB2CA2">
      <w:pPr>
        <w:spacing w:before="225" w:after="225" w:line="240" w:lineRule="auto"/>
        <w:jc w:val="both"/>
      </w:pPr>
      <w:r>
        <w:rPr>
          <w:rFonts w:ascii="Arial" w:hAnsi="Arial" w:cs="Arial"/>
          <w:i/>
          <w:iCs/>
          <w:color w:val="000000"/>
          <w:sz w:val="18"/>
          <w:szCs w:val="18"/>
          <w:u w:val="single"/>
        </w:rPr>
        <w:t>Opomba: </w:t>
      </w:r>
      <w:r>
        <w:rPr>
          <w:rFonts w:ascii="Arial" w:hAnsi="Arial" w:cs="Arial"/>
          <w:i/>
          <w:iCs/>
          <w:color w:val="000000"/>
          <w:sz w:val="18"/>
          <w:szCs w:val="18"/>
        </w:rPr>
        <w:br/>
        <w:t>V primeru nastopa z več podizvajalci se obrazec ustrezno razmnoži.</w:t>
      </w:r>
    </w:p>
    <w:p w14:paraId="29D931D2" w14:textId="77777777" w:rsidR="00AB2CA2" w:rsidRDefault="00AB2CA2" w:rsidP="00AB2CA2">
      <w:pPr>
        <w:sectPr w:rsidR="00AB2CA2" w:rsidSect="00327784">
          <w:footerReference w:type="default" r:id="rId16"/>
          <w:pgSz w:w="11906" w:h="16838"/>
          <w:pgMar w:top="1418" w:right="1418" w:bottom="1418" w:left="1418" w:header="567" w:footer="596" w:gutter="0"/>
          <w:cols w:space="708"/>
          <w:docGrid w:linePitch="360"/>
        </w:sectPr>
      </w:pPr>
    </w:p>
    <w:p w14:paraId="0C590DAC" w14:textId="3B1CC91F" w:rsidR="00AB2CA2" w:rsidRPr="00590863" w:rsidRDefault="00AB2CA2" w:rsidP="00AB2CA2">
      <w:pPr>
        <w:spacing w:after="0"/>
        <w:jc w:val="right"/>
        <w:rPr>
          <w:rFonts w:ascii="Arial" w:hAnsi="Arial" w:cs="Arial"/>
          <w:sz w:val="18"/>
          <w:szCs w:val="18"/>
        </w:rPr>
      </w:pPr>
      <w:r w:rsidRPr="00590863">
        <w:rPr>
          <w:rFonts w:ascii="Arial" w:hAnsi="Arial" w:cs="Arial"/>
          <w:sz w:val="18"/>
          <w:szCs w:val="18"/>
        </w:rPr>
        <w:lastRenderedPageBreak/>
        <w:t xml:space="preserve">Obrazec št: </w:t>
      </w:r>
      <w:r w:rsidR="00977C4C">
        <w:rPr>
          <w:rFonts w:ascii="Arial" w:hAnsi="Arial" w:cs="Arial"/>
          <w:sz w:val="18"/>
          <w:szCs w:val="18"/>
        </w:rPr>
        <w:t>9</w:t>
      </w:r>
    </w:p>
    <w:p w14:paraId="4F6E44CB" w14:textId="77777777" w:rsidR="00AB2CA2" w:rsidRPr="00252358" w:rsidRDefault="00AB2CA2" w:rsidP="00AB2CA2"/>
    <w:p w14:paraId="5451FA42" w14:textId="77777777" w:rsidR="00AB2CA2" w:rsidRDefault="00AB2CA2" w:rsidP="00AB2CA2">
      <w:pPr>
        <w:pStyle w:val="Heading1"/>
        <w:pBdr>
          <w:top w:val="single" w:sz="36" w:space="1" w:color="7EFF09"/>
          <w:left w:val="single" w:sz="36" w:space="5" w:color="7EFF09"/>
          <w:bottom w:val="single" w:sz="36" w:space="1" w:color="7EFF09"/>
          <w:right w:val="single" w:sz="36" w:space="4" w:color="7EFF09"/>
        </w:pBdr>
        <w:shd w:val="clear" w:color="auto" w:fill="7BF949"/>
        <w:spacing w:before="0" w:after="120"/>
        <w:ind w:left="1985"/>
        <w:rPr>
          <w:rFonts w:ascii="Arial" w:hAnsi="Arial" w:cs="Arial"/>
        </w:rPr>
      </w:pPr>
      <w:r>
        <w:rPr>
          <w:rFonts w:ascii="Arial" w:hAnsi="Arial" w:cs="Arial"/>
        </w:rPr>
        <w:t>Izjava o lastniških deležih</w:t>
      </w:r>
    </w:p>
    <w:p w14:paraId="67FA9FFF" w14:textId="77777777" w:rsidR="00AB2CA2" w:rsidRDefault="00AB2CA2" w:rsidP="00AB2CA2">
      <w:pPr>
        <w:spacing w:after="120"/>
        <w:rPr>
          <w:rFonts w:ascii="Arial" w:hAnsi="Arial" w:cs="Arial"/>
        </w:rPr>
      </w:pPr>
    </w:p>
    <w:p w14:paraId="14D8FAAB" w14:textId="77777777" w:rsidR="00AB2CA2" w:rsidRDefault="00AB2CA2" w:rsidP="00AB2CA2">
      <w:pPr>
        <w:spacing w:before="225" w:after="225" w:line="240" w:lineRule="auto"/>
        <w:jc w:val="both"/>
      </w:pPr>
      <w:r>
        <w:rPr>
          <w:rFonts w:ascii="Arial" w:hAnsi="Arial" w:cs="Arial"/>
          <w:color w:val="000000"/>
          <w:sz w:val="18"/>
          <w:szCs w:val="18"/>
        </w:rPr>
        <w:t>Skladno z določili 14. člena Zakona o integriteti in preprečevanju korupcije spodaj podpisani zakoniti zastopnik gospodarskega subjekta:</w:t>
      </w:r>
    </w:p>
    <w:p w14:paraId="63151D5A" w14:textId="77777777" w:rsidR="00AB2CA2" w:rsidRDefault="00AB2CA2" w:rsidP="00AB2CA2">
      <w:pPr>
        <w:spacing w:before="225" w:after="225" w:line="240" w:lineRule="auto"/>
        <w:jc w:val="both"/>
      </w:pPr>
      <w:r>
        <w:rPr>
          <w:rFonts w:ascii="Arial" w:hAnsi="Arial" w:cs="Arial"/>
          <w:color w:val="000000"/>
          <w:sz w:val="18"/>
          <w:szCs w:val="18"/>
        </w:rPr>
        <w:t>- izjavljam, da so družbeniki gospodarskega subjekta (podatki o udeležbi fizičnih in pravnih oseb v lastništvu gospodarskega subjekta, vključno z udeležbo tihih družbenikov):</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AB2CA2" w14:paraId="6CC7B2EA"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C13FE7B" w14:textId="77777777" w:rsidR="00AB2CA2" w:rsidRDefault="00AB2CA2" w:rsidP="00ED3C30">
            <w:pPr>
              <w:spacing w:before="135" w:after="135"/>
              <w:jc w:val="both"/>
              <w:textAlignment w:val="center"/>
            </w:pPr>
            <w:r>
              <w:rPr>
                <w:rFonts w:ascii="Arial" w:hAnsi="Arial" w:cs="Arial"/>
                <w:b/>
                <w:bCs/>
                <w:color w:val="000000"/>
                <w:position w:val="-2"/>
                <w:sz w:val="18"/>
                <w:szCs w:val="18"/>
              </w:rPr>
              <w:t>Ime in priimek</w:t>
            </w:r>
          </w:p>
          <w:p w14:paraId="66168707" w14:textId="77777777" w:rsidR="00AB2CA2" w:rsidRDefault="00AB2CA2" w:rsidP="00ED3C30">
            <w:pPr>
              <w:spacing w:before="135" w:after="135"/>
              <w:jc w:val="both"/>
              <w:textAlignment w:val="center"/>
            </w:pPr>
            <w:r>
              <w:rPr>
                <w:rFonts w:ascii="Arial" w:hAnsi="Arial" w:cs="Arial"/>
                <w:b/>
                <w:bCs/>
                <w:color w:val="000000"/>
                <w:position w:val="-2"/>
                <w:sz w:val="18"/>
                <w:szCs w:val="18"/>
              </w:rPr>
              <w:t>ali</w:t>
            </w:r>
          </w:p>
          <w:p w14:paraId="0947094A" w14:textId="77777777" w:rsidR="00AB2CA2" w:rsidRDefault="00AB2CA2" w:rsidP="00ED3C30">
            <w:pPr>
              <w:spacing w:before="135" w:after="135"/>
              <w:jc w:val="both"/>
              <w:textAlignment w:val="center"/>
            </w:pPr>
            <w:r>
              <w:rPr>
                <w:rFonts w:ascii="Arial" w:hAnsi="Arial" w:cs="Arial"/>
                <w:b/>
                <w:bCs/>
                <w:color w:val="000000"/>
                <w:position w:val="-2"/>
                <w:sz w:val="18"/>
                <w:szCs w:val="18"/>
              </w:rPr>
              <w:t>Firma in sedež pravne osebe</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53C0506" w14:textId="77777777" w:rsidR="00AB2CA2" w:rsidRDefault="00AB2CA2" w:rsidP="00ED3C30">
            <w:pPr>
              <w:spacing w:before="135" w:after="135"/>
              <w:jc w:val="both"/>
              <w:textAlignment w:val="center"/>
            </w:pPr>
            <w:r>
              <w:rPr>
                <w:rFonts w:ascii="Arial" w:hAnsi="Arial" w:cs="Arial"/>
                <w:b/>
                <w:bCs/>
                <w:color w:val="000000"/>
                <w:position w:val="-2"/>
                <w:sz w:val="18"/>
                <w:szCs w:val="18"/>
              </w:rPr>
              <w:t>Naslov prebivališča</w:t>
            </w:r>
          </w:p>
          <w:p w14:paraId="6A995FF0" w14:textId="77777777" w:rsidR="00AB2CA2" w:rsidRDefault="00AB2CA2" w:rsidP="00ED3C30">
            <w:pPr>
              <w:spacing w:before="135" w:after="135"/>
              <w:jc w:val="both"/>
              <w:textAlignment w:val="center"/>
            </w:pPr>
            <w:r>
              <w:rPr>
                <w:rFonts w:ascii="Arial" w:hAnsi="Arial" w:cs="Arial"/>
                <w:b/>
                <w:bCs/>
                <w:color w:val="000000"/>
                <w:position w:val="-2"/>
                <w:sz w:val="18"/>
                <w:szCs w:val="18"/>
              </w:rPr>
              <w:t>ali</w:t>
            </w:r>
          </w:p>
          <w:p w14:paraId="19027333" w14:textId="77777777" w:rsidR="00AB2CA2" w:rsidRDefault="00AB2CA2" w:rsidP="00ED3C30">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E0A2C6B" w14:textId="77777777" w:rsidR="00AB2CA2" w:rsidRDefault="00AB2CA2" w:rsidP="00ED3C30">
            <w:pPr>
              <w:spacing w:before="135" w:after="135"/>
              <w:jc w:val="both"/>
              <w:textAlignment w:val="center"/>
            </w:pPr>
            <w:r>
              <w:rPr>
                <w:rFonts w:ascii="Arial" w:hAnsi="Arial" w:cs="Arial"/>
                <w:b/>
                <w:bCs/>
                <w:color w:val="000000"/>
                <w:position w:val="-2"/>
                <w:sz w:val="18"/>
                <w:szCs w:val="18"/>
              </w:rPr>
              <w:t>Delež lastništva</w:t>
            </w:r>
          </w:p>
          <w:p w14:paraId="3756C3E3" w14:textId="77777777" w:rsidR="00AB2CA2" w:rsidRDefault="00AB2CA2" w:rsidP="00ED3C30">
            <w:pPr>
              <w:spacing w:before="135" w:after="135"/>
              <w:jc w:val="both"/>
              <w:textAlignment w:val="center"/>
            </w:pPr>
            <w:r>
              <w:rPr>
                <w:rFonts w:ascii="Arial" w:hAnsi="Arial" w:cs="Arial"/>
                <w:b/>
                <w:bCs/>
                <w:color w:val="000000"/>
                <w:position w:val="-2"/>
                <w:sz w:val="18"/>
                <w:szCs w:val="18"/>
              </w:rPr>
              <w:t>ali</w:t>
            </w:r>
          </w:p>
          <w:p w14:paraId="16A5AC17" w14:textId="77777777" w:rsidR="00AB2CA2" w:rsidRDefault="00AB2CA2" w:rsidP="00ED3C30">
            <w:pPr>
              <w:spacing w:before="135" w:after="135"/>
              <w:jc w:val="both"/>
              <w:textAlignment w:val="center"/>
            </w:pPr>
            <w:r>
              <w:rPr>
                <w:rFonts w:ascii="Arial" w:hAnsi="Arial" w:cs="Arial"/>
                <w:b/>
                <w:bCs/>
                <w:color w:val="000000"/>
                <w:position w:val="-2"/>
                <w:sz w:val="18"/>
                <w:szCs w:val="18"/>
              </w:rPr>
              <w:t>Delež lastništva gospodarskega subjekta</w:t>
            </w:r>
          </w:p>
        </w:tc>
      </w:tr>
      <w:tr w:rsidR="00AB2CA2" w14:paraId="2258C482"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4279C91"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EAE2D55"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B0DFABC"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r w:rsidR="00AB2CA2" w14:paraId="7F166DBE"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2776A45"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A34B7FF"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383B728"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r w:rsidR="00AB2CA2" w14:paraId="5A2E8DEC"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A7D07AA"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99BBF20"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7001B91"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r w:rsidR="00AB2CA2" w14:paraId="27A62485"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7078780"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6E62181"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5A009D6"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bl>
    <w:p w14:paraId="2BD3CAA0" w14:textId="77777777" w:rsidR="00AB2CA2" w:rsidRDefault="00AB2CA2" w:rsidP="00AB2CA2">
      <w:pPr>
        <w:spacing w:before="225" w:after="225" w:line="240" w:lineRule="auto"/>
        <w:jc w:val="both"/>
      </w:pPr>
      <w:r>
        <w:rPr>
          <w:rFonts w:ascii="Arial" w:hAnsi="Arial" w:cs="Arial"/>
          <w:color w:val="000000"/>
          <w:sz w:val="18"/>
          <w:szCs w:val="18"/>
        </w:rPr>
        <w:t>- izjavljam,  da so gospodarski subjekti za katere se glede na določbe zakona, ki ureja gospodarske družbe, šteje, da so povezane družbe z gospodarskim subjektom</w:t>
      </w:r>
    </w:p>
    <w:tbl>
      <w:tblPr>
        <w:tblStyle w:val="TableGridPHPDOCX"/>
        <w:tblW w:w="5000" w:type="pct"/>
        <w:tblInd w:w="108"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3018"/>
        <w:gridCol w:w="3017"/>
        <w:gridCol w:w="3017"/>
      </w:tblGrid>
      <w:tr w:rsidR="00AB2CA2" w14:paraId="6FDD26E1"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7111A76" w14:textId="77777777" w:rsidR="00AB2CA2" w:rsidRDefault="00AB2CA2" w:rsidP="00ED3C30">
            <w:pPr>
              <w:spacing w:before="135" w:after="135"/>
              <w:jc w:val="both"/>
              <w:textAlignment w:val="center"/>
            </w:pPr>
            <w:r>
              <w:rPr>
                <w:rFonts w:ascii="Arial" w:hAnsi="Arial" w:cs="Arial"/>
                <w:b/>
                <w:bCs/>
                <w:color w:val="000000"/>
                <w:position w:val="-2"/>
                <w:sz w:val="18"/>
                <w:szCs w:val="18"/>
              </w:rPr>
              <w:t>Firma in sedež</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663125DD" w14:textId="77777777" w:rsidR="00AB2CA2" w:rsidRDefault="00AB2CA2" w:rsidP="00ED3C30">
            <w:pPr>
              <w:spacing w:before="135" w:after="135"/>
              <w:jc w:val="both"/>
              <w:textAlignment w:val="center"/>
            </w:pPr>
            <w:r>
              <w:rPr>
                <w:rFonts w:ascii="Arial" w:hAnsi="Arial" w:cs="Arial"/>
                <w:b/>
                <w:bCs/>
                <w:color w:val="000000"/>
                <w:position w:val="-2"/>
                <w:sz w:val="18"/>
                <w:szCs w:val="18"/>
              </w:rPr>
              <w:t>Davčna in matična številka</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06867903" w14:textId="77777777" w:rsidR="00AB2CA2" w:rsidRDefault="00AB2CA2" w:rsidP="00ED3C30">
            <w:pPr>
              <w:spacing w:before="135" w:after="135"/>
              <w:jc w:val="both"/>
              <w:textAlignment w:val="center"/>
            </w:pPr>
            <w:r>
              <w:rPr>
                <w:rFonts w:ascii="Arial" w:hAnsi="Arial" w:cs="Arial"/>
                <w:b/>
                <w:bCs/>
                <w:color w:val="000000"/>
                <w:position w:val="-2"/>
                <w:sz w:val="18"/>
                <w:szCs w:val="18"/>
              </w:rPr>
              <w:t>Delež lastništva gospodarskega subjekta</w:t>
            </w:r>
          </w:p>
        </w:tc>
      </w:tr>
      <w:tr w:rsidR="00AB2CA2" w14:paraId="13B499B0"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22967D3"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980B449"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9913BEC"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r w:rsidR="00AB2CA2" w14:paraId="55A4BE3E"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278BD52"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3D03B819"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2BA7198"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r w:rsidR="00AB2CA2" w14:paraId="16E429A6"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2C232B30"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5C3CA208"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D2105B1"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r w:rsidR="00AB2CA2" w14:paraId="2011C831" w14:textId="77777777" w:rsidTr="00ED3C30">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4A1E90AF"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11A15914"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c>
          <w:tcPr>
            <w:tcW w:w="2835" w:type="dxa"/>
            <w:tcBorders>
              <w:top w:val="inset" w:sz="7" w:space="0" w:color="000000"/>
              <w:left w:val="inset" w:sz="7" w:space="0" w:color="000000"/>
              <w:bottom w:val="inset" w:sz="7" w:space="0" w:color="000000"/>
              <w:right w:val="inset" w:sz="7" w:space="0" w:color="000000"/>
            </w:tcBorders>
            <w:tcMar>
              <w:top w:w="0" w:type="auto"/>
              <w:bottom w:w="0" w:type="auto"/>
            </w:tcMar>
            <w:vAlign w:val="center"/>
          </w:tcPr>
          <w:p w14:paraId="75E2FD06" w14:textId="77777777" w:rsidR="00AB2CA2" w:rsidRDefault="00AB2CA2" w:rsidP="00ED3C30">
            <w:pPr>
              <w:spacing w:before="135" w:after="135"/>
              <w:jc w:val="both"/>
              <w:textAlignment w:val="center"/>
            </w:pPr>
            <w:r>
              <w:rPr>
                <w:rFonts w:ascii="Arial" w:hAnsi="Arial" w:cs="Arial"/>
                <w:color w:val="000000"/>
                <w:position w:val="-2"/>
                <w:sz w:val="18"/>
                <w:szCs w:val="18"/>
              </w:rPr>
              <w:t> </w:t>
            </w:r>
          </w:p>
        </w:tc>
      </w:tr>
    </w:tbl>
    <w:p w14:paraId="6539C0C3" w14:textId="77777777" w:rsidR="00AB2CA2" w:rsidRDefault="00AB2CA2" w:rsidP="00AB2CA2">
      <w:pPr>
        <w:spacing w:before="225" w:after="225" w:line="240" w:lineRule="auto"/>
        <w:jc w:val="both"/>
      </w:pPr>
      <w:r>
        <w:rPr>
          <w:rFonts w:ascii="Arial" w:hAnsi="Arial" w:cs="Arial"/>
          <w:color w:val="000000"/>
          <w:sz w:val="18"/>
          <w:szCs w:val="18"/>
        </w:rPr>
        <w:t>oziroma v kolikor v zgornji tabeli ni naveden noben gospodarski subjekt izjavljam, da ne obstajajo gospodarski subjekti, ki se skladno z določili zakona, ki ureja gospodarske družbe, štejejo za povezane družbe z gospodarskim subjektom.</w:t>
      </w:r>
    </w:p>
    <w:tbl>
      <w:tblPr>
        <w:tblStyle w:val="NormalTablePHPDOCX"/>
        <w:tblW w:w="8745" w:type="dxa"/>
        <w:tblInd w:w="108" w:type="dxa"/>
        <w:tblLook w:val="04A0" w:firstRow="1" w:lastRow="0" w:firstColumn="1" w:lastColumn="0" w:noHBand="0" w:noVBand="1"/>
      </w:tblPr>
      <w:tblGrid>
        <w:gridCol w:w="4080"/>
        <w:gridCol w:w="4665"/>
      </w:tblGrid>
      <w:tr w:rsidR="00AB2CA2" w14:paraId="4D8A988F" w14:textId="77777777" w:rsidTr="00ED3C30">
        <w:tc>
          <w:tcPr>
            <w:tcW w:w="4080" w:type="dxa"/>
            <w:tcMar>
              <w:top w:w="75" w:type="dxa"/>
              <w:bottom w:w="75" w:type="dxa"/>
            </w:tcMar>
            <w:vAlign w:val="center"/>
          </w:tcPr>
          <w:p w14:paraId="73A4E52F" w14:textId="77777777" w:rsidR="00AB2CA2" w:rsidRDefault="00AB2CA2" w:rsidP="00ED3C30">
            <w:r>
              <w:rPr>
                <w:rFonts w:ascii="Arial" w:hAnsi="Arial" w:cs="Arial"/>
                <w:color w:val="000000"/>
                <w:position w:val="-2"/>
                <w:sz w:val="18"/>
                <w:szCs w:val="18"/>
              </w:rPr>
              <w:t>Kraj in datum:</w:t>
            </w:r>
          </w:p>
        </w:tc>
        <w:tc>
          <w:tcPr>
            <w:tcW w:w="0" w:type="auto"/>
            <w:tcMar>
              <w:top w:w="75" w:type="dxa"/>
              <w:bottom w:w="75" w:type="dxa"/>
            </w:tcMar>
            <w:vAlign w:val="center"/>
          </w:tcPr>
          <w:p w14:paraId="17F92EF1" w14:textId="77777777" w:rsidR="00AB2CA2" w:rsidRDefault="00AB2CA2" w:rsidP="00ED3C30">
            <w:r>
              <w:rPr>
                <w:rFonts w:ascii="Arial" w:hAnsi="Arial" w:cs="Arial"/>
                <w:color w:val="000000"/>
                <w:position w:val="-2"/>
                <w:sz w:val="18"/>
                <w:szCs w:val="18"/>
              </w:rPr>
              <w:t>Ime in priimek: _____________________</w:t>
            </w:r>
          </w:p>
        </w:tc>
      </w:tr>
      <w:tr w:rsidR="00AB2CA2" w14:paraId="35E5A62F" w14:textId="77777777" w:rsidTr="00ED3C30">
        <w:tc>
          <w:tcPr>
            <w:tcW w:w="4080" w:type="dxa"/>
            <w:tcMar>
              <w:top w:w="75" w:type="dxa"/>
              <w:bottom w:w="75" w:type="dxa"/>
            </w:tcMar>
            <w:vAlign w:val="center"/>
          </w:tcPr>
          <w:p w14:paraId="590B8AF4" w14:textId="77777777" w:rsidR="00AB2CA2" w:rsidRDefault="00AB2CA2" w:rsidP="00ED3C30">
            <w:r>
              <w:rPr>
                <w:rFonts w:ascii="Arial" w:hAnsi="Arial" w:cs="Arial"/>
                <w:color w:val="000000"/>
                <w:position w:val="-2"/>
                <w:sz w:val="18"/>
                <w:szCs w:val="18"/>
              </w:rPr>
              <w:t> </w:t>
            </w:r>
          </w:p>
        </w:tc>
        <w:tc>
          <w:tcPr>
            <w:tcW w:w="0" w:type="auto"/>
            <w:tcMar>
              <w:top w:w="75" w:type="dxa"/>
              <w:bottom w:w="75" w:type="dxa"/>
            </w:tcMar>
            <w:vAlign w:val="center"/>
          </w:tcPr>
          <w:p w14:paraId="2ADE86C9" w14:textId="77777777" w:rsidR="00AB2CA2" w:rsidRDefault="00AB2CA2" w:rsidP="00ED3C30">
            <w:pPr>
              <w:jc w:val="center"/>
            </w:pPr>
            <w:r>
              <w:rPr>
                <w:rFonts w:ascii="Arial" w:hAnsi="Arial" w:cs="Arial"/>
                <w:color w:val="000000"/>
                <w:position w:val="-2"/>
                <w:sz w:val="18"/>
                <w:szCs w:val="18"/>
              </w:rPr>
              <w:t>(žig in podpis)</w:t>
            </w:r>
          </w:p>
        </w:tc>
      </w:tr>
    </w:tbl>
    <w:p w14:paraId="462538C2" w14:textId="77777777" w:rsidR="00AB2CA2" w:rsidRDefault="00AB2CA2" w:rsidP="00AB2CA2">
      <w:pPr>
        <w:spacing w:before="225" w:after="225" w:line="240" w:lineRule="auto"/>
        <w:jc w:val="both"/>
      </w:pPr>
      <w:r>
        <w:rPr>
          <w:rFonts w:ascii="Arial" w:hAnsi="Arial" w:cs="Arial"/>
          <w:color w:val="000000"/>
          <w:sz w:val="18"/>
          <w:szCs w:val="18"/>
        </w:rPr>
        <w:t> </w:t>
      </w:r>
    </w:p>
    <w:p w14:paraId="0EE7E50E" w14:textId="1CFF4298" w:rsidR="00AC0380" w:rsidRDefault="00AB2CA2" w:rsidP="00AB2CA2">
      <w:pPr>
        <w:rPr>
          <w:rFonts w:ascii="Arial" w:hAnsi="Arial" w:cs="Arial"/>
        </w:rPr>
      </w:pPr>
      <w:r>
        <w:rPr>
          <w:rFonts w:ascii="Arial" w:hAnsi="Arial" w:cs="Arial"/>
          <w:b/>
          <w:bCs/>
          <w:i/>
          <w:iCs/>
          <w:color w:val="000000"/>
          <w:sz w:val="18"/>
          <w:szCs w:val="18"/>
          <w:u w:val="single"/>
        </w:rPr>
        <w:t>OPOMBA:</w:t>
      </w:r>
      <w:r>
        <w:rPr>
          <w:rFonts w:ascii="Arial" w:hAnsi="Arial" w:cs="Arial"/>
          <w:i/>
          <w:iCs/>
          <w:color w:val="000000"/>
          <w:sz w:val="18"/>
          <w:szCs w:val="18"/>
        </w:rPr>
        <w:t xml:space="preserve"> V primeru skupnega nastopa več partnerjev, mora vsak izmed partnerjev predložiti to izjavo. V primeru več podatkov, se predloži nov obrazec z navedenimi preostalimi podatki.</w:t>
      </w:r>
    </w:p>
    <w:p w14:paraId="27952375" w14:textId="1F7E1599" w:rsidR="00AB2CA2" w:rsidRDefault="00AB2CA2" w:rsidP="00AC0380">
      <w:pPr>
        <w:rPr>
          <w:rFonts w:ascii="Arial" w:hAnsi="Arial" w:cs="Arial"/>
        </w:rPr>
      </w:pPr>
    </w:p>
    <w:p w14:paraId="74657A1D" w14:textId="77777777" w:rsidR="00AB2CA2" w:rsidRPr="00116091" w:rsidRDefault="00AB2CA2" w:rsidP="00AB2CA2">
      <w:pPr>
        <w:pStyle w:val="Heading1"/>
        <w:pBdr>
          <w:top w:val="single" w:sz="24" w:space="1" w:color="548DD4" w:themeColor="text2" w:themeTint="99"/>
          <w:left w:val="single" w:sz="24" w:space="4" w:color="548DD4" w:themeColor="text2" w:themeTint="99"/>
          <w:bottom w:val="single" w:sz="24" w:space="1" w:color="548DD4" w:themeColor="text2" w:themeTint="99"/>
          <w:right w:val="single" w:sz="24" w:space="4" w:color="548DD4" w:themeColor="text2" w:themeTint="99"/>
        </w:pBdr>
        <w:shd w:val="clear" w:color="auto" w:fill="548DD4" w:themeFill="text2" w:themeFillTint="99"/>
        <w:ind w:left="1985"/>
        <w:jc w:val="center"/>
        <w:rPr>
          <w:rFonts w:ascii="Arial" w:hAnsi="Arial" w:cs="Arial"/>
          <w:color w:val="FFFFFF" w:themeColor="background1"/>
        </w:rPr>
      </w:pPr>
      <w:r>
        <w:rPr>
          <w:rFonts w:ascii="Arial" w:hAnsi="Arial" w:cs="Arial"/>
          <w:color w:val="FFFFFF" w:themeColor="background1"/>
        </w:rPr>
        <w:t>Vzorec pogodbe</w:t>
      </w:r>
    </w:p>
    <w:p w14:paraId="0D8CFA28" w14:textId="77777777" w:rsidR="00AB2CA2" w:rsidRDefault="00AB2CA2" w:rsidP="00AC0380">
      <w:pPr>
        <w:rPr>
          <w:rFonts w:ascii="Arial" w:hAnsi="Arial" w:cs="Arial"/>
        </w:rPr>
      </w:pPr>
    </w:p>
    <w:p w14:paraId="714B073A" w14:textId="4AF4325F" w:rsidR="000A3B66" w:rsidRDefault="002E0112">
      <w:pPr>
        <w:spacing w:before="224" w:after="224" w:line="240" w:lineRule="auto"/>
        <w:jc w:val="center"/>
        <w:outlineLvl w:val="1"/>
      </w:pPr>
      <w:r>
        <w:rPr>
          <w:rFonts w:ascii="Arial" w:hAnsi="Arial" w:cs="Arial"/>
          <w:b/>
          <w:bCs/>
          <w:color w:val="000000"/>
          <w:sz w:val="27"/>
          <w:szCs w:val="27"/>
        </w:rPr>
        <w:t xml:space="preserve">POGODBA O </w:t>
      </w:r>
      <w:r w:rsidR="00AB2CA2">
        <w:rPr>
          <w:rFonts w:ascii="Arial" w:hAnsi="Arial" w:cs="Arial"/>
          <w:b/>
          <w:bCs/>
          <w:color w:val="000000"/>
          <w:sz w:val="27"/>
          <w:szCs w:val="27"/>
        </w:rPr>
        <w:t>DOBAVI IN NAMESTITVI</w:t>
      </w:r>
      <w:r>
        <w:rPr>
          <w:rFonts w:ascii="Arial" w:hAnsi="Arial" w:cs="Arial"/>
          <w:b/>
          <w:bCs/>
          <w:color w:val="000000"/>
          <w:sz w:val="27"/>
          <w:szCs w:val="27"/>
        </w:rPr>
        <w:t xml:space="preserve"> KLICNEGA SISTEMA ZA POTREBE DOMA DR. JOŽETA POTRČA POLJČANE</w:t>
      </w:r>
    </w:p>
    <w:p w14:paraId="66611E4D" w14:textId="77777777" w:rsidR="000A3B66" w:rsidRDefault="002E0112">
      <w:pPr>
        <w:spacing w:before="225" w:after="225" w:line="240" w:lineRule="auto"/>
        <w:jc w:val="center"/>
      </w:pPr>
      <w:r>
        <w:rPr>
          <w:rFonts w:ascii="Arial" w:hAnsi="Arial" w:cs="Arial"/>
          <w:color w:val="000000"/>
          <w:sz w:val="18"/>
          <w:szCs w:val="18"/>
        </w:rPr>
        <w:t>sklenjena med</w:t>
      </w:r>
    </w:p>
    <w:p w14:paraId="36D44EE8" w14:textId="77777777" w:rsidR="000A3B66" w:rsidRDefault="002E0112">
      <w:pPr>
        <w:spacing w:after="0" w:line="240" w:lineRule="auto"/>
      </w:pPr>
      <w:r>
        <w:rPr>
          <w:rFonts w:ascii="Arial" w:hAnsi="Arial" w:cs="Arial"/>
          <w:b/>
          <w:bCs/>
          <w:color w:val="000000"/>
          <w:sz w:val="18"/>
          <w:szCs w:val="18"/>
        </w:rPr>
        <w:t>NAROČNIKOM: DOM DR. JOŽETA POTRČA POLJČANE, POTRČEVA ULICA 1, 2319 POLJČANE,</w:t>
      </w:r>
      <w:r>
        <w:rPr>
          <w:rFonts w:ascii="Arial" w:hAnsi="Arial" w:cs="Arial"/>
          <w:color w:val="000000"/>
          <w:sz w:val="18"/>
          <w:szCs w:val="18"/>
        </w:rPr>
        <w:br/>
        <w:t>ki ga zastopa Ivanka Soršak, direktorica</w:t>
      </w:r>
      <w:r>
        <w:br/>
      </w:r>
    </w:p>
    <w:tbl>
      <w:tblPr>
        <w:tblStyle w:val="NormalTablePHPDOCX"/>
        <w:tblW w:w="3500" w:type="pct"/>
        <w:tblInd w:w="108" w:type="dxa"/>
        <w:tblLook w:val="04A0" w:firstRow="1" w:lastRow="0" w:firstColumn="1" w:lastColumn="0" w:noHBand="0" w:noVBand="1"/>
      </w:tblPr>
      <w:tblGrid>
        <w:gridCol w:w="3300"/>
        <w:gridCol w:w="3049"/>
      </w:tblGrid>
      <w:tr w:rsidR="000A3B66" w14:paraId="38B27A74" w14:textId="77777777">
        <w:tc>
          <w:tcPr>
            <w:tcW w:w="3300" w:type="dxa"/>
            <w:tcMar>
              <w:top w:w="0" w:type="auto"/>
              <w:bottom w:w="0" w:type="auto"/>
            </w:tcMar>
            <w:vAlign w:val="center"/>
          </w:tcPr>
          <w:p w14:paraId="09E3F972" w14:textId="77777777" w:rsidR="000A3B66" w:rsidRDefault="002E0112">
            <w:r>
              <w:rPr>
                <w:rFonts w:ascii="Arial" w:hAnsi="Arial" w:cs="Arial"/>
                <w:color w:val="000000"/>
                <w:position w:val="-2"/>
                <w:sz w:val="18"/>
                <w:szCs w:val="18"/>
              </w:rPr>
              <w:t>Matična številka:</w:t>
            </w:r>
          </w:p>
        </w:tc>
        <w:tc>
          <w:tcPr>
            <w:tcW w:w="0" w:type="auto"/>
            <w:tcMar>
              <w:top w:w="0" w:type="auto"/>
              <w:bottom w:w="0" w:type="auto"/>
            </w:tcMar>
            <w:vAlign w:val="center"/>
          </w:tcPr>
          <w:p w14:paraId="09E531C1" w14:textId="77777777" w:rsidR="000A3B66" w:rsidRDefault="002E0112">
            <w:r>
              <w:rPr>
                <w:rFonts w:ascii="Arial" w:hAnsi="Arial" w:cs="Arial"/>
                <w:color w:val="000000"/>
                <w:position w:val="-2"/>
                <w:sz w:val="18"/>
                <w:szCs w:val="18"/>
              </w:rPr>
              <w:t>5050723000</w:t>
            </w:r>
          </w:p>
        </w:tc>
      </w:tr>
      <w:tr w:rsidR="000A3B66" w14:paraId="4D1A4810" w14:textId="77777777">
        <w:tc>
          <w:tcPr>
            <w:tcW w:w="3300" w:type="dxa"/>
            <w:tcMar>
              <w:top w:w="0" w:type="auto"/>
              <w:bottom w:w="0" w:type="auto"/>
            </w:tcMar>
            <w:vAlign w:val="center"/>
          </w:tcPr>
          <w:p w14:paraId="3210769A" w14:textId="77777777" w:rsidR="000A3B66" w:rsidRDefault="002E0112">
            <w:r>
              <w:rPr>
                <w:rFonts w:ascii="Arial" w:hAnsi="Arial" w:cs="Arial"/>
                <w:color w:val="000000"/>
                <w:position w:val="-2"/>
                <w:sz w:val="18"/>
                <w:szCs w:val="18"/>
              </w:rPr>
              <w:t>Identifikacijska številka (ID za DDV):</w:t>
            </w:r>
          </w:p>
        </w:tc>
        <w:tc>
          <w:tcPr>
            <w:tcW w:w="0" w:type="auto"/>
            <w:tcMar>
              <w:top w:w="0" w:type="auto"/>
              <w:bottom w:w="0" w:type="auto"/>
            </w:tcMar>
            <w:vAlign w:val="center"/>
          </w:tcPr>
          <w:p w14:paraId="3CA2D035" w14:textId="77777777" w:rsidR="000A3B66" w:rsidRDefault="002E0112">
            <w:r>
              <w:rPr>
                <w:rFonts w:ascii="Arial" w:hAnsi="Arial" w:cs="Arial"/>
                <w:color w:val="000000"/>
                <w:position w:val="-2"/>
                <w:sz w:val="18"/>
                <w:szCs w:val="18"/>
              </w:rPr>
              <w:t>SI 52804186</w:t>
            </w:r>
          </w:p>
        </w:tc>
      </w:tr>
      <w:tr w:rsidR="000A3B66" w14:paraId="5DEC2F91" w14:textId="77777777">
        <w:tc>
          <w:tcPr>
            <w:tcW w:w="3300" w:type="dxa"/>
            <w:tcMar>
              <w:top w:w="0" w:type="auto"/>
              <w:bottom w:w="0" w:type="auto"/>
            </w:tcMar>
            <w:vAlign w:val="center"/>
          </w:tcPr>
          <w:p w14:paraId="044B5A3E" w14:textId="77777777" w:rsidR="000A3B66" w:rsidRDefault="002E0112">
            <w:r>
              <w:rPr>
                <w:rFonts w:ascii="Arial" w:hAnsi="Arial" w:cs="Arial"/>
                <w:color w:val="000000"/>
                <w:position w:val="-2"/>
                <w:sz w:val="18"/>
                <w:szCs w:val="18"/>
              </w:rPr>
              <w:t>Transakcijski račun (TRR):</w:t>
            </w:r>
          </w:p>
        </w:tc>
        <w:tc>
          <w:tcPr>
            <w:tcW w:w="0" w:type="auto"/>
            <w:tcMar>
              <w:top w:w="0" w:type="auto"/>
              <w:bottom w:w="0" w:type="auto"/>
            </w:tcMar>
            <w:vAlign w:val="center"/>
          </w:tcPr>
          <w:p w14:paraId="59D1BA7D" w14:textId="77777777" w:rsidR="000A3B66" w:rsidRDefault="002E0112">
            <w:r>
              <w:rPr>
                <w:rFonts w:ascii="Arial" w:hAnsi="Arial" w:cs="Arial"/>
                <w:color w:val="000000"/>
                <w:position w:val="-2"/>
                <w:sz w:val="18"/>
                <w:szCs w:val="18"/>
              </w:rPr>
              <w:t>SI56 0110 0603 0268 582</w:t>
            </w:r>
          </w:p>
        </w:tc>
      </w:tr>
    </w:tbl>
    <w:p w14:paraId="48E9A591" w14:textId="77777777" w:rsidR="000A3B66" w:rsidRDefault="000A3B66"/>
    <w:p w14:paraId="468187FD" w14:textId="77777777" w:rsidR="000A3B66" w:rsidRDefault="002E0112">
      <w:pPr>
        <w:spacing w:before="225" w:after="225" w:line="240" w:lineRule="auto"/>
        <w:jc w:val="center"/>
      </w:pPr>
      <w:r>
        <w:rPr>
          <w:rFonts w:ascii="Arial" w:hAnsi="Arial" w:cs="Arial"/>
          <w:color w:val="000000"/>
          <w:sz w:val="18"/>
          <w:szCs w:val="18"/>
        </w:rPr>
        <w:t>in</w:t>
      </w:r>
    </w:p>
    <w:p w14:paraId="724AC65B" w14:textId="4E31BA1B" w:rsidR="000A3B66" w:rsidRDefault="00977C4C">
      <w:pPr>
        <w:spacing w:before="225" w:after="225" w:line="240" w:lineRule="auto"/>
        <w:jc w:val="both"/>
      </w:pPr>
      <w:r>
        <w:rPr>
          <w:rFonts w:ascii="Arial" w:hAnsi="Arial" w:cs="Arial"/>
          <w:b/>
          <w:bCs/>
          <w:color w:val="000000"/>
          <w:sz w:val="18"/>
          <w:szCs w:val="18"/>
        </w:rPr>
        <w:t>DOBAVITELJEM</w:t>
      </w:r>
      <w:r w:rsidR="002E0112">
        <w:rPr>
          <w:rFonts w:ascii="Arial" w:hAnsi="Arial" w:cs="Arial"/>
          <w:b/>
          <w:bCs/>
          <w:color w:val="000000"/>
          <w:sz w:val="18"/>
          <w:szCs w:val="18"/>
        </w:rPr>
        <w:t>: </w:t>
      </w:r>
      <w:r w:rsidR="002E0112">
        <w:rPr>
          <w:rFonts w:ascii="Arial" w:hAnsi="Arial" w:cs="Arial"/>
          <w:color w:val="000000"/>
          <w:sz w:val="18"/>
          <w:szCs w:val="18"/>
        </w:rPr>
        <w:t>___________________________________,</w:t>
      </w:r>
      <w:r w:rsidR="002E0112">
        <w:rPr>
          <w:rFonts w:ascii="Arial" w:hAnsi="Arial" w:cs="Arial"/>
          <w:color w:val="000000"/>
          <w:sz w:val="18"/>
          <w:szCs w:val="18"/>
        </w:rPr>
        <w:br/>
        <w:t>ki ga zastopa ___________________________________,</w:t>
      </w:r>
    </w:p>
    <w:tbl>
      <w:tblPr>
        <w:tblStyle w:val="NormalTablePHPDOCX"/>
        <w:tblW w:w="3500" w:type="pct"/>
        <w:tblInd w:w="108" w:type="dxa"/>
        <w:tblLook w:val="04A0" w:firstRow="1" w:lastRow="0" w:firstColumn="1" w:lastColumn="0" w:noHBand="0" w:noVBand="1"/>
      </w:tblPr>
      <w:tblGrid>
        <w:gridCol w:w="3300"/>
        <w:gridCol w:w="3049"/>
      </w:tblGrid>
      <w:tr w:rsidR="000A3B66" w14:paraId="7A0BEE61" w14:textId="77777777">
        <w:tc>
          <w:tcPr>
            <w:tcW w:w="3300" w:type="dxa"/>
            <w:tcMar>
              <w:top w:w="0" w:type="auto"/>
              <w:bottom w:w="0" w:type="auto"/>
            </w:tcMar>
            <w:vAlign w:val="center"/>
          </w:tcPr>
          <w:p w14:paraId="39A87BE8" w14:textId="77777777" w:rsidR="000A3B66" w:rsidRDefault="002E0112">
            <w:r>
              <w:rPr>
                <w:rFonts w:ascii="Arial" w:hAnsi="Arial" w:cs="Arial"/>
                <w:color w:val="000000"/>
                <w:position w:val="-2"/>
                <w:sz w:val="18"/>
                <w:szCs w:val="18"/>
              </w:rPr>
              <w:t>Matična številka:</w:t>
            </w:r>
          </w:p>
        </w:tc>
        <w:tc>
          <w:tcPr>
            <w:tcW w:w="0" w:type="auto"/>
            <w:tcBorders>
              <w:bottom w:val="single" w:sz="5" w:space="0" w:color="000000"/>
            </w:tcBorders>
            <w:tcMar>
              <w:top w:w="0" w:type="auto"/>
              <w:bottom w:w="0" w:type="auto"/>
            </w:tcMar>
            <w:vAlign w:val="center"/>
          </w:tcPr>
          <w:p w14:paraId="0FA64E06" w14:textId="77777777" w:rsidR="000A3B66" w:rsidRDefault="002E0112">
            <w:r>
              <w:rPr>
                <w:rFonts w:ascii="Arial" w:hAnsi="Arial" w:cs="Arial"/>
                <w:color w:val="000000"/>
                <w:position w:val="-2"/>
                <w:sz w:val="18"/>
                <w:szCs w:val="18"/>
              </w:rPr>
              <w:t> </w:t>
            </w:r>
          </w:p>
        </w:tc>
      </w:tr>
      <w:tr w:rsidR="000A3B66" w14:paraId="3B0DB64E" w14:textId="77777777">
        <w:tc>
          <w:tcPr>
            <w:tcW w:w="3300" w:type="dxa"/>
            <w:tcMar>
              <w:top w:w="0" w:type="auto"/>
              <w:bottom w:w="0" w:type="auto"/>
            </w:tcMar>
            <w:vAlign w:val="center"/>
          </w:tcPr>
          <w:p w14:paraId="36C4F3E7" w14:textId="77777777" w:rsidR="000A3B66" w:rsidRDefault="002E0112">
            <w:r>
              <w:rPr>
                <w:rFonts w:ascii="Arial" w:hAnsi="Arial" w:cs="Arial"/>
                <w:color w:val="000000"/>
                <w:position w:val="-2"/>
                <w:sz w:val="18"/>
                <w:szCs w:val="18"/>
              </w:rPr>
              <w:t>Identifikacijska številka (ID za DDV):</w:t>
            </w:r>
          </w:p>
        </w:tc>
        <w:tc>
          <w:tcPr>
            <w:tcW w:w="0" w:type="auto"/>
            <w:tcBorders>
              <w:bottom w:val="single" w:sz="5" w:space="0" w:color="000000"/>
            </w:tcBorders>
            <w:tcMar>
              <w:top w:w="0" w:type="auto"/>
              <w:bottom w:w="0" w:type="auto"/>
            </w:tcMar>
            <w:vAlign w:val="center"/>
          </w:tcPr>
          <w:p w14:paraId="3CCDB7B7" w14:textId="77777777" w:rsidR="000A3B66" w:rsidRDefault="002E0112">
            <w:r>
              <w:rPr>
                <w:rFonts w:ascii="Arial" w:hAnsi="Arial" w:cs="Arial"/>
                <w:color w:val="000000"/>
                <w:position w:val="-2"/>
                <w:sz w:val="18"/>
                <w:szCs w:val="18"/>
              </w:rPr>
              <w:t> </w:t>
            </w:r>
          </w:p>
        </w:tc>
      </w:tr>
      <w:tr w:rsidR="000A3B66" w14:paraId="063E0466" w14:textId="77777777">
        <w:tc>
          <w:tcPr>
            <w:tcW w:w="3300" w:type="dxa"/>
            <w:tcMar>
              <w:top w:w="0" w:type="auto"/>
              <w:bottom w:w="0" w:type="auto"/>
            </w:tcMar>
            <w:vAlign w:val="center"/>
          </w:tcPr>
          <w:p w14:paraId="1817AB79" w14:textId="77777777" w:rsidR="000A3B66" w:rsidRDefault="002E0112">
            <w:r>
              <w:rPr>
                <w:rFonts w:ascii="Arial" w:hAnsi="Arial" w:cs="Arial"/>
                <w:color w:val="000000"/>
                <w:position w:val="-2"/>
                <w:sz w:val="18"/>
                <w:szCs w:val="18"/>
              </w:rPr>
              <w:t>Transakcijski račun (TRR):</w:t>
            </w:r>
          </w:p>
        </w:tc>
        <w:tc>
          <w:tcPr>
            <w:tcW w:w="0" w:type="auto"/>
            <w:tcBorders>
              <w:bottom w:val="single" w:sz="5" w:space="0" w:color="000000"/>
            </w:tcBorders>
            <w:tcMar>
              <w:top w:w="0" w:type="auto"/>
              <w:bottom w:w="0" w:type="auto"/>
            </w:tcMar>
            <w:vAlign w:val="center"/>
          </w:tcPr>
          <w:p w14:paraId="5F1A1254" w14:textId="77777777" w:rsidR="000A3B66" w:rsidRDefault="002E0112">
            <w:r>
              <w:rPr>
                <w:rFonts w:ascii="Arial" w:hAnsi="Arial" w:cs="Arial"/>
                <w:color w:val="000000"/>
                <w:position w:val="-2"/>
                <w:sz w:val="18"/>
                <w:szCs w:val="18"/>
              </w:rPr>
              <w:t> </w:t>
            </w:r>
          </w:p>
        </w:tc>
      </w:tr>
    </w:tbl>
    <w:p w14:paraId="143B7567" w14:textId="279D9229" w:rsidR="000A3B66" w:rsidRDefault="002E0112">
      <w:pPr>
        <w:spacing w:before="225" w:after="225" w:line="240" w:lineRule="auto"/>
        <w:jc w:val="both"/>
        <w:rPr>
          <w:rFonts w:ascii="Arial" w:hAnsi="Arial" w:cs="Arial"/>
          <w:color w:val="000000"/>
          <w:sz w:val="18"/>
          <w:szCs w:val="18"/>
        </w:rPr>
      </w:pPr>
      <w:r>
        <w:rPr>
          <w:rFonts w:ascii="Arial" w:hAnsi="Arial" w:cs="Arial"/>
          <w:color w:val="000000"/>
          <w:sz w:val="18"/>
          <w:szCs w:val="18"/>
        </w:rPr>
        <w:t> </w:t>
      </w:r>
    </w:p>
    <w:p w14:paraId="62FCF001" w14:textId="77777777" w:rsidR="00562ED9" w:rsidRDefault="00562ED9">
      <w:pPr>
        <w:spacing w:before="225" w:after="225" w:line="240" w:lineRule="auto"/>
        <w:jc w:val="both"/>
      </w:pPr>
    </w:p>
    <w:p w14:paraId="41B1DE66" w14:textId="77777777" w:rsidR="00562ED9" w:rsidRDefault="00562ED9" w:rsidP="00562ED9">
      <w:pPr>
        <w:spacing w:before="225" w:after="225" w:line="240" w:lineRule="auto"/>
        <w:jc w:val="both"/>
      </w:pPr>
      <w:r>
        <w:rPr>
          <w:rFonts w:ascii="Arial" w:hAnsi="Arial" w:cs="Arial"/>
          <w:b/>
          <w:bCs/>
          <w:color w:val="000000"/>
          <w:sz w:val="18"/>
          <w:szCs w:val="18"/>
        </w:rPr>
        <w:t>I. UVODNE DOLOČBE</w:t>
      </w:r>
    </w:p>
    <w:p w14:paraId="5FADCA64" w14:textId="77777777" w:rsidR="00562ED9" w:rsidRDefault="00562ED9" w:rsidP="00562ED9">
      <w:pPr>
        <w:spacing w:after="0" w:line="240" w:lineRule="auto"/>
        <w:jc w:val="center"/>
      </w:pPr>
      <w:r>
        <w:rPr>
          <w:rFonts w:ascii="Arial" w:hAnsi="Arial" w:cs="Arial"/>
          <w:b/>
          <w:bCs/>
          <w:color w:val="000000"/>
          <w:sz w:val="18"/>
          <w:szCs w:val="18"/>
        </w:rPr>
        <w:t>1. člen</w:t>
      </w:r>
    </w:p>
    <w:tbl>
      <w:tblPr>
        <w:tblStyle w:val="NormalTablePHPDOCX"/>
        <w:tblW w:w="0" w:type="auto"/>
        <w:tblInd w:w="108" w:type="dxa"/>
        <w:tblLook w:val="04A0" w:firstRow="1" w:lastRow="0" w:firstColumn="1" w:lastColumn="0" w:noHBand="0" w:noVBand="1"/>
      </w:tblPr>
      <w:tblGrid>
        <w:gridCol w:w="8962"/>
      </w:tblGrid>
      <w:tr w:rsidR="00562ED9" w14:paraId="7C4E1DBF" w14:textId="77777777" w:rsidTr="00ED3C30">
        <w:tc>
          <w:tcPr>
            <w:tcW w:w="0" w:type="auto"/>
            <w:tcMar>
              <w:top w:w="0" w:type="auto"/>
              <w:bottom w:w="0" w:type="auto"/>
            </w:tcMar>
          </w:tcPr>
          <w:p w14:paraId="293A4847" w14:textId="77777777" w:rsidR="00562ED9" w:rsidRDefault="00562ED9" w:rsidP="00ED3C30">
            <w:pPr>
              <w:spacing w:before="225" w:after="225"/>
              <w:jc w:val="both"/>
            </w:pPr>
            <w:r>
              <w:rPr>
                <w:rFonts w:ascii="Arial" w:hAnsi="Arial" w:cs="Arial"/>
                <w:color w:val="000000"/>
                <w:sz w:val="18"/>
                <w:szCs w:val="18"/>
              </w:rPr>
              <w:t>Naročnik in dobavitelj ugotavljata, da je bil na osnovi:</w:t>
            </w:r>
          </w:p>
          <w:tbl>
            <w:tblPr>
              <w:tblStyle w:val="NormalTablePHPDOCX"/>
              <w:tblW w:w="0" w:type="auto"/>
              <w:tblLook w:val="04A0" w:firstRow="1" w:lastRow="0" w:firstColumn="1" w:lastColumn="0" w:noHBand="0" w:noVBand="1"/>
            </w:tblPr>
            <w:tblGrid>
              <w:gridCol w:w="8746"/>
            </w:tblGrid>
            <w:tr w:rsidR="00562ED9" w14:paraId="34BA4809" w14:textId="77777777" w:rsidTr="00ED3C30">
              <w:tc>
                <w:tcPr>
                  <w:tcW w:w="0" w:type="auto"/>
                  <w:tcMar>
                    <w:top w:w="0" w:type="auto"/>
                    <w:bottom w:w="0" w:type="auto"/>
                  </w:tcMar>
                </w:tcPr>
                <w:p w14:paraId="3BF39F7D" w14:textId="77777777" w:rsidR="00562ED9" w:rsidRDefault="00562ED9" w:rsidP="00AA44A3">
                  <w:pPr>
                    <w:numPr>
                      <w:ilvl w:val="0"/>
                      <w:numId w:val="12"/>
                    </w:numPr>
                    <w:jc w:val="both"/>
                    <w:rPr>
                      <w:rFonts w:ascii="Arial" w:hAnsi="Arial" w:cs="Arial"/>
                      <w:color w:val="000000"/>
                      <w:sz w:val="18"/>
                      <w:szCs w:val="18"/>
                    </w:rPr>
                  </w:pPr>
                  <w:r>
                    <w:rPr>
                      <w:rFonts w:ascii="Arial" w:hAnsi="Arial" w:cs="Arial"/>
                      <w:color w:val="000000"/>
                      <w:sz w:val="18"/>
                      <w:szCs w:val="18"/>
                    </w:rPr>
                    <w:t>javnega naročila, objavljenega na Portalu javnih naročil številka _____________ z dne ___________ in</w:t>
                  </w:r>
                </w:p>
                <w:p w14:paraId="0C3A5422" w14:textId="77777777" w:rsidR="00562ED9" w:rsidRDefault="00562ED9" w:rsidP="00AA44A3">
                  <w:pPr>
                    <w:numPr>
                      <w:ilvl w:val="0"/>
                      <w:numId w:val="12"/>
                    </w:numPr>
                    <w:jc w:val="both"/>
                    <w:rPr>
                      <w:rFonts w:ascii="Arial" w:hAnsi="Arial" w:cs="Arial"/>
                      <w:color w:val="000000"/>
                      <w:sz w:val="18"/>
                      <w:szCs w:val="18"/>
                    </w:rPr>
                  </w:pPr>
                  <w:r>
                    <w:rPr>
                      <w:rFonts w:ascii="Arial" w:hAnsi="Arial" w:cs="Arial"/>
                      <w:color w:val="000000"/>
                      <w:sz w:val="18"/>
                      <w:szCs w:val="18"/>
                    </w:rPr>
                    <w:t>naročnikove odločitve o oddaji javnega naročila številka ________________ z dne ______________, ki je bila objavljena na Portalu javnih naročil dne ______ pod oznako _______</w:t>
                  </w:r>
                </w:p>
              </w:tc>
            </w:tr>
          </w:tbl>
          <w:p w14:paraId="696A5723" w14:textId="77777777" w:rsidR="00562ED9" w:rsidRDefault="00562ED9" w:rsidP="00ED3C30">
            <w:pPr>
              <w:spacing w:before="225" w:after="225"/>
              <w:jc w:val="both"/>
              <w:rPr>
                <w:rFonts w:ascii="Arial" w:hAnsi="Arial" w:cs="Arial"/>
                <w:color w:val="000000"/>
                <w:sz w:val="18"/>
                <w:szCs w:val="18"/>
              </w:rPr>
            </w:pPr>
            <w:r>
              <w:rPr>
                <w:rFonts w:ascii="Arial" w:hAnsi="Arial" w:cs="Arial"/>
                <w:color w:val="000000"/>
                <w:sz w:val="18"/>
                <w:szCs w:val="18"/>
              </w:rPr>
              <w:t>izbran dobavitelj v okviru omenjenega javnega naročila, zaradi česar se sklepa predmetna pogodba.</w:t>
            </w:r>
          </w:p>
          <w:p w14:paraId="2F9DB9B3" w14:textId="77777777" w:rsidR="00562ED9" w:rsidRDefault="00562ED9" w:rsidP="00ED3C30">
            <w:pPr>
              <w:spacing w:before="225" w:after="225"/>
              <w:jc w:val="both"/>
            </w:pPr>
            <w:r>
              <w:rPr>
                <w:rFonts w:ascii="Arial" w:hAnsi="Arial" w:cs="Arial"/>
                <w:color w:val="000000"/>
                <w:sz w:val="18"/>
                <w:szCs w:val="18"/>
              </w:rPr>
              <w:t>Pogodbeni stranki se strinjata, da sta razpisna dokumentacija za izvedbo javnega naročila iz prvega odstavka tega člena in ponudbena dokumentacija izvajalca sestavni del pogodbe.</w:t>
            </w:r>
          </w:p>
          <w:p w14:paraId="50E9D5A7" w14:textId="77777777" w:rsidR="00562ED9" w:rsidRDefault="00562ED9" w:rsidP="00ED3C30">
            <w:pPr>
              <w:spacing w:before="225" w:after="225"/>
              <w:jc w:val="both"/>
            </w:pPr>
            <w:r>
              <w:rPr>
                <w:rFonts w:ascii="Arial" w:hAnsi="Arial" w:cs="Arial"/>
                <w:color w:val="000000"/>
                <w:sz w:val="18"/>
                <w:szCs w:val="18"/>
              </w:rPr>
              <w:t>Projekt delno financira Evropska unija iz Evropskega socialnega sklada (ESS). Operacija se izvaja v okviru Operativnega programa za izvajanje evropske kohezijske politike v obdobju 2014-2020.</w:t>
            </w:r>
          </w:p>
          <w:p w14:paraId="35B64867" w14:textId="77777777" w:rsidR="00562ED9" w:rsidRDefault="00562ED9" w:rsidP="00ED3C30">
            <w:pPr>
              <w:spacing w:before="225" w:after="225"/>
              <w:jc w:val="both"/>
            </w:pPr>
            <w:r>
              <w:rPr>
                <w:rFonts w:ascii="Arial" w:hAnsi="Arial" w:cs="Arial"/>
                <w:color w:val="000000"/>
                <w:sz w:val="18"/>
                <w:szCs w:val="18"/>
              </w:rPr>
              <w:t>Sredstva sofinanciranja so v okviru operacije Prilagoditev in preoblikovanje obstoječih mrež institucionalnega varstva ter vstop novih izvajalcev za nudenje skupnostnih storitev in programov za starejše ESS-MZ-OP 2014-2020/3 z dne 11.12.218 v razmerju 80% (EU) in 20% (slovenska udeležba) zagotovljena na proračunskih postavkah:</w:t>
            </w:r>
          </w:p>
          <w:tbl>
            <w:tblPr>
              <w:tblStyle w:val="NormalTablePHPDOCX"/>
              <w:tblW w:w="0" w:type="auto"/>
              <w:tblLook w:val="04A0" w:firstRow="1" w:lastRow="0" w:firstColumn="1" w:lastColumn="0" w:noHBand="0" w:noVBand="1"/>
            </w:tblPr>
            <w:tblGrid>
              <w:gridCol w:w="7230"/>
            </w:tblGrid>
            <w:tr w:rsidR="00562ED9" w14:paraId="0B7CE5CC" w14:textId="77777777" w:rsidTr="00ED3C30">
              <w:tc>
                <w:tcPr>
                  <w:tcW w:w="0" w:type="auto"/>
                  <w:tcMar>
                    <w:top w:w="0" w:type="auto"/>
                    <w:bottom w:w="0" w:type="auto"/>
                  </w:tcMar>
                </w:tcPr>
                <w:p w14:paraId="2D045E00" w14:textId="77777777" w:rsidR="00562ED9" w:rsidRDefault="00562ED9" w:rsidP="00AA44A3">
                  <w:pPr>
                    <w:numPr>
                      <w:ilvl w:val="0"/>
                      <w:numId w:val="15"/>
                    </w:numPr>
                    <w:jc w:val="both"/>
                    <w:rPr>
                      <w:rFonts w:ascii="Arial" w:hAnsi="Arial" w:cs="Arial"/>
                      <w:color w:val="000000"/>
                      <w:sz w:val="18"/>
                      <w:szCs w:val="18"/>
                    </w:rPr>
                  </w:pPr>
                  <w:r>
                    <w:rPr>
                      <w:rFonts w:ascii="Arial" w:hAnsi="Arial" w:cs="Arial"/>
                      <w:color w:val="000000"/>
                      <w:sz w:val="18"/>
                      <w:szCs w:val="18"/>
                    </w:rPr>
                    <w:t>170263 PN9.2-Operacije dolgotrajne oskrbe-14-20-Vzhod-EU in</w:t>
                  </w:r>
                </w:p>
                <w:p w14:paraId="1B9703E3" w14:textId="77777777" w:rsidR="00562ED9" w:rsidRDefault="00562ED9" w:rsidP="00AA44A3">
                  <w:pPr>
                    <w:numPr>
                      <w:ilvl w:val="0"/>
                      <w:numId w:val="15"/>
                    </w:numPr>
                    <w:jc w:val="both"/>
                    <w:rPr>
                      <w:rFonts w:ascii="Arial" w:hAnsi="Arial" w:cs="Arial"/>
                      <w:color w:val="000000"/>
                      <w:sz w:val="18"/>
                      <w:szCs w:val="18"/>
                    </w:rPr>
                  </w:pPr>
                  <w:r>
                    <w:rPr>
                      <w:rFonts w:ascii="Arial" w:hAnsi="Arial" w:cs="Arial"/>
                      <w:color w:val="000000"/>
                      <w:sz w:val="18"/>
                      <w:szCs w:val="18"/>
                    </w:rPr>
                    <w:lastRenderedPageBreak/>
                    <w:t>170264 PN9.2-Operacije dolgotrajne oskrbe-14-20-Vzhod-slovenska udeležba.</w:t>
                  </w:r>
                </w:p>
              </w:tc>
            </w:tr>
          </w:tbl>
          <w:p w14:paraId="51887DC7" w14:textId="77777777" w:rsidR="00562ED9" w:rsidRDefault="00562ED9" w:rsidP="00ED3C30">
            <w:pPr>
              <w:spacing w:before="225" w:after="225"/>
              <w:jc w:val="both"/>
            </w:pPr>
          </w:p>
        </w:tc>
      </w:tr>
    </w:tbl>
    <w:p w14:paraId="5BD81C26" w14:textId="77777777" w:rsidR="00562ED9" w:rsidRDefault="00562ED9" w:rsidP="00562ED9">
      <w:pPr>
        <w:spacing w:before="225" w:after="225" w:line="240" w:lineRule="auto"/>
        <w:jc w:val="both"/>
      </w:pPr>
      <w:r>
        <w:rPr>
          <w:rFonts w:ascii="Arial" w:hAnsi="Arial" w:cs="Arial"/>
          <w:b/>
          <w:bCs/>
          <w:color w:val="000000"/>
          <w:sz w:val="18"/>
          <w:szCs w:val="18"/>
        </w:rPr>
        <w:t>II. PREDMET POGODBE</w:t>
      </w:r>
    </w:p>
    <w:p w14:paraId="0CBCD013" w14:textId="77777777" w:rsidR="00562ED9" w:rsidRDefault="00562ED9" w:rsidP="00562ED9">
      <w:pPr>
        <w:spacing w:after="0" w:line="240" w:lineRule="auto"/>
        <w:jc w:val="center"/>
      </w:pPr>
      <w:r>
        <w:rPr>
          <w:rFonts w:ascii="Arial" w:hAnsi="Arial" w:cs="Arial"/>
          <w:b/>
          <w:bCs/>
          <w:color w:val="000000"/>
          <w:sz w:val="18"/>
          <w:szCs w:val="18"/>
        </w:rPr>
        <w:t>2. člen</w:t>
      </w:r>
    </w:p>
    <w:tbl>
      <w:tblPr>
        <w:tblStyle w:val="NormalTablePHPDOCX"/>
        <w:tblW w:w="0" w:type="auto"/>
        <w:tblInd w:w="108" w:type="dxa"/>
        <w:tblLook w:val="04A0" w:firstRow="1" w:lastRow="0" w:firstColumn="1" w:lastColumn="0" w:noHBand="0" w:noVBand="1"/>
      </w:tblPr>
      <w:tblGrid>
        <w:gridCol w:w="8962"/>
      </w:tblGrid>
      <w:tr w:rsidR="00562ED9" w14:paraId="778D5DDF" w14:textId="77777777" w:rsidTr="00ED3C30">
        <w:tc>
          <w:tcPr>
            <w:tcW w:w="0" w:type="auto"/>
            <w:tcMar>
              <w:top w:w="0" w:type="auto"/>
              <w:bottom w:w="0" w:type="auto"/>
            </w:tcMar>
          </w:tcPr>
          <w:p w14:paraId="42871C74" w14:textId="5623D84B" w:rsidR="00562ED9" w:rsidRPr="00562ED9" w:rsidRDefault="00562ED9" w:rsidP="00ED3C30">
            <w:pPr>
              <w:spacing w:before="225" w:after="225"/>
              <w:jc w:val="both"/>
              <w:rPr>
                <w:rFonts w:ascii="Arial" w:hAnsi="Arial" w:cs="Arial"/>
                <w:color w:val="000000"/>
                <w:sz w:val="18"/>
                <w:szCs w:val="18"/>
              </w:rPr>
            </w:pPr>
            <w:r>
              <w:rPr>
                <w:rFonts w:ascii="Arial" w:hAnsi="Arial" w:cs="Arial"/>
                <w:color w:val="000000"/>
                <w:sz w:val="18"/>
                <w:szCs w:val="18"/>
              </w:rPr>
              <w:t xml:space="preserve">Predmet pogodbe je obveznost </w:t>
            </w:r>
            <w:r w:rsidRPr="00AC6262">
              <w:rPr>
                <w:rFonts w:ascii="Arial" w:hAnsi="Arial" w:cs="Arial"/>
                <w:color w:val="000000"/>
                <w:sz w:val="18"/>
                <w:szCs w:val="18"/>
              </w:rPr>
              <w:t>dobavitelja, da bo naročniku za pogodbeno dogovorjeno ceno in v rokih ter pod pogoji določenimi s to pogodbo in ponudbo dobavil</w:t>
            </w:r>
            <w:r>
              <w:rPr>
                <w:rFonts w:ascii="Arial" w:hAnsi="Arial" w:cs="Arial"/>
                <w:color w:val="000000"/>
                <w:sz w:val="18"/>
                <w:szCs w:val="18"/>
              </w:rPr>
              <w:t xml:space="preserve"> inteligentni IP sestrski klicni sistem </w:t>
            </w:r>
            <w:r w:rsidRPr="00AC6262">
              <w:rPr>
                <w:rFonts w:ascii="Arial" w:hAnsi="Arial" w:cs="Arial"/>
                <w:color w:val="000000"/>
                <w:sz w:val="18"/>
                <w:szCs w:val="18"/>
              </w:rPr>
              <w:t>za potrebe Doma dr. Jožeta Potrča Poljčane.</w:t>
            </w:r>
          </w:p>
          <w:p w14:paraId="5182DBED" w14:textId="77777777" w:rsidR="00562ED9" w:rsidRDefault="00562ED9" w:rsidP="00ED3C30">
            <w:pPr>
              <w:spacing w:before="225" w:after="225"/>
              <w:jc w:val="both"/>
            </w:pPr>
            <w:r>
              <w:rPr>
                <w:rFonts w:ascii="Arial" w:hAnsi="Arial" w:cs="Arial"/>
                <w:color w:val="000000"/>
                <w:sz w:val="18"/>
                <w:szCs w:val="18"/>
              </w:rPr>
              <w:t>Stranki štejeta pogodbeno delo v opisu iz tega člena za bistveno sestavino pogodbe. Dobavitelj prevzema polno odgovornost za izvedbo celotnega pogodbenega dela.</w:t>
            </w:r>
          </w:p>
          <w:p w14:paraId="609CB9B6" w14:textId="77777777" w:rsidR="00562ED9" w:rsidRDefault="00562ED9" w:rsidP="00ED3C30">
            <w:pPr>
              <w:spacing w:before="225" w:after="225"/>
              <w:jc w:val="both"/>
            </w:pPr>
            <w:r>
              <w:rPr>
                <w:rFonts w:ascii="Arial" w:hAnsi="Arial" w:cs="Arial"/>
                <w:color w:val="000000"/>
                <w:sz w:val="18"/>
                <w:szCs w:val="18"/>
              </w:rPr>
              <w:t>V primeru, da dobavitelj ne izpolnjuje pogodbenih obveznosti na način, predviden v pogodbi o izvedbi javnega naročila, naročnik odstopi od te pogodbe.</w:t>
            </w:r>
          </w:p>
        </w:tc>
      </w:tr>
    </w:tbl>
    <w:p w14:paraId="05571D4A" w14:textId="77777777" w:rsidR="00562ED9" w:rsidRDefault="00562ED9" w:rsidP="00562ED9">
      <w:pPr>
        <w:spacing w:after="0" w:line="240" w:lineRule="auto"/>
        <w:jc w:val="center"/>
      </w:pPr>
      <w:r>
        <w:rPr>
          <w:rFonts w:ascii="Arial" w:hAnsi="Arial" w:cs="Arial"/>
          <w:b/>
          <w:bCs/>
          <w:color w:val="000000"/>
          <w:sz w:val="18"/>
          <w:szCs w:val="18"/>
        </w:rPr>
        <w:t>3. člen</w:t>
      </w:r>
    </w:p>
    <w:tbl>
      <w:tblPr>
        <w:tblStyle w:val="NormalTablePHPDOCX"/>
        <w:tblW w:w="0" w:type="auto"/>
        <w:tblInd w:w="108" w:type="dxa"/>
        <w:tblLook w:val="04A0" w:firstRow="1" w:lastRow="0" w:firstColumn="1" w:lastColumn="0" w:noHBand="0" w:noVBand="1"/>
      </w:tblPr>
      <w:tblGrid>
        <w:gridCol w:w="8962"/>
      </w:tblGrid>
      <w:tr w:rsidR="00562ED9" w14:paraId="29EF6556" w14:textId="77777777" w:rsidTr="00ED3C30">
        <w:tc>
          <w:tcPr>
            <w:tcW w:w="0" w:type="auto"/>
            <w:tcMar>
              <w:top w:w="0" w:type="auto"/>
              <w:bottom w:w="0" w:type="auto"/>
            </w:tcMar>
          </w:tcPr>
          <w:p w14:paraId="7A0B5B4C" w14:textId="77777777" w:rsidR="00562ED9" w:rsidRDefault="00562ED9" w:rsidP="00ED3C30">
            <w:pPr>
              <w:spacing w:before="225" w:after="225"/>
              <w:jc w:val="both"/>
            </w:pPr>
            <w:r>
              <w:rPr>
                <w:rFonts w:ascii="Arial" w:hAnsi="Arial" w:cs="Arial"/>
                <w:color w:val="000000"/>
                <w:sz w:val="18"/>
                <w:szCs w:val="18"/>
              </w:rPr>
              <w:t>Dobavitelj bo izvedel dobavo v skladu in v obsegu določenem z naslednjimi dokumenti:</w:t>
            </w:r>
          </w:p>
          <w:tbl>
            <w:tblPr>
              <w:tblStyle w:val="NormalTablePHPDOCX"/>
              <w:tblW w:w="0" w:type="auto"/>
              <w:tblLook w:val="04A0" w:firstRow="1" w:lastRow="0" w:firstColumn="1" w:lastColumn="0" w:noHBand="0" w:noVBand="1"/>
            </w:tblPr>
            <w:tblGrid>
              <w:gridCol w:w="8746"/>
            </w:tblGrid>
            <w:tr w:rsidR="00562ED9" w14:paraId="73F2F1E3" w14:textId="77777777" w:rsidTr="00ED3C30">
              <w:tc>
                <w:tcPr>
                  <w:tcW w:w="0" w:type="auto"/>
                  <w:tcMar>
                    <w:top w:w="0" w:type="auto"/>
                    <w:bottom w:w="0" w:type="auto"/>
                  </w:tcMar>
                </w:tcPr>
                <w:p w14:paraId="20BA7463" w14:textId="77777777" w:rsidR="00562ED9" w:rsidRDefault="00562ED9" w:rsidP="00AA44A3">
                  <w:pPr>
                    <w:numPr>
                      <w:ilvl w:val="0"/>
                      <w:numId w:val="12"/>
                    </w:numPr>
                    <w:jc w:val="both"/>
                    <w:rPr>
                      <w:rFonts w:ascii="Arial" w:hAnsi="Arial" w:cs="Arial"/>
                      <w:color w:val="000000"/>
                      <w:sz w:val="18"/>
                      <w:szCs w:val="18"/>
                    </w:rPr>
                  </w:pPr>
                  <w:r>
                    <w:rPr>
                      <w:rFonts w:ascii="Arial" w:hAnsi="Arial" w:cs="Arial"/>
                      <w:color w:val="000000"/>
                      <w:sz w:val="18"/>
                      <w:szCs w:val="18"/>
                    </w:rPr>
                    <w:t>Ponudba številka _____________ z dne _______________;</w:t>
                  </w:r>
                </w:p>
                <w:p w14:paraId="2C0FC485" w14:textId="77777777" w:rsidR="00562ED9" w:rsidRDefault="00562ED9" w:rsidP="00AA44A3">
                  <w:pPr>
                    <w:numPr>
                      <w:ilvl w:val="0"/>
                      <w:numId w:val="12"/>
                    </w:numPr>
                    <w:jc w:val="both"/>
                    <w:rPr>
                      <w:rFonts w:ascii="Arial" w:hAnsi="Arial" w:cs="Arial"/>
                      <w:color w:val="000000"/>
                      <w:sz w:val="18"/>
                      <w:szCs w:val="18"/>
                    </w:rPr>
                  </w:pPr>
                  <w:r>
                    <w:rPr>
                      <w:rFonts w:ascii="Arial" w:hAnsi="Arial" w:cs="Arial"/>
                      <w:color w:val="000000"/>
                      <w:sz w:val="18"/>
                      <w:szCs w:val="18"/>
                    </w:rPr>
                    <w:t xml:space="preserve">Razpisno dokumentacijo naročnika, ki je bila objavljena v okviru javnega naročila, ki je bilo na Portalu javnih naročil objavljeno dne _______ pod oznako _________. </w:t>
                  </w:r>
                </w:p>
              </w:tc>
            </w:tr>
          </w:tbl>
          <w:p w14:paraId="4A368DEC" w14:textId="77777777" w:rsidR="00562ED9" w:rsidRDefault="00562ED9" w:rsidP="00ED3C30">
            <w:pPr>
              <w:spacing w:before="225" w:after="225"/>
              <w:jc w:val="both"/>
            </w:pPr>
            <w:r>
              <w:rPr>
                <w:rFonts w:ascii="Arial" w:hAnsi="Arial" w:cs="Arial"/>
                <w:color w:val="000000"/>
                <w:sz w:val="18"/>
                <w:szCs w:val="18"/>
              </w:rPr>
              <w:t>Predmetni dokumenti so priloga in sestavni del te pogodbe.</w:t>
            </w:r>
          </w:p>
        </w:tc>
      </w:tr>
    </w:tbl>
    <w:p w14:paraId="600F5C79" w14:textId="77777777" w:rsidR="00562ED9" w:rsidRDefault="00562ED9" w:rsidP="00562ED9">
      <w:pPr>
        <w:spacing w:after="0" w:line="240" w:lineRule="auto"/>
        <w:jc w:val="center"/>
      </w:pPr>
      <w:r>
        <w:rPr>
          <w:rFonts w:ascii="Arial" w:hAnsi="Arial" w:cs="Arial"/>
          <w:b/>
          <w:bCs/>
          <w:color w:val="000000"/>
          <w:sz w:val="18"/>
          <w:szCs w:val="18"/>
        </w:rPr>
        <w:t>4. člen</w:t>
      </w:r>
    </w:p>
    <w:tbl>
      <w:tblPr>
        <w:tblStyle w:val="NormalTablePHPDOCX"/>
        <w:tblW w:w="0" w:type="auto"/>
        <w:tblInd w:w="108" w:type="dxa"/>
        <w:tblLook w:val="04A0" w:firstRow="1" w:lastRow="0" w:firstColumn="1" w:lastColumn="0" w:noHBand="0" w:noVBand="1"/>
      </w:tblPr>
      <w:tblGrid>
        <w:gridCol w:w="8962"/>
      </w:tblGrid>
      <w:tr w:rsidR="00562ED9" w14:paraId="71B1ED33" w14:textId="77777777" w:rsidTr="00ED3C30">
        <w:tc>
          <w:tcPr>
            <w:tcW w:w="0" w:type="auto"/>
            <w:tcMar>
              <w:top w:w="0" w:type="auto"/>
              <w:bottom w:w="0" w:type="auto"/>
            </w:tcMar>
          </w:tcPr>
          <w:p w14:paraId="485B6BB1" w14:textId="77777777" w:rsidR="00562ED9" w:rsidRDefault="00562ED9" w:rsidP="00ED3C30">
            <w:pPr>
              <w:spacing w:before="225" w:after="225"/>
              <w:jc w:val="both"/>
            </w:pPr>
            <w:r>
              <w:rPr>
                <w:rFonts w:ascii="Arial" w:hAnsi="Arial" w:cs="Arial"/>
                <w:color w:val="000000"/>
                <w:sz w:val="18"/>
                <w:szCs w:val="18"/>
              </w:rPr>
              <w:t>Dodatnih nabav, ki niso opredeljene s to pogodbo, dobavitelj ne sme izvesti brez predhodnega pisnega soglasja naročnika.</w:t>
            </w:r>
          </w:p>
          <w:p w14:paraId="763F480E" w14:textId="77777777" w:rsidR="00562ED9" w:rsidRDefault="00562ED9" w:rsidP="00ED3C30">
            <w:pPr>
              <w:spacing w:before="225" w:after="225"/>
              <w:jc w:val="both"/>
            </w:pPr>
            <w:r>
              <w:rPr>
                <w:rFonts w:ascii="Arial" w:hAnsi="Arial" w:cs="Arial"/>
                <w:color w:val="000000"/>
                <w:sz w:val="18"/>
                <w:szCs w:val="18"/>
              </w:rPr>
              <w:t>Za dodatna nabave ali nadomestne nabave, ki bi se izkazale za potrebne šele po sklenitvi te pogodbe, lahko naročnik odda naročilo dobavitelju osnovnega naročila ob upoštevanju določb zakona, ki ureja javno naročanje.</w:t>
            </w:r>
          </w:p>
          <w:p w14:paraId="74BC2A5B" w14:textId="77777777" w:rsidR="00562ED9" w:rsidRDefault="00562ED9" w:rsidP="00ED3C30">
            <w:pPr>
              <w:spacing w:before="225" w:after="225"/>
              <w:jc w:val="both"/>
            </w:pPr>
            <w:r>
              <w:rPr>
                <w:rFonts w:ascii="Arial" w:hAnsi="Arial" w:cs="Arial"/>
                <w:color w:val="000000"/>
                <w:sz w:val="18"/>
                <w:szCs w:val="18"/>
              </w:rPr>
              <w:t>Z dobaviteljem se v tem primeru sklene dodatek k osnovni pogodbi ali nova pogodba.</w:t>
            </w:r>
          </w:p>
        </w:tc>
      </w:tr>
    </w:tbl>
    <w:p w14:paraId="51E5BF61" w14:textId="77777777" w:rsidR="00562ED9" w:rsidRDefault="00562ED9" w:rsidP="00562ED9">
      <w:pPr>
        <w:spacing w:after="0" w:line="240" w:lineRule="auto"/>
        <w:jc w:val="center"/>
      </w:pPr>
      <w:r>
        <w:rPr>
          <w:rFonts w:ascii="Arial" w:hAnsi="Arial" w:cs="Arial"/>
          <w:b/>
          <w:bCs/>
          <w:color w:val="000000"/>
          <w:sz w:val="18"/>
          <w:szCs w:val="18"/>
        </w:rPr>
        <w:t>5. člen</w:t>
      </w:r>
    </w:p>
    <w:tbl>
      <w:tblPr>
        <w:tblStyle w:val="NormalTablePHPDOCX"/>
        <w:tblW w:w="0" w:type="auto"/>
        <w:tblInd w:w="108" w:type="dxa"/>
        <w:tblLook w:val="04A0" w:firstRow="1" w:lastRow="0" w:firstColumn="1" w:lastColumn="0" w:noHBand="0" w:noVBand="1"/>
      </w:tblPr>
      <w:tblGrid>
        <w:gridCol w:w="7821"/>
      </w:tblGrid>
      <w:tr w:rsidR="00562ED9" w14:paraId="3606AFB4" w14:textId="77777777" w:rsidTr="00ED3C30">
        <w:tc>
          <w:tcPr>
            <w:tcW w:w="0" w:type="auto"/>
            <w:tcMar>
              <w:top w:w="0" w:type="auto"/>
              <w:bottom w:w="0" w:type="auto"/>
            </w:tcMar>
          </w:tcPr>
          <w:p w14:paraId="75EBBDD5" w14:textId="77777777" w:rsidR="00562ED9" w:rsidRDefault="00562ED9" w:rsidP="00ED3C30">
            <w:pPr>
              <w:spacing w:before="225" w:after="225"/>
              <w:jc w:val="both"/>
            </w:pPr>
            <w:r>
              <w:rPr>
                <w:rFonts w:ascii="Arial" w:hAnsi="Arial" w:cs="Arial"/>
                <w:color w:val="000000"/>
                <w:sz w:val="18"/>
                <w:szCs w:val="18"/>
              </w:rPr>
              <w:t>Pogodbena vrednost je dogovorjena na osnovi ponudbe dobavitelja in znaša:</w:t>
            </w:r>
          </w:p>
          <w:p w14:paraId="6FDE8D29" w14:textId="77777777" w:rsidR="00562ED9" w:rsidRDefault="00562ED9" w:rsidP="00ED3C30">
            <w:pPr>
              <w:spacing w:before="225" w:after="225"/>
              <w:jc w:val="both"/>
            </w:pPr>
            <w:r>
              <w:rPr>
                <w:rFonts w:ascii="Arial" w:hAnsi="Arial" w:cs="Arial"/>
                <w:color w:val="000000"/>
                <w:sz w:val="18"/>
                <w:szCs w:val="18"/>
              </w:rPr>
              <w:t>Vrednost brez davka na dodano vrednost (DDV): ____________ EUR</w:t>
            </w:r>
          </w:p>
          <w:p w14:paraId="47DA569B" w14:textId="77777777" w:rsidR="00562ED9" w:rsidRDefault="00562ED9" w:rsidP="00ED3C30">
            <w:pPr>
              <w:spacing w:before="225" w:after="225"/>
              <w:jc w:val="both"/>
            </w:pPr>
            <w:r>
              <w:rPr>
                <w:rFonts w:ascii="Arial" w:hAnsi="Arial" w:cs="Arial"/>
                <w:color w:val="000000"/>
                <w:sz w:val="18"/>
                <w:szCs w:val="18"/>
              </w:rPr>
              <w:t>Davek na dodano vrednost (DDV): __________________ EUR</w:t>
            </w:r>
          </w:p>
          <w:p w14:paraId="1E3943C4" w14:textId="77777777" w:rsidR="00562ED9" w:rsidRDefault="00562ED9" w:rsidP="00ED3C30">
            <w:pPr>
              <w:spacing w:before="225" w:after="225"/>
              <w:jc w:val="both"/>
            </w:pPr>
            <w:r>
              <w:rPr>
                <w:rFonts w:ascii="Arial" w:hAnsi="Arial" w:cs="Arial"/>
                <w:color w:val="000000"/>
                <w:sz w:val="18"/>
                <w:szCs w:val="18"/>
              </w:rPr>
              <w:t>Pogodbena vrednost vključno z davkom na dodano vrednost (DDV): _________________ EUR</w:t>
            </w:r>
          </w:p>
          <w:p w14:paraId="15E9664F" w14:textId="77777777" w:rsidR="00562ED9" w:rsidRDefault="00562ED9" w:rsidP="00ED3C30">
            <w:pPr>
              <w:spacing w:before="225" w:after="225"/>
              <w:jc w:val="both"/>
            </w:pPr>
            <w:r>
              <w:rPr>
                <w:rFonts w:ascii="Arial" w:hAnsi="Arial" w:cs="Arial"/>
                <w:color w:val="000000"/>
                <w:sz w:val="18"/>
                <w:szCs w:val="18"/>
              </w:rPr>
              <w:t>Sredstva za izvedbo naročila so zagotovljena:</w:t>
            </w:r>
          </w:p>
        </w:tc>
      </w:tr>
    </w:tbl>
    <w:p w14:paraId="398F5F69" w14:textId="77777777" w:rsidR="00562ED9" w:rsidRDefault="00562ED9" w:rsidP="00562ED9">
      <w:pPr>
        <w:spacing w:after="0" w:line="240" w:lineRule="auto"/>
        <w:jc w:val="center"/>
      </w:pPr>
      <w:r>
        <w:rPr>
          <w:rFonts w:ascii="Arial" w:hAnsi="Arial" w:cs="Arial"/>
          <w:b/>
          <w:bCs/>
          <w:color w:val="000000"/>
          <w:sz w:val="18"/>
          <w:szCs w:val="18"/>
        </w:rPr>
        <w:t>6. člen</w:t>
      </w:r>
    </w:p>
    <w:tbl>
      <w:tblPr>
        <w:tblStyle w:val="NormalTablePHPDOCX"/>
        <w:tblW w:w="0" w:type="auto"/>
        <w:tblInd w:w="108" w:type="dxa"/>
        <w:tblLook w:val="04A0" w:firstRow="1" w:lastRow="0" w:firstColumn="1" w:lastColumn="0" w:noHBand="0" w:noVBand="1"/>
      </w:tblPr>
      <w:tblGrid>
        <w:gridCol w:w="5309"/>
      </w:tblGrid>
      <w:tr w:rsidR="00562ED9" w14:paraId="1FE2BC26" w14:textId="77777777" w:rsidTr="00ED3C30">
        <w:tc>
          <w:tcPr>
            <w:tcW w:w="0" w:type="auto"/>
            <w:tcMar>
              <w:top w:w="0" w:type="auto"/>
              <w:bottom w:w="0" w:type="auto"/>
            </w:tcMar>
          </w:tcPr>
          <w:p w14:paraId="4C4C22E0" w14:textId="77777777" w:rsidR="00562ED9" w:rsidRDefault="00562ED9" w:rsidP="00ED3C30">
            <w:pPr>
              <w:spacing w:before="225" w:after="225"/>
              <w:jc w:val="both"/>
            </w:pPr>
            <w:r>
              <w:rPr>
                <w:rFonts w:ascii="Arial" w:hAnsi="Arial" w:cs="Arial"/>
                <w:color w:val="000000"/>
                <w:sz w:val="18"/>
                <w:szCs w:val="18"/>
              </w:rPr>
              <w:t>Rok plačila je 30. dan od prejema pravilno izstavljenega računa.</w:t>
            </w:r>
          </w:p>
        </w:tc>
      </w:tr>
    </w:tbl>
    <w:p w14:paraId="5858D04D" w14:textId="77777777" w:rsidR="00562ED9" w:rsidRDefault="00562ED9" w:rsidP="00562ED9">
      <w:pPr>
        <w:spacing w:before="225" w:after="225" w:line="240" w:lineRule="auto"/>
        <w:jc w:val="both"/>
      </w:pPr>
      <w:r>
        <w:rPr>
          <w:rFonts w:ascii="Arial" w:hAnsi="Arial" w:cs="Arial"/>
          <w:b/>
          <w:bCs/>
          <w:color w:val="000000"/>
          <w:sz w:val="18"/>
          <w:szCs w:val="18"/>
        </w:rPr>
        <w:t>III. POGODBENA CENA</w:t>
      </w:r>
    </w:p>
    <w:p w14:paraId="623BF349" w14:textId="77777777" w:rsidR="00562ED9" w:rsidRDefault="00562ED9" w:rsidP="00562ED9">
      <w:pPr>
        <w:spacing w:after="0" w:line="240" w:lineRule="auto"/>
        <w:jc w:val="center"/>
      </w:pPr>
      <w:r>
        <w:rPr>
          <w:rFonts w:ascii="Arial" w:hAnsi="Arial" w:cs="Arial"/>
          <w:b/>
          <w:bCs/>
          <w:color w:val="000000"/>
          <w:sz w:val="18"/>
          <w:szCs w:val="18"/>
        </w:rPr>
        <w:t>7. člen</w:t>
      </w:r>
    </w:p>
    <w:tbl>
      <w:tblPr>
        <w:tblStyle w:val="NormalTablePHPDOCX"/>
        <w:tblW w:w="0" w:type="auto"/>
        <w:tblInd w:w="108" w:type="dxa"/>
        <w:tblLook w:val="04A0" w:firstRow="1" w:lastRow="0" w:firstColumn="1" w:lastColumn="0" w:noHBand="0" w:noVBand="1"/>
      </w:tblPr>
      <w:tblGrid>
        <w:gridCol w:w="8962"/>
      </w:tblGrid>
      <w:tr w:rsidR="00562ED9" w14:paraId="0745967B" w14:textId="77777777" w:rsidTr="00ED3C30">
        <w:tc>
          <w:tcPr>
            <w:tcW w:w="0" w:type="auto"/>
            <w:tcMar>
              <w:top w:w="0" w:type="auto"/>
              <w:bottom w:w="0" w:type="auto"/>
            </w:tcMar>
          </w:tcPr>
          <w:p w14:paraId="30F12524" w14:textId="77777777" w:rsidR="00562ED9" w:rsidRDefault="00562ED9" w:rsidP="00ED3C30">
            <w:pPr>
              <w:spacing w:before="225" w:after="225"/>
              <w:jc w:val="both"/>
            </w:pPr>
            <w:r>
              <w:rPr>
                <w:rFonts w:ascii="Arial" w:hAnsi="Arial" w:cs="Arial"/>
                <w:color w:val="000000"/>
                <w:sz w:val="18"/>
                <w:szCs w:val="18"/>
              </w:rPr>
              <w:lastRenderedPageBreak/>
              <w: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t>
            </w:r>
          </w:p>
          <w:p w14:paraId="2E2AA5F4" w14:textId="77777777" w:rsidR="00562ED9" w:rsidRDefault="00562ED9" w:rsidP="00ED3C30">
            <w:pPr>
              <w:spacing w:before="225" w:after="225"/>
              <w:jc w:val="both"/>
            </w:pPr>
            <w:r>
              <w:rPr>
                <w:rFonts w:ascii="Arial" w:hAnsi="Arial" w:cs="Arial"/>
                <w:color w:val="000000"/>
                <w:sz w:val="18"/>
                <w:szCs w:val="18"/>
              </w:rPr>
              <w:t>Dobavitelj izstavi račun v elektronski obliki (eRačun) preko spletnega portala UJPnet. Kot uradni prejem računa se šteje datum vnosa računa v sistem UJPnet.</w:t>
            </w:r>
          </w:p>
          <w:p w14:paraId="352D4D3F" w14:textId="77777777" w:rsidR="00562ED9" w:rsidRDefault="00562ED9" w:rsidP="00ED3C30">
            <w:pPr>
              <w:spacing w:before="225" w:after="225"/>
              <w:jc w:val="both"/>
            </w:pPr>
            <w:r>
              <w:rPr>
                <w:rFonts w:ascii="Arial" w:hAnsi="Arial" w:cs="Arial"/>
                <w:color w:val="000000"/>
                <w:sz w:val="18"/>
                <w:szCs w:val="18"/>
              </w:rPr>
              <w:t>V kolikor naročnik računa ne zavrne v roku 8 delovnih dni od prejema, se račun šteje za potrjenega.</w:t>
            </w:r>
          </w:p>
          <w:p w14:paraId="25F927EE" w14:textId="77777777" w:rsidR="00562ED9" w:rsidRDefault="00562ED9" w:rsidP="00ED3C30">
            <w:pPr>
              <w:spacing w:before="225" w:after="225"/>
              <w:jc w:val="both"/>
            </w:pPr>
            <w:r>
              <w:rPr>
                <w:rFonts w:ascii="Arial" w:hAnsi="Arial" w:cs="Arial"/>
                <w:color w:val="000000"/>
                <w:sz w:val="18"/>
                <w:szCs w:val="18"/>
              </w:rPr>
              <w:t>Naročnik bo pravilno izstavljen in potrjen račun poravnal na transakcijski račun dobavitelja naveden na računu. V primeru, da TRR ni naveden na računu, se plačilo nakaže na prvi račun naveden pri podatkih o dobavitelju.</w:t>
            </w:r>
          </w:p>
          <w:p w14:paraId="627D9838" w14:textId="77777777" w:rsidR="00562ED9" w:rsidRDefault="00562ED9" w:rsidP="00ED3C30">
            <w:pPr>
              <w:spacing w:before="225" w:after="225"/>
              <w:jc w:val="both"/>
            </w:pPr>
            <w:r>
              <w:rPr>
                <w:rFonts w:ascii="Arial" w:hAnsi="Arial" w:cs="Arial"/>
                <w:color w:val="000000"/>
                <w:sz w:val="18"/>
                <w:szCs w:val="18"/>
              </w:rPr>
              <w:t>Rok plačila začne teči naslednji dan po uradnem prejemu računa. Kot dan plačila oziroma izpolnitve naročnikove obveznosti se šteje dan, ko naročnik izroči nalog za plačilo organizaciji, pri kateri ima svoj račun.</w:t>
            </w:r>
          </w:p>
        </w:tc>
      </w:tr>
    </w:tbl>
    <w:p w14:paraId="13AAA302" w14:textId="77777777" w:rsidR="00562ED9" w:rsidRDefault="00562ED9" w:rsidP="00562ED9">
      <w:pPr>
        <w:spacing w:before="225" w:after="225" w:line="240" w:lineRule="auto"/>
        <w:jc w:val="both"/>
      </w:pPr>
      <w:r>
        <w:rPr>
          <w:rFonts w:ascii="Arial" w:hAnsi="Arial" w:cs="Arial"/>
          <w:b/>
          <w:bCs/>
          <w:color w:val="000000"/>
          <w:sz w:val="18"/>
          <w:szCs w:val="18"/>
        </w:rPr>
        <w:t>IV. DOBAVNI ROK</w:t>
      </w:r>
    </w:p>
    <w:p w14:paraId="143C51A8" w14:textId="77777777" w:rsidR="00562ED9" w:rsidRDefault="00562ED9" w:rsidP="00562ED9">
      <w:pPr>
        <w:spacing w:after="0" w:line="240" w:lineRule="auto"/>
        <w:jc w:val="center"/>
      </w:pPr>
      <w:r>
        <w:rPr>
          <w:rFonts w:ascii="Arial" w:hAnsi="Arial" w:cs="Arial"/>
          <w:b/>
          <w:bCs/>
          <w:color w:val="000000"/>
          <w:sz w:val="18"/>
          <w:szCs w:val="18"/>
        </w:rPr>
        <w:t>8. člen</w:t>
      </w:r>
    </w:p>
    <w:tbl>
      <w:tblPr>
        <w:tblStyle w:val="NormalTablePHPDOCX"/>
        <w:tblW w:w="0" w:type="auto"/>
        <w:tblInd w:w="108" w:type="dxa"/>
        <w:tblLook w:val="04A0" w:firstRow="1" w:lastRow="0" w:firstColumn="1" w:lastColumn="0" w:noHBand="0" w:noVBand="1"/>
      </w:tblPr>
      <w:tblGrid>
        <w:gridCol w:w="8962"/>
      </w:tblGrid>
      <w:tr w:rsidR="00562ED9" w14:paraId="317E180A" w14:textId="77777777" w:rsidTr="00ED3C30">
        <w:tc>
          <w:tcPr>
            <w:tcW w:w="0" w:type="auto"/>
            <w:tcMar>
              <w:top w:w="0" w:type="auto"/>
              <w:bottom w:w="0" w:type="auto"/>
            </w:tcMar>
          </w:tcPr>
          <w:p w14:paraId="13C3F632" w14:textId="15537B8C" w:rsidR="00562ED9" w:rsidRDefault="00562ED9" w:rsidP="00ED3C30">
            <w:pPr>
              <w:spacing w:before="225" w:after="225"/>
              <w:jc w:val="both"/>
              <w:rPr>
                <w:rFonts w:cs="Arial"/>
                <w:color w:val="000000"/>
                <w:sz w:val="18"/>
                <w:szCs w:val="18"/>
              </w:rPr>
            </w:pPr>
            <w:r>
              <w:rPr>
                <w:rFonts w:ascii="Arial" w:hAnsi="Arial" w:cs="Arial"/>
                <w:color w:val="000000"/>
                <w:sz w:val="18"/>
                <w:szCs w:val="18"/>
              </w:rPr>
              <w:t xml:space="preserve">Rok za dobavo </w:t>
            </w:r>
            <w:r w:rsidR="004B03EA">
              <w:rPr>
                <w:rFonts w:ascii="Arial" w:hAnsi="Arial" w:cs="Arial"/>
                <w:color w:val="000000"/>
                <w:sz w:val="18"/>
                <w:szCs w:val="18"/>
              </w:rPr>
              <w:t xml:space="preserve">in implementacijo sistema nadrgradnje </w:t>
            </w:r>
            <w:r>
              <w:rPr>
                <w:rFonts w:ascii="Arial" w:hAnsi="Arial" w:cs="Arial"/>
                <w:color w:val="000000"/>
                <w:sz w:val="18"/>
                <w:szCs w:val="18"/>
              </w:rPr>
              <w:t xml:space="preserve">inteligentnega IP sestrskega klicnega sistema </w:t>
            </w:r>
            <w:r w:rsidRPr="00AC6262">
              <w:rPr>
                <w:rFonts w:ascii="Arial" w:hAnsi="Arial" w:cs="Arial"/>
                <w:color w:val="000000"/>
                <w:sz w:val="18"/>
                <w:szCs w:val="18"/>
              </w:rPr>
              <w:t>za potrebe Doma dr. Jožeta Potrča Poljčane</w:t>
            </w:r>
            <w:r>
              <w:rPr>
                <w:rFonts w:ascii="Arial" w:hAnsi="Arial" w:cs="Arial"/>
                <w:color w:val="000000"/>
                <w:sz w:val="18"/>
                <w:szCs w:val="18"/>
              </w:rPr>
              <w:t xml:space="preserve"> je najkasneje </w:t>
            </w:r>
            <w:r w:rsidR="004B03EA">
              <w:rPr>
                <w:rFonts w:ascii="Arial" w:hAnsi="Arial" w:cs="Arial"/>
                <w:color w:val="000000"/>
                <w:sz w:val="18"/>
                <w:szCs w:val="18"/>
              </w:rPr>
              <w:t>65</w:t>
            </w:r>
            <w:r>
              <w:rPr>
                <w:rFonts w:ascii="Arial" w:hAnsi="Arial" w:cs="Arial"/>
                <w:color w:val="000000"/>
                <w:sz w:val="18"/>
                <w:szCs w:val="18"/>
              </w:rPr>
              <w:t xml:space="preserve"> dni do datuma podpisa pogodbe.</w:t>
            </w:r>
          </w:p>
          <w:p w14:paraId="65A590DA" w14:textId="0D9CCEA0" w:rsidR="00562ED9" w:rsidRDefault="00562ED9" w:rsidP="00ED3C30">
            <w:pPr>
              <w:spacing w:before="225" w:after="225"/>
              <w:jc w:val="both"/>
            </w:pPr>
            <w:r>
              <w:rPr>
                <w:rFonts w:ascii="Arial" w:hAnsi="Arial" w:cs="Arial"/>
                <w:color w:val="000000"/>
                <w:sz w:val="18"/>
                <w:szCs w:val="18"/>
              </w:rPr>
              <w:t>Po dokončanju dobave in implementacije oziroma namestitve sistema stranki sestavita primopredajni zapisnik. V primopredajnemu zapisniku pogodbeni stranki navedeta podrobnejši opis sistema, obseg pravic, ki se prenašajo na naročnika, navodila za uporabo ter vse druge podatke potrebne za nemoteno uporabo vseh rešitev s strani naročnika.</w:t>
            </w:r>
          </w:p>
          <w:p w14:paraId="1BB2DCD4" w14:textId="77777777" w:rsidR="00562ED9" w:rsidRDefault="00562ED9" w:rsidP="00ED3C30">
            <w:pPr>
              <w:spacing w:before="225" w:after="225"/>
              <w:jc w:val="both"/>
            </w:pPr>
            <w:r>
              <w:rPr>
                <w:rFonts w:ascii="Arial" w:hAnsi="Arial" w:cs="Arial"/>
                <w:color w:val="000000"/>
                <w:sz w:val="18"/>
                <w:szCs w:val="18"/>
              </w:rPr>
              <w:t>V primeru, da pride dobavitelj v zamudo zaradi višje sile, ki onemogoči izvajanje dobave v dogovorjenih rokih, je dolžan naročnika takoj obvestiti, da so nastali razlogi višje sile, z deli pa nadaljevati takoj, ko ti razlogi prenehajo.</w:t>
            </w:r>
          </w:p>
          <w:p w14:paraId="37CE7E7E" w14:textId="0D9512FB" w:rsidR="00562ED9" w:rsidRDefault="00562ED9" w:rsidP="00ED3C30">
            <w:pPr>
              <w:spacing w:before="225" w:after="225"/>
              <w:jc w:val="both"/>
            </w:pPr>
            <w:r>
              <w:rPr>
                <w:rFonts w:ascii="Arial" w:hAnsi="Arial" w:cs="Arial"/>
                <w:color w:val="000000"/>
                <w:sz w:val="18"/>
                <w:szCs w:val="18"/>
              </w:rPr>
              <w:t xml:space="preserve">V primeru nespoštovanja </w:t>
            </w:r>
            <w:r w:rsidR="00E904CA">
              <w:rPr>
                <w:rFonts w:ascii="Arial" w:hAnsi="Arial" w:cs="Arial"/>
                <w:color w:val="000000"/>
                <w:sz w:val="18"/>
                <w:szCs w:val="18"/>
              </w:rPr>
              <w:t>roka navedenega v prvem odstavku</w:t>
            </w:r>
            <w:r>
              <w:rPr>
                <w:rFonts w:ascii="Arial" w:hAnsi="Arial" w:cs="Arial"/>
                <w:color w:val="000000"/>
                <w:sz w:val="18"/>
                <w:szCs w:val="18"/>
              </w:rPr>
              <w:t>, ki niso posledica višje sile, je naročnik upravičen do zavrnitve računa. V tem primeru mora dobavitelj naročniku povrniti vso škodo, ki bi naročniku nastala zaradi zamude in ki presega znesek pogodbene kazni.</w:t>
            </w:r>
          </w:p>
          <w:p w14:paraId="07D77A93" w14:textId="335CA352" w:rsidR="00562ED9" w:rsidRDefault="00562ED9" w:rsidP="00ED3C30">
            <w:pPr>
              <w:spacing w:before="225" w:after="225"/>
              <w:jc w:val="both"/>
            </w:pPr>
            <w:r>
              <w:rPr>
                <w:rFonts w:ascii="Arial" w:hAnsi="Arial" w:cs="Arial"/>
                <w:color w:val="000000"/>
                <w:sz w:val="18"/>
                <w:szCs w:val="18"/>
              </w:rPr>
              <w:t xml:space="preserve">V primeru, da dobavitelj ne izvede dogovorjenih </w:t>
            </w:r>
            <w:r w:rsidR="00E904CA">
              <w:rPr>
                <w:rFonts w:ascii="Arial" w:hAnsi="Arial" w:cs="Arial"/>
                <w:color w:val="000000"/>
                <w:sz w:val="18"/>
                <w:szCs w:val="18"/>
              </w:rPr>
              <w:t>dobav in storitev</w:t>
            </w:r>
            <w:r>
              <w:rPr>
                <w:rFonts w:ascii="Arial" w:hAnsi="Arial" w:cs="Arial"/>
                <w:color w:val="000000"/>
                <w:sz w:val="18"/>
                <w:szCs w:val="18"/>
              </w:rPr>
              <w:t xml:space="preserve"> v dogovorjenem roku, ima naročnik pravico </w:t>
            </w:r>
            <w:r w:rsidR="00E904CA">
              <w:rPr>
                <w:rFonts w:ascii="Arial" w:hAnsi="Arial" w:cs="Arial"/>
                <w:color w:val="000000"/>
                <w:sz w:val="18"/>
                <w:szCs w:val="18"/>
              </w:rPr>
              <w:t>storitve in dobave</w:t>
            </w:r>
            <w:r>
              <w:rPr>
                <w:rFonts w:ascii="Arial" w:hAnsi="Arial" w:cs="Arial"/>
                <w:color w:val="000000"/>
                <w:sz w:val="18"/>
                <w:szCs w:val="18"/>
              </w:rPr>
              <w:t>, ki se nanašajo na dogovorjen</w:t>
            </w:r>
            <w:r w:rsidR="00E904CA">
              <w:rPr>
                <w:rFonts w:ascii="Arial" w:hAnsi="Arial" w:cs="Arial"/>
                <w:color w:val="000000"/>
                <w:sz w:val="18"/>
                <w:szCs w:val="18"/>
              </w:rPr>
              <w:t>e</w:t>
            </w:r>
            <w:r>
              <w:rPr>
                <w:rFonts w:ascii="Arial" w:hAnsi="Arial" w:cs="Arial"/>
                <w:color w:val="000000"/>
                <w:sz w:val="18"/>
                <w:szCs w:val="18"/>
              </w:rPr>
              <w:t xml:space="preserve"> </w:t>
            </w:r>
            <w:r w:rsidR="00E904CA">
              <w:rPr>
                <w:rFonts w:ascii="Arial" w:hAnsi="Arial" w:cs="Arial"/>
                <w:color w:val="000000"/>
                <w:sz w:val="18"/>
                <w:szCs w:val="18"/>
              </w:rPr>
              <w:t>obveznosti</w:t>
            </w:r>
            <w:r>
              <w:rPr>
                <w:rFonts w:ascii="Arial" w:hAnsi="Arial" w:cs="Arial"/>
                <w:color w:val="000000"/>
                <w:sz w:val="18"/>
                <w:szCs w:val="18"/>
              </w:rPr>
              <w:t>, poveriti drugemu dobavitelju ali jih opraviti sam na račun dobavitelja oziroma odstopiti od pogodbe.</w:t>
            </w:r>
          </w:p>
          <w:p w14:paraId="708601DC" w14:textId="77777777" w:rsidR="00562ED9" w:rsidRDefault="00562ED9" w:rsidP="00ED3C30">
            <w:pPr>
              <w:spacing w:before="225" w:after="225"/>
              <w:jc w:val="both"/>
            </w:pPr>
            <w:r>
              <w:rPr>
                <w:rFonts w:ascii="Arial" w:hAnsi="Arial" w:cs="Arial"/>
                <w:color w:val="000000"/>
                <w:sz w:val="18"/>
                <w:szCs w:val="18"/>
              </w:rPr>
              <w:t>V primeru nastanka škode, ki jo utrpi naročnik zaradi neizpolnitve, nepravilne izpolnitve ali zamude s strani dobavitelja in bi nastala škoda presegla znesek pogodbene kazni, lahko naročnik zahteva poleg pogodbene kazni tudi poplačilo razlike do celotne odškodnine za vso nastalo škodo, ki jo je utrpel zaradi izvajalčeve zamude, nepravilne izpolnitve ali neizpolnitve pogodbenih obveznosti dobavitelja. Dobavitelj mora, če ga naročnik k temu pozove, skupaj z naročnikom sodelovati kot stranka v eventualnih sporih, sproženih s strani tretjih oseb, ki bi nastali v posledici zamude, nepravilne izpolnitve ali neizpolnitve dobavitelja.</w:t>
            </w:r>
          </w:p>
          <w:p w14:paraId="6002586B" w14:textId="77777777" w:rsidR="00562ED9" w:rsidRDefault="00562ED9" w:rsidP="00ED3C30">
            <w:pPr>
              <w:spacing w:before="225" w:after="225"/>
              <w:jc w:val="both"/>
            </w:pPr>
            <w:r>
              <w:rPr>
                <w:rFonts w:ascii="Arial" w:hAnsi="Arial" w:cs="Arial"/>
                <w:color w:val="000000"/>
                <w:sz w:val="18"/>
                <w:szCs w:val="18"/>
              </w:rPr>
              <w:t>Pogodbenik, ki krši določila te pogodbe, je odgovoren za škodo, ki nastane drugemu pogodbeniku zaradi takšne kršitve.</w:t>
            </w:r>
          </w:p>
          <w:p w14:paraId="5506F8AE" w14:textId="77777777" w:rsidR="00562ED9" w:rsidRDefault="00562ED9" w:rsidP="00ED3C30">
            <w:pPr>
              <w:spacing w:before="225" w:after="225"/>
              <w:jc w:val="both"/>
            </w:pPr>
            <w:r>
              <w:rPr>
                <w:rFonts w:ascii="Arial" w:hAnsi="Arial" w:cs="Arial"/>
                <w:color w:val="000000"/>
                <w:sz w:val="18"/>
                <w:szCs w:val="18"/>
              </w:rPr>
              <w:t>Pogodbeni stranki sta prosti odgovornosti za neposredno, posredno, slučajno ali posledično škodo, če dokažeta, da nista mogla izpolniti svojih obveznosti zaradi višje sile (npr. naravne nesreče, ipd.).</w:t>
            </w:r>
          </w:p>
          <w:p w14:paraId="077F1610" w14:textId="3150A6A8" w:rsidR="00562ED9" w:rsidRDefault="00562ED9" w:rsidP="00ED3C30">
            <w:pPr>
              <w:spacing w:before="225" w:after="225"/>
              <w:jc w:val="both"/>
            </w:pPr>
            <w:r>
              <w:rPr>
                <w:rFonts w:ascii="Arial" w:hAnsi="Arial" w:cs="Arial"/>
                <w:color w:val="000000"/>
                <w:sz w:val="18"/>
                <w:szCs w:val="18"/>
              </w:rPr>
              <w:t xml:space="preserve">Pogodbeni stranki tudi nista odgovorni drug drugemu za škodo v primerih, ko je neizpolnjevanje pogodbenih obveznosti posledica ravnanja tretjih oseb (npr. izpad električnega </w:t>
            </w:r>
            <w:r w:rsidR="00E904CA">
              <w:rPr>
                <w:rFonts w:ascii="Arial" w:hAnsi="Arial" w:cs="Arial"/>
                <w:color w:val="000000"/>
                <w:sz w:val="18"/>
                <w:szCs w:val="18"/>
              </w:rPr>
              <w:t xml:space="preserve">ali telefonskega </w:t>
            </w:r>
            <w:r>
              <w:rPr>
                <w:rFonts w:ascii="Arial" w:hAnsi="Arial" w:cs="Arial"/>
                <w:color w:val="000000"/>
                <w:sz w:val="18"/>
                <w:szCs w:val="18"/>
              </w:rPr>
              <w:t>omrežja, izpad strežniške infrastrukture, ipd.) ali v primeru višje sile.</w:t>
            </w:r>
          </w:p>
        </w:tc>
      </w:tr>
    </w:tbl>
    <w:p w14:paraId="4D6D0243" w14:textId="77777777" w:rsidR="00562ED9" w:rsidRDefault="00562ED9" w:rsidP="00562ED9">
      <w:pPr>
        <w:spacing w:before="225" w:after="225" w:line="240" w:lineRule="auto"/>
        <w:jc w:val="both"/>
      </w:pPr>
      <w:r>
        <w:rPr>
          <w:rFonts w:ascii="Arial" w:hAnsi="Arial" w:cs="Arial"/>
          <w:b/>
          <w:bCs/>
          <w:color w:val="000000"/>
          <w:sz w:val="18"/>
          <w:szCs w:val="18"/>
        </w:rPr>
        <w:t>V. PODIZVAJALCI</w:t>
      </w:r>
    </w:p>
    <w:p w14:paraId="69FC9AE1" w14:textId="77777777" w:rsidR="00562ED9" w:rsidRDefault="00562ED9" w:rsidP="00562ED9">
      <w:pPr>
        <w:spacing w:after="0" w:line="240" w:lineRule="auto"/>
        <w:jc w:val="center"/>
      </w:pPr>
      <w:r>
        <w:rPr>
          <w:rFonts w:ascii="Arial" w:hAnsi="Arial" w:cs="Arial"/>
          <w:b/>
          <w:bCs/>
          <w:color w:val="000000"/>
          <w:sz w:val="18"/>
          <w:szCs w:val="18"/>
        </w:rPr>
        <w:lastRenderedPageBreak/>
        <w:t>9. člen</w:t>
      </w:r>
    </w:p>
    <w:tbl>
      <w:tblPr>
        <w:tblStyle w:val="NormalTablePHPDOCX"/>
        <w:tblW w:w="0" w:type="auto"/>
        <w:tblInd w:w="108" w:type="dxa"/>
        <w:tblLook w:val="04A0" w:firstRow="1" w:lastRow="0" w:firstColumn="1" w:lastColumn="0" w:noHBand="0" w:noVBand="1"/>
      </w:tblPr>
      <w:tblGrid>
        <w:gridCol w:w="8658"/>
      </w:tblGrid>
      <w:tr w:rsidR="00562ED9" w14:paraId="2FE2896F" w14:textId="77777777" w:rsidTr="00ED3C30">
        <w:tc>
          <w:tcPr>
            <w:tcW w:w="0" w:type="auto"/>
            <w:tcMar>
              <w:top w:w="0" w:type="auto"/>
              <w:bottom w:w="0" w:type="auto"/>
            </w:tcMar>
          </w:tcPr>
          <w:p w14:paraId="1ACEA213" w14:textId="77777777" w:rsidR="00562ED9" w:rsidRDefault="00562ED9" w:rsidP="00ED3C30">
            <w:pPr>
              <w:spacing w:before="225" w:after="225"/>
              <w:jc w:val="both"/>
            </w:pPr>
            <w:r>
              <w:rPr>
                <w:rFonts w:ascii="Arial" w:hAnsi="Arial" w:cs="Arial"/>
                <w:color w:val="000000"/>
                <w:sz w:val="18"/>
                <w:szCs w:val="18"/>
              </w:rPr>
              <w:t>Dobavitelj bo dela izvedel z naslednjimi podizvajalci:</w:t>
            </w:r>
          </w:p>
          <w:tbl>
            <w:tblPr>
              <w:tblStyle w:val="TableGridPHPDOCX"/>
              <w:tblW w:w="8430" w:type="dxa"/>
              <w:tblBorders>
                <w:top w:val="outset" w:sz="5" w:space="0" w:color="808080"/>
                <w:left w:val="outset" w:sz="5" w:space="0" w:color="808080"/>
                <w:bottom w:val="outset" w:sz="5" w:space="0" w:color="808080"/>
                <w:right w:val="outset" w:sz="5" w:space="0" w:color="808080"/>
              </w:tblBorders>
              <w:tblLook w:val="04A0" w:firstRow="1" w:lastRow="0" w:firstColumn="1" w:lastColumn="0" w:noHBand="0" w:noVBand="1"/>
            </w:tblPr>
            <w:tblGrid>
              <w:gridCol w:w="1870"/>
              <w:gridCol w:w="6560"/>
            </w:tblGrid>
            <w:tr w:rsidR="00562ED9" w14:paraId="5450F004" w14:textId="77777777" w:rsidTr="00ED3C30">
              <w:tc>
                <w:tcPr>
                  <w:tcW w:w="187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042C81CE" w14:textId="77777777" w:rsidR="00562ED9" w:rsidRDefault="00562ED9" w:rsidP="00ED3C30">
                  <w:pPr>
                    <w:jc w:val="right"/>
                  </w:pPr>
                  <w:r>
                    <w:rPr>
                      <w:rFonts w:ascii="Arial" w:hAnsi="Arial" w:cs="Arial"/>
                      <w:b/>
                      <w:bCs/>
                      <w:color w:val="000000"/>
                      <w:position w:val="-2"/>
                      <w:sz w:val="18"/>
                      <w:szCs w:val="18"/>
                      <w:shd w:val="clear" w:color="auto" w:fill="D1D1D1"/>
                    </w:rPr>
                    <w:t>Podizvajalec 1 (firma, naslov):</w:t>
                  </w:r>
                </w:p>
              </w:tc>
              <w:tc>
                <w:tcPr>
                  <w:tcW w:w="6560"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3A7C7994" w14:textId="77777777" w:rsidR="00562ED9" w:rsidRDefault="00562ED9" w:rsidP="00ED3C30"/>
              </w:tc>
            </w:tr>
            <w:tr w:rsidR="00562ED9" w14:paraId="1B679041" w14:textId="77777777" w:rsidTr="00ED3C30">
              <w:tc>
                <w:tcPr>
                  <w:tcW w:w="1870" w:type="dxa"/>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4014ADB5" w14:textId="77777777" w:rsidR="00562ED9" w:rsidRDefault="00562ED9" w:rsidP="00ED3C30">
                  <w:pPr>
                    <w:jc w:val="right"/>
                  </w:pPr>
                  <w:r>
                    <w:rPr>
                      <w:rFonts w:ascii="Arial" w:hAnsi="Arial" w:cs="Arial"/>
                      <w:b/>
                      <w:bCs/>
                      <w:color w:val="000000"/>
                      <w:position w:val="-2"/>
                      <w:sz w:val="18"/>
                      <w:szCs w:val="18"/>
                      <w:shd w:val="clear" w:color="auto" w:fill="D1D1D1"/>
                    </w:rPr>
                    <w:t>VRSTA DEL (predmet, količina):</w:t>
                  </w:r>
                </w:p>
              </w:tc>
              <w:tc>
                <w:tcPr>
                  <w:tcW w:w="6560" w:type="dxa"/>
                  <w:tcBorders>
                    <w:top w:val="single" w:sz="5" w:space="0" w:color="000000"/>
                    <w:left w:val="single" w:sz="5" w:space="0" w:color="000000"/>
                    <w:bottom w:val="single" w:sz="5" w:space="0" w:color="000000"/>
                    <w:right w:val="single" w:sz="5" w:space="0" w:color="000000"/>
                  </w:tcBorders>
                  <w:tcMar>
                    <w:top w:w="0" w:type="auto"/>
                    <w:bottom w:w="0" w:type="auto"/>
                  </w:tcMar>
                  <w:vAlign w:val="center"/>
                </w:tcPr>
                <w:p w14:paraId="7458D3F0" w14:textId="77777777" w:rsidR="00562ED9" w:rsidRDefault="00562ED9" w:rsidP="00ED3C30">
                  <w:pPr>
                    <w:spacing w:before="135" w:after="135"/>
                    <w:jc w:val="both"/>
                    <w:textAlignment w:val="center"/>
                  </w:pPr>
                  <w:r>
                    <w:rPr>
                      <w:rFonts w:ascii="Arial" w:hAnsi="Arial" w:cs="Arial"/>
                      <w:color w:val="000000"/>
                      <w:position w:val="-2"/>
                      <w:sz w:val="18"/>
                      <w:szCs w:val="18"/>
                    </w:rPr>
                    <w:t>Opis del, ki jih bo izvedel podizvajalec:</w:t>
                  </w:r>
                </w:p>
                <w:p w14:paraId="0EC7A091" w14:textId="77777777" w:rsidR="00562ED9" w:rsidRDefault="00562ED9" w:rsidP="00ED3C30">
                  <w:pPr>
                    <w:spacing w:before="135" w:after="135"/>
                    <w:jc w:val="both"/>
                    <w:textAlignment w:val="center"/>
                  </w:pPr>
                  <w:r>
                    <w:rPr>
                      <w:rFonts w:ascii="Arial" w:hAnsi="Arial" w:cs="Arial"/>
                      <w:color w:val="000000"/>
                      <w:position w:val="-2"/>
                      <w:sz w:val="18"/>
                      <w:szCs w:val="18"/>
                    </w:rPr>
                    <w:t>% končne ponudbe vrednosti, ki jo bo izvedel podizvajalec: ____</w:t>
                  </w:r>
                </w:p>
              </w:tc>
            </w:tr>
          </w:tbl>
          <w:p w14:paraId="6F15BC37" w14:textId="77777777" w:rsidR="00562ED9" w:rsidRDefault="00562ED9" w:rsidP="00ED3C30">
            <w:pPr>
              <w:spacing w:before="225" w:after="225"/>
              <w:jc w:val="both"/>
            </w:pPr>
            <w:r>
              <w:rPr>
                <w:rFonts w:ascii="Arial" w:hAnsi="Arial" w:cs="Arial"/>
                <w:i/>
                <w:iCs/>
                <w:color w:val="000000"/>
                <w:sz w:val="18"/>
                <w:szCs w:val="18"/>
              </w:rPr>
              <w:t>Opomba:</w:t>
            </w:r>
            <w:r>
              <w:rPr>
                <w:rFonts w:ascii="Arial" w:hAnsi="Arial" w:cs="Arial"/>
                <w:i/>
                <w:iCs/>
                <w:color w:val="000000"/>
                <w:sz w:val="18"/>
                <w:szCs w:val="18"/>
              </w:rPr>
              <w:br/>
              <w:t>V KOLIKOR PONUDNIK NE NASTOPA S PODIZVAJALCI SE RAZDELEK IZBRIŠE</w:t>
            </w:r>
          </w:p>
        </w:tc>
      </w:tr>
    </w:tbl>
    <w:p w14:paraId="20BF401E" w14:textId="77777777" w:rsidR="00562ED9" w:rsidRDefault="00562ED9" w:rsidP="00562ED9">
      <w:pPr>
        <w:spacing w:after="0" w:line="240" w:lineRule="auto"/>
        <w:jc w:val="center"/>
      </w:pPr>
      <w:r>
        <w:rPr>
          <w:rFonts w:ascii="Arial" w:hAnsi="Arial" w:cs="Arial"/>
          <w:b/>
          <w:bCs/>
          <w:color w:val="000000"/>
          <w:sz w:val="18"/>
          <w:szCs w:val="18"/>
        </w:rPr>
        <w:t>10. člen</w:t>
      </w:r>
    </w:p>
    <w:tbl>
      <w:tblPr>
        <w:tblStyle w:val="NormalTablePHPDOCX"/>
        <w:tblW w:w="0" w:type="auto"/>
        <w:tblInd w:w="108" w:type="dxa"/>
        <w:tblLook w:val="04A0" w:firstRow="1" w:lastRow="0" w:firstColumn="1" w:lastColumn="0" w:noHBand="0" w:noVBand="1"/>
      </w:tblPr>
      <w:tblGrid>
        <w:gridCol w:w="8962"/>
      </w:tblGrid>
      <w:tr w:rsidR="00562ED9" w14:paraId="36696FE3" w14:textId="77777777" w:rsidTr="00ED3C30">
        <w:tc>
          <w:tcPr>
            <w:tcW w:w="0" w:type="auto"/>
            <w:tcMar>
              <w:top w:w="0" w:type="auto"/>
              <w:bottom w:w="0" w:type="auto"/>
            </w:tcMar>
          </w:tcPr>
          <w:p w14:paraId="640B7BBD" w14:textId="77777777" w:rsidR="00562ED9" w:rsidRDefault="00562ED9" w:rsidP="00ED3C30">
            <w:pPr>
              <w:spacing w:before="225" w:after="225"/>
              <w:jc w:val="both"/>
            </w:pPr>
            <w:r>
              <w:rPr>
                <w:rFonts w:ascii="Arial" w:hAnsi="Arial" w:cs="Arial"/>
                <w:color w:val="000000"/>
                <w:sz w:val="18"/>
                <w:szCs w:val="18"/>
              </w:rPr>
              <w:t>V kolikor podizvajalec v skladu in na način, določen v drugem in tretjem odstavku 94. člena ZJN-3, zahteva neposredno plačilo, se šteje, da je neposredno plačilo podizvajalcu obvezno in obveznost zavezuje naročnika in glavnega izvajalca. </w:t>
            </w:r>
          </w:p>
          <w:p w14:paraId="2796EE62" w14:textId="77777777" w:rsidR="00562ED9" w:rsidRDefault="00562ED9" w:rsidP="00ED3C30">
            <w:pPr>
              <w:spacing w:before="225" w:after="225"/>
              <w:jc w:val="both"/>
            </w:pPr>
            <w:r>
              <w:rPr>
                <w:rFonts w:ascii="Arial" w:hAnsi="Arial" w:cs="Arial"/>
                <w:color w:val="000000"/>
                <w:sz w:val="18"/>
                <w:szCs w:val="18"/>
              </w:rPr>
              <w:t>V kolikor bo podizvajalec v skladu in na način, določen v drugem in tretjem odstavku 94. člena ZJN-3 zahteval neposredna plačila, se šteje, da:</w:t>
            </w:r>
          </w:p>
          <w:tbl>
            <w:tblPr>
              <w:tblStyle w:val="NormalTablePHPDOCX"/>
              <w:tblW w:w="0" w:type="auto"/>
              <w:tblLook w:val="04A0" w:firstRow="1" w:lastRow="0" w:firstColumn="1" w:lastColumn="0" w:noHBand="0" w:noVBand="1"/>
            </w:tblPr>
            <w:tblGrid>
              <w:gridCol w:w="8746"/>
            </w:tblGrid>
            <w:tr w:rsidR="00562ED9" w14:paraId="5B22032F" w14:textId="77777777" w:rsidTr="00ED3C30">
              <w:tc>
                <w:tcPr>
                  <w:tcW w:w="0" w:type="auto"/>
                  <w:tcMar>
                    <w:top w:w="0" w:type="auto"/>
                    <w:bottom w:w="0" w:type="auto"/>
                  </w:tcMar>
                </w:tcPr>
                <w:p w14:paraId="6443EE94" w14:textId="77777777" w:rsidR="00562ED9" w:rsidRDefault="00562ED9" w:rsidP="00AA44A3">
                  <w:pPr>
                    <w:numPr>
                      <w:ilvl w:val="0"/>
                      <w:numId w:val="14"/>
                    </w:numPr>
                    <w:jc w:val="both"/>
                    <w:rPr>
                      <w:rFonts w:ascii="Arial" w:hAnsi="Arial" w:cs="Arial"/>
                      <w:color w:val="000000"/>
                      <w:sz w:val="18"/>
                      <w:szCs w:val="18"/>
                    </w:rPr>
                  </w:pPr>
                  <w:r>
                    <w:rPr>
                      <w:rFonts w:ascii="Arial" w:hAnsi="Arial" w:cs="Arial"/>
                      <w:color w:val="000000"/>
                      <w:sz w:val="18"/>
                      <w:szCs w:val="18"/>
                    </w:rPr>
                    <w:t>glavni izvajalec s podpisom te pogodbe pooblašča naročnika, da na podlagi potrjenega računa oziroma situacije s strani glavnega izvajalca neposredno plačuje podizvajalcu,</w:t>
                  </w:r>
                </w:p>
                <w:p w14:paraId="1D24A0D3" w14:textId="77777777" w:rsidR="00562ED9" w:rsidRDefault="00562ED9" w:rsidP="00AA44A3">
                  <w:pPr>
                    <w:numPr>
                      <w:ilvl w:val="0"/>
                      <w:numId w:val="14"/>
                    </w:numPr>
                    <w:jc w:val="both"/>
                    <w:rPr>
                      <w:rFonts w:ascii="Arial" w:hAnsi="Arial" w:cs="Arial"/>
                      <w:color w:val="000000"/>
                      <w:sz w:val="18"/>
                      <w:szCs w:val="18"/>
                    </w:rPr>
                  </w:pPr>
                  <w:r>
                    <w:rPr>
                      <w:rFonts w:ascii="Arial" w:hAnsi="Arial" w:cs="Arial"/>
                      <w:color w:val="000000"/>
                      <w:sz w:val="18"/>
                      <w:szCs w:val="18"/>
                    </w:rPr>
                    <w:t>je podizvajalec dolžan najkasneje z izstavitvijo prvega računa predložiti soglasje, na podlagi katerega naročnik namesto ponudnika poravna podizvajalčevo terjatev do ponudnika, </w:t>
                  </w:r>
                </w:p>
                <w:p w14:paraId="213A7833" w14:textId="77777777" w:rsidR="00562ED9" w:rsidRDefault="00562ED9" w:rsidP="00AA44A3">
                  <w:pPr>
                    <w:numPr>
                      <w:ilvl w:val="0"/>
                      <w:numId w:val="14"/>
                    </w:numPr>
                    <w:jc w:val="both"/>
                    <w:rPr>
                      <w:rFonts w:ascii="Arial" w:hAnsi="Arial" w:cs="Arial"/>
                      <w:color w:val="000000"/>
                      <w:sz w:val="18"/>
                      <w:szCs w:val="18"/>
                    </w:rPr>
                  </w:pPr>
                  <w:r>
                    <w:rPr>
                      <w:rFonts w:ascii="Arial" w:hAnsi="Arial" w:cs="Arial"/>
                      <w:color w:val="000000"/>
                      <w:sz w:val="18"/>
                      <w:szCs w:val="18"/>
                    </w:rPr>
                    <w:t>glavni izvajalec svojemu računu ali situaciji priložiti račun ali situacijo podizvajalca, ki ga je predhodno potrdil.</w:t>
                  </w:r>
                </w:p>
              </w:tc>
            </w:tr>
          </w:tbl>
          <w:p w14:paraId="42E106EE" w14:textId="77777777" w:rsidR="00562ED9" w:rsidRDefault="00562ED9" w:rsidP="00ED3C30">
            <w:pPr>
              <w:spacing w:before="225" w:after="225"/>
              <w:jc w:val="both"/>
            </w:pPr>
            <w:r>
              <w:rPr>
                <w:rFonts w:ascii="Arial" w:hAnsi="Arial" w:cs="Arial"/>
                <w:color w:val="000000"/>
                <w:sz w:val="18"/>
                <w:szCs w:val="18"/>
              </w:rPr>
              <w:t>Zgolj ob izpolnitvi vseh pogojev iz predhodnega odstavka, je naročnik obvezan izvršiti neposredno plačilo podizvajalcu. </w:t>
            </w:r>
          </w:p>
          <w:p w14:paraId="4DD39EAB" w14:textId="77777777" w:rsidR="00562ED9" w:rsidRDefault="00562ED9" w:rsidP="00ED3C30">
            <w:pPr>
              <w:spacing w:before="225" w:after="225"/>
              <w:jc w:val="both"/>
            </w:pPr>
            <w:r>
              <w:rPr>
                <w:rFonts w:ascii="Arial" w:hAnsi="Arial" w:cs="Arial"/>
                <w:color w:val="000000"/>
                <w:sz w:val="18"/>
                <w:szCs w:val="18"/>
              </w:rPr>
              <w:t>Plačila podizvajalcem se izvedejo v rokih in na enak način kot velja za plačila izvajalcu.</w:t>
            </w:r>
          </w:p>
          <w:p w14:paraId="4A7AE787" w14:textId="77777777" w:rsidR="00562ED9" w:rsidRDefault="00562ED9" w:rsidP="00ED3C30">
            <w:pPr>
              <w:spacing w:before="225" w:after="225"/>
              <w:jc w:val="both"/>
            </w:pPr>
            <w:r>
              <w:rPr>
                <w:rFonts w:ascii="Arial" w:hAnsi="Arial" w:cs="Arial"/>
                <w:color w:val="000000"/>
                <w:sz w:val="18"/>
                <w:szCs w:val="18"/>
              </w:rPr>
              <w:t>Izvajalec mora med izvajanjem javnega naročila naročnika obvestiti o morebitnih spremembah informacij iz 2. odstavka 94. člena ZJN-3 in poslati informacije o novih podizvajalcih, ki jih namerava naknadno vključiti v izvajanje, in sicer najkasneje v petih dneh po spremembi. V primeru vključitve novih podizvajalcev mora izvajalec skupaj z obvestilom posredovati tudi podatke in dokumente iz druge, tretje in četrte alineje 2. odstavka 94. člena ZJN-3.</w:t>
            </w:r>
          </w:p>
          <w:p w14:paraId="681104FA" w14:textId="77777777" w:rsidR="00562ED9" w:rsidRDefault="00562ED9" w:rsidP="00ED3C30">
            <w:pPr>
              <w:spacing w:before="225" w:after="225"/>
              <w:jc w:val="both"/>
            </w:pPr>
            <w:r>
              <w:rPr>
                <w:rFonts w:ascii="Arial" w:hAnsi="Arial" w:cs="Arial"/>
                <w:color w:val="000000"/>
                <w:sz w:val="18"/>
                <w:szCs w:val="18"/>
              </w:rPr>
              <w:t>Naročnik bo zavrnil vsakega podizvajalca, če zanj obstajajo razlogi za izključitev iz prvega, drugega ali četrtega odstavka 75. člena ZJN-3, razen v primeru iz tretjega odstavka 75. člena ZJN-3, lahko pa zavrne vsakega podizvajalca tudi, če zanj obstajajo razlogi za izključitev iz šestega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bo o morebitni zavrnitvi novega podizvajalca obvestiti izvajalca najpozneje v desetih dneh od prejema predloga.</w:t>
            </w:r>
          </w:p>
          <w:p w14:paraId="6FF8C9FA" w14:textId="77777777" w:rsidR="00562ED9" w:rsidRDefault="00562ED9" w:rsidP="00ED3C30">
            <w:pPr>
              <w:spacing w:before="225" w:after="225"/>
              <w:jc w:val="both"/>
            </w:pPr>
            <w:r>
              <w:rPr>
                <w:rFonts w:ascii="Arial" w:hAnsi="Arial" w:cs="Arial"/>
                <w:color w:val="000000"/>
                <w:sz w:val="18"/>
                <w:szCs w:val="18"/>
              </w:rPr>
              <w:t>Če neposredno plačilo podizvajalcu ni obvezno v skladu s tem členom, mora glavni izvajalec najpozneje v 60 dneh od plačila končnega računa oziroma situacije poslati svojo pisno izjavo in pisno izjavo podizvajalca, da je podizvajalec prejel plačilo za izvedene gradnje ali storitve oziroma dobavljeno blago, neposredno povezano s predmetom javnega naročila. Nepredložitev izjave v roku je razlog za uvedbo prekrškovnega postopka zoper izvajalca pred Državno revizijsko komisijo. Poleg globe je sankcija tudi izločitev iz postopkov naročanja za predpisano obdobje.</w:t>
            </w:r>
          </w:p>
        </w:tc>
      </w:tr>
    </w:tbl>
    <w:p w14:paraId="05F618E2" w14:textId="77777777" w:rsidR="00562ED9" w:rsidRDefault="00562ED9" w:rsidP="00562ED9">
      <w:pPr>
        <w:spacing w:after="0" w:line="240" w:lineRule="auto"/>
        <w:jc w:val="center"/>
      </w:pPr>
      <w:r>
        <w:rPr>
          <w:rFonts w:ascii="Arial" w:hAnsi="Arial" w:cs="Arial"/>
          <w:b/>
          <w:bCs/>
          <w:color w:val="000000"/>
          <w:sz w:val="18"/>
          <w:szCs w:val="18"/>
        </w:rPr>
        <w:t>11. člen</w:t>
      </w:r>
    </w:p>
    <w:tbl>
      <w:tblPr>
        <w:tblStyle w:val="NormalTablePHPDOCX"/>
        <w:tblW w:w="0" w:type="auto"/>
        <w:tblInd w:w="108" w:type="dxa"/>
        <w:tblLook w:val="04A0" w:firstRow="1" w:lastRow="0" w:firstColumn="1" w:lastColumn="0" w:noHBand="0" w:noVBand="1"/>
      </w:tblPr>
      <w:tblGrid>
        <w:gridCol w:w="8962"/>
      </w:tblGrid>
      <w:tr w:rsidR="00562ED9" w14:paraId="4D47AEB7" w14:textId="77777777" w:rsidTr="00ED3C30">
        <w:tc>
          <w:tcPr>
            <w:tcW w:w="0" w:type="auto"/>
            <w:tcMar>
              <w:top w:w="0" w:type="auto"/>
              <w:bottom w:w="0" w:type="auto"/>
            </w:tcMar>
          </w:tcPr>
          <w:p w14:paraId="4D25392B" w14:textId="0E5CD5C1" w:rsidR="00562ED9" w:rsidRDefault="00E904CA" w:rsidP="00ED3C30">
            <w:pPr>
              <w:spacing w:before="225" w:after="225"/>
              <w:jc w:val="both"/>
            </w:pPr>
            <w:r>
              <w:rPr>
                <w:rFonts w:ascii="Arial" w:hAnsi="Arial" w:cs="Arial"/>
                <w:color w:val="000000"/>
                <w:sz w:val="18"/>
                <w:szCs w:val="18"/>
              </w:rPr>
              <w:lastRenderedPageBreak/>
              <w:t>Dobavitelj izstavi račun za dobavljeno, nameščeno in implementirano opremo po predaji in prevzemu opreme in podpisu primopredajnega zapisnika.</w:t>
            </w:r>
          </w:p>
          <w:p w14:paraId="280F00C3" w14:textId="77777777" w:rsidR="00562ED9" w:rsidRDefault="00562ED9" w:rsidP="00ED3C30">
            <w:pPr>
              <w:spacing w:before="225" w:after="225"/>
              <w:jc w:val="both"/>
            </w:pPr>
            <w:r>
              <w:rPr>
                <w:rFonts w:ascii="Arial" w:hAnsi="Arial" w:cs="Arial"/>
                <w:color w:val="000000"/>
                <w:sz w:val="18"/>
                <w:szCs w:val="18"/>
              </w:rPr>
              <w:t>Naročnik bo izbranemu dobavitelju za opravljena dela plačal najkasneje v roku 30. dni po uradnem prejemu e-računa oziroma v roku, kot ga določa v času prejetja računa veljaven zakon, ki ureja izvrševanje proračuna, po uradnem prejetju mesečnih poročil.</w:t>
            </w:r>
          </w:p>
          <w:p w14:paraId="629D0005" w14:textId="77777777" w:rsidR="00562ED9" w:rsidRDefault="00562ED9" w:rsidP="00ED3C30">
            <w:pPr>
              <w:spacing w:before="225" w:after="225"/>
              <w:jc w:val="both"/>
            </w:pPr>
            <w:r>
              <w:rPr>
                <w:rFonts w:ascii="Arial" w:hAnsi="Arial" w:cs="Arial"/>
                <w:color w:val="000000"/>
                <w:sz w:val="18"/>
                <w:szCs w:val="18"/>
              </w:rPr>
              <w:t>Dobavitelj mora račun poslati izključno v elektronski obliki (e-račun). Račun se mora sklicevati na številko pogodbe na podlagi katere se izstavlja in se izda za vsako področje posebej.</w:t>
            </w:r>
          </w:p>
          <w:p w14:paraId="3C16AF16" w14:textId="77777777" w:rsidR="00562ED9" w:rsidRDefault="00562ED9" w:rsidP="00ED3C30">
            <w:pPr>
              <w:spacing w:before="225" w:after="225"/>
              <w:jc w:val="both"/>
            </w:pPr>
            <w:r>
              <w:rPr>
                <w:rFonts w:ascii="Arial" w:hAnsi="Arial" w:cs="Arial"/>
                <w:color w:val="000000"/>
                <w:sz w:val="18"/>
                <w:szCs w:val="18"/>
              </w:rPr>
              <w:t>Naročnik je dolžan posamezni račun plačati na TRR, odprt pri banki ________. V kolikor je na izstavljenem računu naveden transakcijski račun, ki ni vsebovan v tej pogodbi, se uporablja transakcijski račun, ki je naveden na izstavljenem računu.</w:t>
            </w:r>
          </w:p>
        </w:tc>
      </w:tr>
    </w:tbl>
    <w:p w14:paraId="52068682" w14:textId="77777777" w:rsidR="00562ED9" w:rsidRDefault="00562ED9" w:rsidP="00562ED9">
      <w:pPr>
        <w:spacing w:before="225" w:after="225" w:line="240" w:lineRule="auto"/>
        <w:jc w:val="both"/>
      </w:pPr>
      <w:r>
        <w:rPr>
          <w:rFonts w:ascii="Arial" w:hAnsi="Arial" w:cs="Arial"/>
          <w:b/>
          <w:bCs/>
          <w:color w:val="000000"/>
          <w:sz w:val="18"/>
          <w:szCs w:val="18"/>
        </w:rPr>
        <w:t>VI. OBVEZNOSTI IN ODGOVORNOSTI DOBAVITELJA</w:t>
      </w:r>
    </w:p>
    <w:p w14:paraId="5F6315DF" w14:textId="77777777" w:rsidR="00562ED9" w:rsidRDefault="00562ED9" w:rsidP="00562ED9">
      <w:pPr>
        <w:spacing w:after="0" w:line="240" w:lineRule="auto"/>
        <w:jc w:val="center"/>
      </w:pPr>
      <w:r>
        <w:rPr>
          <w:rFonts w:ascii="Arial" w:hAnsi="Arial" w:cs="Arial"/>
          <w:b/>
          <w:bCs/>
          <w:color w:val="000000"/>
          <w:sz w:val="18"/>
          <w:szCs w:val="18"/>
        </w:rPr>
        <w:t>12. člen</w:t>
      </w:r>
    </w:p>
    <w:tbl>
      <w:tblPr>
        <w:tblStyle w:val="NormalTablePHPDOCX"/>
        <w:tblW w:w="0" w:type="auto"/>
        <w:tblInd w:w="108" w:type="dxa"/>
        <w:tblLook w:val="04A0" w:firstRow="1" w:lastRow="0" w:firstColumn="1" w:lastColumn="0" w:noHBand="0" w:noVBand="1"/>
      </w:tblPr>
      <w:tblGrid>
        <w:gridCol w:w="8962"/>
      </w:tblGrid>
      <w:tr w:rsidR="00562ED9" w14:paraId="442EA0AC" w14:textId="77777777" w:rsidTr="00ED3C30">
        <w:tc>
          <w:tcPr>
            <w:tcW w:w="0" w:type="auto"/>
            <w:tcMar>
              <w:top w:w="0" w:type="auto"/>
              <w:bottom w:w="0" w:type="auto"/>
            </w:tcMar>
          </w:tcPr>
          <w:p w14:paraId="118E54C8" w14:textId="77777777" w:rsidR="00562ED9" w:rsidRDefault="00562ED9" w:rsidP="00ED3C30">
            <w:pPr>
              <w:spacing w:before="225" w:after="225"/>
              <w:jc w:val="both"/>
            </w:pPr>
            <w:r>
              <w:rPr>
                <w:rFonts w:ascii="Arial" w:hAnsi="Arial" w:cs="Arial"/>
                <w:color w:val="000000"/>
                <w:sz w:val="18"/>
                <w:szCs w:val="18"/>
              </w:rPr>
              <w:t>Dobavitelj se obvezuje, da bo storitev po tej pogodbi opravil pravočasno, kvalitetno, vestno, po pravilih stroke in skladno z veljavnimi predpisi, pri čemer mora skrbeti, da bo izvedba opravljena ekonomično, v okviru določil te pogodbe in morebitnih drugih dogovorov med pogodbenima strankama.</w:t>
            </w:r>
          </w:p>
          <w:p w14:paraId="4517E142" w14:textId="77777777" w:rsidR="00562ED9" w:rsidRDefault="00562ED9" w:rsidP="00ED3C30">
            <w:pPr>
              <w:spacing w:before="225" w:after="225"/>
              <w:jc w:val="both"/>
            </w:pPr>
            <w:r>
              <w:rPr>
                <w:rFonts w:ascii="Arial" w:hAnsi="Arial" w:cs="Arial"/>
                <w:color w:val="000000"/>
                <w:sz w:val="18"/>
                <w:szCs w:val="18"/>
              </w:rPr>
              <w:t>V kolikor naročnik odkrije neustrezne organizacijske in tehnološke ukrepe v zvezi z informacijsko varnostjo lahko prekine pogodbo z dobaviteljem.</w:t>
            </w:r>
          </w:p>
          <w:p w14:paraId="40298BAD" w14:textId="77777777" w:rsidR="00562ED9" w:rsidRDefault="00562ED9" w:rsidP="00ED3C30">
            <w:pPr>
              <w:spacing w:before="225" w:after="225"/>
              <w:jc w:val="both"/>
            </w:pPr>
            <w:r>
              <w:rPr>
                <w:rFonts w:ascii="Arial" w:hAnsi="Arial" w:cs="Arial"/>
                <w:color w:val="000000"/>
                <w:sz w:val="18"/>
                <w:szCs w:val="18"/>
              </w:rPr>
              <w:t>Dobavitelj se zavezuje naročniku, da bo:</w:t>
            </w:r>
          </w:p>
          <w:tbl>
            <w:tblPr>
              <w:tblStyle w:val="NormalTablePHPDOCX"/>
              <w:tblW w:w="0" w:type="auto"/>
              <w:tblLook w:val="04A0" w:firstRow="1" w:lastRow="0" w:firstColumn="1" w:lastColumn="0" w:noHBand="0" w:noVBand="1"/>
            </w:tblPr>
            <w:tblGrid>
              <w:gridCol w:w="8746"/>
            </w:tblGrid>
            <w:tr w:rsidR="00562ED9" w14:paraId="17EF4B01" w14:textId="77777777" w:rsidTr="00ED3C30">
              <w:tc>
                <w:tcPr>
                  <w:tcW w:w="0" w:type="auto"/>
                  <w:tcMar>
                    <w:top w:w="0" w:type="auto"/>
                    <w:bottom w:w="0" w:type="auto"/>
                  </w:tcMar>
                </w:tcPr>
                <w:p w14:paraId="14E03881"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pri izpolnjevanju svojih obveznosti po pogodbi ravnal vestno in pošteno in kot dober strokovnjak ter da bo osebje dobavitelja primerno usposobljeno za izvedbo pogodbenih obveznosti,</w:t>
                  </w:r>
                </w:p>
                <w:p w14:paraId="78E4595E"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pri izpolnjevanju svojih obveznosti po pogodbi uporabljal napredne tehnologije in metode, glede na opremljenost naročnika,</w:t>
                  </w:r>
                </w:p>
                <w:p w14:paraId="6B45674D"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storitve opravljal skladno z dano ponudbo, po tej pogodbi in v skladu z zahtevami naročnika,</w:t>
                  </w:r>
                </w:p>
                <w:p w14:paraId="6098F46D"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obveznosti opravljal v rokih, določenih s to pogodbo,</w:t>
                  </w:r>
                </w:p>
                <w:p w14:paraId="66E5D263"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tudi po prenehanju veljavnosti pogodbe naročniku posredoval potrebne informacije v zvezi s predmetom te pogodbe,</w:t>
                  </w:r>
                </w:p>
                <w:p w14:paraId="19C5032C"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upošteval zakonske določbe in veljavna naročnikova pravila za varovanje in zaščito, katerimi se je dolžan seznaniti ob podpisu pogodbe,</w:t>
                  </w:r>
                </w:p>
                <w:p w14:paraId="36177558"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upošteval predpise in dokumente, sprejete v okviru EU in predpise v Republiki Sloveniji, ki se nanašajo na predmet naročila in morebitne spremembe le teh med izvajanjem naročila,</w:t>
                  </w:r>
                </w:p>
                <w:p w14:paraId="3CFD79F3"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pravočasno in nemudoma pisno obveščal naročnika o vseh okoliščinah, ki bi lahko otežile ali onemogočile kakovostno in pravilno izvedbo storitev ter skupaj z naročnikom poiskal alternativni način dela,</w:t>
                  </w:r>
                </w:p>
                <w:p w14:paraId="633C35F8" w14:textId="77777777" w:rsidR="00562ED9" w:rsidRDefault="00562ED9" w:rsidP="00AA44A3">
                  <w:pPr>
                    <w:numPr>
                      <w:ilvl w:val="0"/>
                      <w:numId w:val="16"/>
                    </w:numPr>
                    <w:jc w:val="both"/>
                    <w:rPr>
                      <w:rFonts w:ascii="Arial" w:hAnsi="Arial" w:cs="Arial"/>
                      <w:color w:val="000000"/>
                      <w:sz w:val="18"/>
                      <w:szCs w:val="18"/>
                    </w:rPr>
                  </w:pPr>
                  <w:r>
                    <w:rPr>
                      <w:rFonts w:ascii="Arial" w:hAnsi="Arial" w:cs="Arial"/>
                      <w:color w:val="000000"/>
                      <w:sz w:val="18"/>
                      <w:szCs w:val="18"/>
                    </w:rPr>
                    <w:t>omogočal ustrezen nadzor naročniku.</w:t>
                  </w:r>
                </w:p>
              </w:tc>
            </w:tr>
          </w:tbl>
          <w:p w14:paraId="521D2C05" w14:textId="77777777" w:rsidR="00562ED9" w:rsidRDefault="00562ED9" w:rsidP="00ED3C30"/>
        </w:tc>
      </w:tr>
    </w:tbl>
    <w:p w14:paraId="4BD6ACB1" w14:textId="77777777" w:rsidR="00562ED9" w:rsidRDefault="00562ED9" w:rsidP="00562ED9">
      <w:pPr>
        <w:spacing w:after="0" w:line="240" w:lineRule="auto"/>
        <w:jc w:val="center"/>
        <w:rPr>
          <w:rFonts w:ascii="Arial" w:hAnsi="Arial" w:cs="Arial"/>
          <w:b/>
          <w:bCs/>
          <w:color w:val="000000"/>
          <w:sz w:val="18"/>
          <w:szCs w:val="18"/>
        </w:rPr>
      </w:pPr>
    </w:p>
    <w:p w14:paraId="05ABE3B6" w14:textId="77777777" w:rsidR="00562ED9" w:rsidRDefault="00562ED9" w:rsidP="00562ED9">
      <w:pPr>
        <w:spacing w:after="0" w:line="240" w:lineRule="auto"/>
        <w:jc w:val="center"/>
        <w:rPr>
          <w:rFonts w:ascii="Arial" w:hAnsi="Arial" w:cs="Arial"/>
          <w:b/>
          <w:bCs/>
          <w:color w:val="000000"/>
          <w:sz w:val="18"/>
          <w:szCs w:val="18"/>
        </w:rPr>
      </w:pPr>
    </w:p>
    <w:p w14:paraId="27F197E3" w14:textId="61459AEF" w:rsidR="00562ED9" w:rsidRDefault="00562ED9" w:rsidP="00562ED9">
      <w:pPr>
        <w:spacing w:after="0" w:line="240" w:lineRule="auto"/>
        <w:jc w:val="center"/>
      </w:pPr>
      <w:r>
        <w:rPr>
          <w:rFonts w:ascii="Arial" w:hAnsi="Arial" w:cs="Arial"/>
          <w:b/>
          <w:bCs/>
          <w:color w:val="000000"/>
          <w:sz w:val="18"/>
          <w:szCs w:val="18"/>
        </w:rPr>
        <w:t>1</w:t>
      </w:r>
      <w:r w:rsidR="00E904CA">
        <w:rPr>
          <w:rFonts w:ascii="Arial" w:hAnsi="Arial" w:cs="Arial"/>
          <w:b/>
          <w:bCs/>
          <w:color w:val="000000"/>
          <w:sz w:val="18"/>
          <w:szCs w:val="18"/>
        </w:rPr>
        <w:t>3</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4D2A7176" w14:textId="77777777" w:rsidTr="00ED3C30">
        <w:tc>
          <w:tcPr>
            <w:tcW w:w="0" w:type="auto"/>
            <w:tcMar>
              <w:top w:w="0" w:type="auto"/>
              <w:bottom w:w="0" w:type="auto"/>
            </w:tcMar>
          </w:tcPr>
          <w:p w14:paraId="7A5C976F" w14:textId="43098AC6" w:rsidR="00562ED9" w:rsidRDefault="00562ED9" w:rsidP="00ED3C30">
            <w:pPr>
              <w:spacing w:before="225" w:after="225"/>
              <w:jc w:val="both"/>
            </w:pPr>
            <w:r>
              <w:rPr>
                <w:rFonts w:ascii="Arial" w:hAnsi="Arial" w:cs="Arial"/>
                <w:color w:val="000000"/>
                <w:sz w:val="18"/>
                <w:szCs w:val="18"/>
              </w:rPr>
              <w:t xml:space="preserve">Vsa komunikacija in </w:t>
            </w:r>
            <w:r w:rsidR="00E904CA">
              <w:rPr>
                <w:rFonts w:ascii="Arial" w:hAnsi="Arial" w:cs="Arial"/>
                <w:color w:val="000000"/>
                <w:sz w:val="18"/>
                <w:szCs w:val="18"/>
              </w:rPr>
              <w:t>oprema</w:t>
            </w:r>
            <w:r>
              <w:rPr>
                <w:rFonts w:ascii="Arial" w:hAnsi="Arial" w:cs="Arial"/>
                <w:color w:val="000000"/>
                <w:sz w:val="18"/>
                <w:szCs w:val="18"/>
              </w:rPr>
              <w:t xml:space="preserve"> morajo biti v slovenskem jeziku. V kolikor dobavitelj ali njegov kader ne bo sposoben komunicirati v slovenskem jeziku bo stroške prevoda v slovenščino in obratno po kvalificiranem prevajalcu v celoti kril dobavitelj sam. </w:t>
            </w:r>
          </w:p>
        </w:tc>
      </w:tr>
    </w:tbl>
    <w:p w14:paraId="357247C8" w14:textId="77777777" w:rsidR="00562ED9" w:rsidRDefault="00562ED9" w:rsidP="00562ED9">
      <w:pPr>
        <w:spacing w:before="225" w:after="225" w:line="240" w:lineRule="auto"/>
        <w:jc w:val="both"/>
      </w:pPr>
      <w:r>
        <w:rPr>
          <w:rFonts w:ascii="Arial" w:hAnsi="Arial" w:cs="Arial"/>
          <w:b/>
          <w:bCs/>
          <w:color w:val="000000"/>
          <w:sz w:val="18"/>
          <w:szCs w:val="18"/>
        </w:rPr>
        <w:t>VII. SKRBNIKI POGODBE</w:t>
      </w:r>
    </w:p>
    <w:p w14:paraId="7C3890E7" w14:textId="5A0D0A06" w:rsidR="00562ED9" w:rsidRDefault="00562ED9" w:rsidP="00562ED9">
      <w:pPr>
        <w:spacing w:after="0" w:line="240" w:lineRule="auto"/>
        <w:jc w:val="center"/>
      </w:pPr>
      <w:r>
        <w:rPr>
          <w:rFonts w:ascii="Arial" w:hAnsi="Arial" w:cs="Arial"/>
          <w:b/>
          <w:bCs/>
          <w:color w:val="000000"/>
          <w:sz w:val="18"/>
          <w:szCs w:val="18"/>
        </w:rPr>
        <w:t>1</w:t>
      </w:r>
      <w:r w:rsidR="00E904CA">
        <w:rPr>
          <w:rFonts w:ascii="Arial" w:hAnsi="Arial" w:cs="Arial"/>
          <w:b/>
          <w:bCs/>
          <w:color w:val="000000"/>
          <w:sz w:val="18"/>
          <w:szCs w:val="18"/>
        </w:rPr>
        <w:t>4</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403DBFB4" w14:textId="77777777" w:rsidTr="00ED3C30">
        <w:tc>
          <w:tcPr>
            <w:tcW w:w="0" w:type="auto"/>
            <w:tcMar>
              <w:top w:w="0" w:type="auto"/>
              <w:bottom w:w="0" w:type="auto"/>
            </w:tcMar>
          </w:tcPr>
          <w:p w14:paraId="211BF88A" w14:textId="77777777" w:rsidR="00562ED9" w:rsidRDefault="00562ED9" w:rsidP="00ED3C30">
            <w:pPr>
              <w:spacing w:before="225" w:after="225"/>
              <w:jc w:val="both"/>
            </w:pPr>
            <w:r>
              <w:rPr>
                <w:rFonts w:ascii="Arial" w:hAnsi="Arial" w:cs="Arial"/>
                <w:color w:val="000000"/>
                <w:sz w:val="18"/>
                <w:szCs w:val="18"/>
              </w:rPr>
              <w:t>Skrbnik pogodbe s strani naročnika je ______________</w:t>
            </w:r>
          </w:p>
          <w:p w14:paraId="491A7B1B" w14:textId="77777777" w:rsidR="00562ED9" w:rsidRDefault="00562ED9" w:rsidP="00ED3C30">
            <w:pPr>
              <w:spacing w:before="225" w:after="225"/>
              <w:jc w:val="both"/>
            </w:pPr>
            <w:r>
              <w:rPr>
                <w:rFonts w:ascii="Arial" w:hAnsi="Arial" w:cs="Arial"/>
                <w:color w:val="000000"/>
                <w:sz w:val="18"/>
                <w:szCs w:val="18"/>
              </w:rPr>
              <w:lastRenderedPageBreak/>
              <w:t>Predstavnik naročnika je pooblaščen, da zastopa naročnika v vseh vprašanjih, ki se nanašajo na dobavo, dogovorjeno s to pogodbo.</w:t>
            </w:r>
          </w:p>
          <w:p w14:paraId="17F1A4C3" w14:textId="77777777" w:rsidR="00562ED9" w:rsidRDefault="00562ED9" w:rsidP="00ED3C30">
            <w:pPr>
              <w:spacing w:before="225" w:after="225"/>
              <w:jc w:val="both"/>
            </w:pPr>
            <w:r>
              <w:rPr>
                <w:rFonts w:ascii="Arial" w:hAnsi="Arial" w:cs="Arial"/>
                <w:color w:val="000000"/>
                <w:sz w:val="18"/>
                <w:szCs w:val="18"/>
              </w:rPr>
              <w:t>Pooblaščeni predstavnik dobavitelja je _______________</w:t>
            </w:r>
          </w:p>
          <w:p w14:paraId="2C4A7A2C" w14:textId="77777777" w:rsidR="00562ED9" w:rsidRDefault="00562ED9" w:rsidP="00ED3C30">
            <w:pPr>
              <w:spacing w:before="225" w:after="225"/>
              <w:jc w:val="both"/>
            </w:pPr>
            <w:r>
              <w:rPr>
                <w:rFonts w:ascii="Arial" w:hAnsi="Arial" w:cs="Arial"/>
                <w:color w:val="000000"/>
                <w:sz w:val="18"/>
                <w:szCs w:val="18"/>
              </w:rPr>
              <w:t>Pooblaščeni predstavnik dobavitelja je pooblaščen, da zastopa dobavitelja v vseh vprašanjih, ki se nanašajo dobavo po tej pogodbi.</w:t>
            </w:r>
          </w:p>
        </w:tc>
      </w:tr>
    </w:tbl>
    <w:p w14:paraId="448FC6F6" w14:textId="77777777" w:rsidR="00E904CA" w:rsidRDefault="00E904CA" w:rsidP="00562ED9">
      <w:pPr>
        <w:spacing w:before="225" w:after="225" w:line="240" w:lineRule="auto"/>
        <w:jc w:val="both"/>
        <w:rPr>
          <w:rFonts w:ascii="Arial" w:hAnsi="Arial" w:cs="Arial"/>
          <w:b/>
          <w:bCs/>
          <w:color w:val="000000"/>
          <w:sz w:val="18"/>
          <w:szCs w:val="18"/>
        </w:rPr>
      </w:pPr>
    </w:p>
    <w:p w14:paraId="1BF02E71" w14:textId="414664A4" w:rsidR="00562ED9" w:rsidRDefault="00562ED9" w:rsidP="00562ED9">
      <w:pPr>
        <w:spacing w:before="225" w:after="225" w:line="240" w:lineRule="auto"/>
        <w:jc w:val="both"/>
      </w:pPr>
      <w:r>
        <w:rPr>
          <w:rFonts w:ascii="Arial" w:hAnsi="Arial" w:cs="Arial"/>
          <w:b/>
          <w:bCs/>
          <w:color w:val="000000"/>
          <w:sz w:val="18"/>
          <w:szCs w:val="18"/>
        </w:rPr>
        <w:t>VIII. POGODBENA KAZEN</w:t>
      </w:r>
    </w:p>
    <w:p w14:paraId="6832548E" w14:textId="12AF04CC" w:rsidR="00562ED9" w:rsidRDefault="00562ED9" w:rsidP="00562ED9">
      <w:pPr>
        <w:spacing w:after="0" w:line="240" w:lineRule="auto"/>
        <w:jc w:val="center"/>
      </w:pPr>
      <w:r>
        <w:rPr>
          <w:rFonts w:ascii="Arial" w:hAnsi="Arial" w:cs="Arial"/>
          <w:b/>
          <w:bCs/>
          <w:color w:val="000000"/>
          <w:sz w:val="18"/>
          <w:szCs w:val="18"/>
        </w:rPr>
        <w:t>1</w:t>
      </w:r>
      <w:r w:rsidR="00E904CA">
        <w:rPr>
          <w:rFonts w:ascii="Arial" w:hAnsi="Arial" w:cs="Arial"/>
          <w:b/>
          <w:bCs/>
          <w:color w:val="000000"/>
          <w:sz w:val="18"/>
          <w:szCs w:val="18"/>
        </w:rPr>
        <w:t>5</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10204F5C" w14:textId="77777777" w:rsidTr="00ED3C30">
        <w:tc>
          <w:tcPr>
            <w:tcW w:w="0" w:type="auto"/>
            <w:tcMar>
              <w:top w:w="0" w:type="auto"/>
              <w:bottom w:w="0" w:type="auto"/>
            </w:tcMar>
          </w:tcPr>
          <w:p w14:paraId="6DE2AB91" w14:textId="0B24A546" w:rsidR="00562ED9" w:rsidRDefault="00562ED9" w:rsidP="00ED3C30">
            <w:pPr>
              <w:spacing w:before="225" w:after="225"/>
              <w:jc w:val="both"/>
            </w:pPr>
            <w:r>
              <w:rPr>
                <w:rFonts w:ascii="Arial" w:hAnsi="Arial" w:cs="Arial"/>
                <w:color w:val="000000"/>
                <w:sz w:val="18"/>
                <w:szCs w:val="18"/>
              </w:rPr>
              <w:t xml:space="preserve">Če se dobavitelj po svoji krivdi pri </w:t>
            </w:r>
            <w:r w:rsidR="00E904CA">
              <w:rPr>
                <w:rFonts w:ascii="Arial" w:hAnsi="Arial" w:cs="Arial"/>
                <w:color w:val="000000"/>
                <w:sz w:val="18"/>
                <w:szCs w:val="18"/>
              </w:rPr>
              <w:t xml:space="preserve">dobavi </w:t>
            </w:r>
            <w:r>
              <w:rPr>
                <w:rFonts w:ascii="Arial" w:hAnsi="Arial" w:cs="Arial"/>
                <w:color w:val="000000"/>
                <w:sz w:val="18"/>
                <w:szCs w:val="18"/>
              </w:rPr>
              <w:t>ne drži dogovorjenih rokov, sme naročnik za vsak dan zamude zahtevati plačilo pogodbene kazni v višini 1 odstotka od vrednosti celotne dobave z DDV, vendar skupaj ne več kot 10% celotne pogodbene vrednosti.</w:t>
            </w:r>
          </w:p>
          <w:p w14:paraId="2BDCCDAB" w14:textId="77777777" w:rsidR="00562ED9" w:rsidRDefault="00562ED9" w:rsidP="00ED3C30">
            <w:pPr>
              <w:spacing w:before="225" w:after="225"/>
              <w:jc w:val="both"/>
            </w:pPr>
            <w:r>
              <w:rPr>
                <w:rFonts w:ascii="Arial" w:hAnsi="Arial" w:cs="Arial"/>
                <w:color w:val="000000"/>
                <w:sz w:val="18"/>
                <w:szCs w:val="18"/>
              </w:rPr>
              <w:t>Pogodbena kazen se obračuna pri plačilu za opravljeno dobavo.</w:t>
            </w:r>
          </w:p>
          <w:p w14:paraId="50CAD37D" w14:textId="77777777" w:rsidR="00562ED9" w:rsidRDefault="00562ED9" w:rsidP="00ED3C30">
            <w:pPr>
              <w:spacing w:before="225" w:after="225"/>
              <w:jc w:val="both"/>
            </w:pPr>
            <w:r>
              <w:rPr>
                <w:rFonts w:ascii="Arial" w:hAnsi="Arial" w:cs="Arial"/>
                <w:color w:val="000000"/>
                <w:sz w:val="18"/>
                <w:szCs w:val="18"/>
              </w:rPr>
              <w: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t>
            </w:r>
          </w:p>
        </w:tc>
      </w:tr>
    </w:tbl>
    <w:p w14:paraId="429133F2" w14:textId="77777777" w:rsidR="00562ED9" w:rsidRDefault="00562ED9" w:rsidP="00562ED9">
      <w:pPr>
        <w:spacing w:before="225" w:after="225" w:line="240" w:lineRule="auto"/>
        <w:jc w:val="both"/>
      </w:pPr>
      <w:r>
        <w:rPr>
          <w:rFonts w:ascii="Arial" w:hAnsi="Arial" w:cs="Arial"/>
          <w:b/>
          <w:bCs/>
          <w:color w:val="000000"/>
          <w:sz w:val="18"/>
          <w:szCs w:val="18"/>
        </w:rPr>
        <w:t>IX. PREVZEM</w:t>
      </w:r>
    </w:p>
    <w:p w14:paraId="5782953E" w14:textId="30A2B2E2" w:rsidR="00562ED9" w:rsidRDefault="00562ED9" w:rsidP="00562ED9">
      <w:pPr>
        <w:spacing w:after="0" w:line="240" w:lineRule="auto"/>
        <w:jc w:val="center"/>
      </w:pPr>
      <w:r>
        <w:rPr>
          <w:rFonts w:ascii="Arial" w:hAnsi="Arial" w:cs="Arial"/>
          <w:b/>
          <w:bCs/>
          <w:color w:val="000000"/>
          <w:sz w:val="18"/>
          <w:szCs w:val="18"/>
        </w:rPr>
        <w:t>1</w:t>
      </w:r>
      <w:r w:rsidR="00E904CA">
        <w:rPr>
          <w:rFonts w:ascii="Arial" w:hAnsi="Arial" w:cs="Arial"/>
          <w:b/>
          <w:bCs/>
          <w:color w:val="000000"/>
          <w:sz w:val="18"/>
          <w:szCs w:val="18"/>
        </w:rPr>
        <w:t>6.</w:t>
      </w:r>
      <w:r>
        <w:rPr>
          <w:rFonts w:ascii="Arial" w:hAnsi="Arial" w:cs="Arial"/>
          <w:b/>
          <w:bCs/>
          <w:color w:val="000000"/>
          <w:sz w:val="18"/>
          <w:szCs w:val="18"/>
        </w:rPr>
        <w:t xml:space="preserve"> člen</w:t>
      </w:r>
    </w:p>
    <w:tbl>
      <w:tblPr>
        <w:tblStyle w:val="NormalTablePHPDOCX"/>
        <w:tblW w:w="0" w:type="auto"/>
        <w:tblInd w:w="108" w:type="dxa"/>
        <w:tblLook w:val="04A0" w:firstRow="1" w:lastRow="0" w:firstColumn="1" w:lastColumn="0" w:noHBand="0" w:noVBand="1"/>
      </w:tblPr>
      <w:tblGrid>
        <w:gridCol w:w="8962"/>
      </w:tblGrid>
      <w:tr w:rsidR="00562ED9" w14:paraId="48CF6166" w14:textId="77777777" w:rsidTr="00ED3C30">
        <w:tc>
          <w:tcPr>
            <w:tcW w:w="0" w:type="auto"/>
            <w:tcMar>
              <w:top w:w="0" w:type="auto"/>
              <w:bottom w:w="0" w:type="auto"/>
            </w:tcMar>
          </w:tcPr>
          <w:p w14:paraId="47A44C8E" w14:textId="162E50F8" w:rsidR="00562ED9" w:rsidRDefault="00562ED9" w:rsidP="00ED3C30">
            <w:pPr>
              <w:spacing w:before="225" w:after="225"/>
              <w:jc w:val="both"/>
            </w:pPr>
            <w:r>
              <w:rPr>
                <w:rFonts w:ascii="Arial" w:hAnsi="Arial" w:cs="Arial"/>
                <w:color w:val="000000"/>
                <w:sz w:val="18"/>
                <w:szCs w:val="18"/>
              </w:rPr>
              <w:t xml:space="preserve">Po uspešni dobavi ter implementaciji </w:t>
            </w:r>
            <w:r w:rsidR="00E904CA">
              <w:rPr>
                <w:rFonts w:ascii="Arial" w:hAnsi="Arial" w:cs="Arial"/>
                <w:color w:val="000000"/>
                <w:sz w:val="18"/>
                <w:szCs w:val="18"/>
              </w:rPr>
              <w:t>sistema</w:t>
            </w:r>
            <w:r>
              <w:rPr>
                <w:rFonts w:ascii="Arial" w:hAnsi="Arial" w:cs="Arial"/>
                <w:color w:val="000000"/>
                <w:sz w:val="18"/>
                <w:szCs w:val="18"/>
              </w:rPr>
              <w:t xml:space="preserve"> in preizkusu delovanja, kadar je to vključeno v dobavo, dobavitelj in naročnik opravita primopredajo opreme ter o tem sestavita pisni zapisnik.</w:t>
            </w:r>
          </w:p>
          <w:p w14:paraId="0519C60C" w14:textId="77777777" w:rsidR="00562ED9" w:rsidRDefault="00562ED9" w:rsidP="00ED3C30">
            <w:pPr>
              <w:spacing w:before="225" w:after="225"/>
              <w:jc w:val="both"/>
            </w:pPr>
            <w:r>
              <w:rPr>
                <w:rFonts w:ascii="Arial" w:hAnsi="Arial" w:cs="Arial"/>
                <w:color w:val="000000"/>
                <w:sz w:val="18"/>
                <w:szCs w:val="18"/>
              </w:rPr>
              <w:t>Dobavitelj lahko na podlagi podpisanega končnega primopredajnega zapisnika (pisno potrjenega s strani predstavnikov obeh pogodbenih strank) naročniku izstavi račun za dobavljeno, nameščeno in delujočo opremo, vse ob upoštevanju določb te pogodbe.</w:t>
            </w:r>
          </w:p>
        </w:tc>
      </w:tr>
    </w:tbl>
    <w:p w14:paraId="56D851E2" w14:textId="77777777" w:rsidR="00562ED9" w:rsidRDefault="00562ED9" w:rsidP="00562ED9">
      <w:pPr>
        <w:spacing w:before="225" w:after="225" w:line="240" w:lineRule="auto"/>
        <w:jc w:val="both"/>
      </w:pPr>
      <w:r>
        <w:rPr>
          <w:rFonts w:ascii="Arial" w:hAnsi="Arial" w:cs="Arial"/>
          <w:b/>
          <w:bCs/>
          <w:color w:val="000000"/>
          <w:sz w:val="18"/>
          <w:szCs w:val="18"/>
        </w:rPr>
        <w:t>X. OBVEZNOSTI NAROČNIKA</w:t>
      </w:r>
    </w:p>
    <w:p w14:paraId="43CA1E0C" w14:textId="01D21663" w:rsidR="00562ED9" w:rsidRDefault="00562ED9" w:rsidP="00562ED9">
      <w:pPr>
        <w:spacing w:after="0" w:line="240" w:lineRule="auto"/>
        <w:jc w:val="center"/>
      </w:pPr>
      <w:r>
        <w:rPr>
          <w:rFonts w:ascii="Arial" w:hAnsi="Arial" w:cs="Arial"/>
          <w:b/>
          <w:bCs/>
          <w:color w:val="000000"/>
          <w:sz w:val="18"/>
          <w:szCs w:val="18"/>
        </w:rPr>
        <w:t>1</w:t>
      </w:r>
      <w:r w:rsidR="00E904CA">
        <w:rPr>
          <w:rFonts w:ascii="Arial" w:hAnsi="Arial" w:cs="Arial"/>
          <w:b/>
          <w:bCs/>
          <w:color w:val="000000"/>
          <w:sz w:val="18"/>
          <w:szCs w:val="18"/>
        </w:rPr>
        <w:t>7</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7036"/>
      </w:tblGrid>
      <w:tr w:rsidR="00562ED9" w14:paraId="62C96F40" w14:textId="77777777" w:rsidTr="00ED3C30">
        <w:tc>
          <w:tcPr>
            <w:tcW w:w="0" w:type="auto"/>
            <w:tcMar>
              <w:top w:w="0" w:type="auto"/>
              <w:bottom w:w="0" w:type="auto"/>
            </w:tcMar>
          </w:tcPr>
          <w:p w14:paraId="3BEF8F1F" w14:textId="77777777" w:rsidR="00562ED9" w:rsidRDefault="00562ED9" w:rsidP="00ED3C30">
            <w:pPr>
              <w:spacing w:before="225" w:after="225"/>
              <w:jc w:val="both"/>
            </w:pPr>
            <w:r>
              <w:rPr>
                <w:rFonts w:ascii="Arial" w:hAnsi="Arial" w:cs="Arial"/>
                <w:color w:val="000000"/>
                <w:sz w:val="18"/>
                <w:szCs w:val="18"/>
              </w:rPr>
              <w:t>Pogodbeni stranki sta sporazumni, da bo naročnik:</w:t>
            </w:r>
          </w:p>
          <w:tbl>
            <w:tblPr>
              <w:tblStyle w:val="NormalTablePHPDOCX"/>
              <w:tblW w:w="0" w:type="auto"/>
              <w:tblLook w:val="04A0" w:firstRow="1" w:lastRow="0" w:firstColumn="1" w:lastColumn="0" w:noHBand="0" w:noVBand="1"/>
            </w:tblPr>
            <w:tblGrid>
              <w:gridCol w:w="6820"/>
            </w:tblGrid>
            <w:tr w:rsidR="00562ED9" w14:paraId="5AAF18B9" w14:textId="77777777" w:rsidTr="00ED3C30">
              <w:tc>
                <w:tcPr>
                  <w:tcW w:w="0" w:type="auto"/>
                  <w:tcMar>
                    <w:top w:w="0" w:type="auto"/>
                    <w:bottom w:w="0" w:type="auto"/>
                  </w:tcMar>
                </w:tcPr>
                <w:p w14:paraId="70526D27" w14:textId="77777777" w:rsidR="00562ED9" w:rsidRDefault="00562ED9" w:rsidP="00AA44A3">
                  <w:pPr>
                    <w:numPr>
                      <w:ilvl w:val="0"/>
                      <w:numId w:val="17"/>
                    </w:numPr>
                    <w:jc w:val="both"/>
                    <w:rPr>
                      <w:rFonts w:ascii="Arial" w:hAnsi="Arial" w:cs="Arial"/>
                      <w:color w:val="000000"/>
                      <w:sz w:val="18"/>
                      <w:szCs w:val="18"/>
                    </w:rPr>
                  </w:pPr>
                  <w:r>
                    <w:rPr>
                      <w:rFonts w:ascii="Arial" w:hAnsi="Arial" w:cs="Arial"/>
                      <w:color w:val="000000"/>
                      <w:sz w:val="18"/>
                      <w:szCs w:val="18"/>
                    </w:rPr>
                    <w:t>izpolnjeval vse svoje predvidene obveznosti v rokih in na predviden način,</w:t>
                  </w:r>
                </w:p>
                <w:p w14:paraId="253269A8" w14:textId="37BDF7FF" w:rsidR="00562ED9" w:rsidRDefault="00562ED9" w:rsidP="00AA44A3">
                  <w:pPr>
                    <w:numPr>
                      <w:ilvl w:val="0"/>
                      <w:numId w:val="17"/>
                    </w:numPr>
                    <w:jc w:val="both"/>
                    <w:rPr>
                      <w:rFonts w:ascii="Arial" w:hAnsi="Arial" w:cs="Arial"/>
                      <w:color w:val="000000"/>
                      <w:sz w:val="18"/>
                      <w:szCs w:val="18"/>
                    </w:rPr>
                  </w:pPr>
                  <w:r>
                    <w:rPr>
                      <w:rFonts w:ascii="Arial" w:hAnsi="Arial" w:cs="Arial"/>
                      <w:color w:val="000000"/>
                      <w:sz w:val="18"/>
                      <w:szCs w:val="18"/>
                    </w:rPr>
                    <w:t xml:space="preserve">plačeval </w:t>
                  </w:r>
                  <w:r w:rsidR="00D00952">
                    <w:rPr>
                      <w:rFonts w:ascii="Arial" w:hAnsi="Arial" w:cs="Arial"/>
                      <w:color w:val="000000"/>
                      <w:sz w:val="18"/>
                      <w:szCs w:val="18"/>
                    </w:rPr>
                    <w:t xml:space="preserve">naročeno blago </w:t>
                  </w:r>
                  <w:r>
                    <w:rPr>
                      <w:rFonts w:ascii="Arial" w:hAnsi="Arial" w:cs="Arial"/>
                      <w:color w:val="000000"/>
                      <w:sz w:val="18"/>
                      <w:szCs w:val="18"/>
                    </w:rPr>
                    <w:t>v dogovorjenih rokih,</w:t>
                  </w:r>
                </w:p>
                <w:p w14:paraId="1A0C0882" w14:textId="0DDFCDF4" w:rsidR="00562ED9" w:rsidRDefault="00562ED9" w:rsidP="00AA44A3">
                  <w:pPr>
                    <w:numPr>
                      <w:ilvl w:val="0"/>
                      <w:numId w:val="17"/>
                    </w:numPr>
                    <w:jc w:val="both"/>
                    <w:rPr>
                      <w:rFonts w:ascii="Arial" w:hAnsi="Arial" w:cs="Arial"/>
                      <w:color w:val="000000"/>
                      <w:sz w:val="18"/>
                      <w:szCs w:val="18"/>
                    </w:rPr>
                  </w:pPr>
                  <w:r>
                    <w:rPr>
                      <w:rFonts w:ascii="Arial" w:hAnsi="Arial" w:cs="Arial"/>
                      <w:color w:val="000000"/>
                      <w:sz w:val="18"/>
                      <w:szCs w:val="18"/>
                    </w:rPr>
                    <w:t>pri naročilu natančno opredelil splošne in posebne zahteve.</w:t>
                  </w:r>
                </w:p>
              </w:tc>
            </w:tr>
          </w:tbl>
          <w:p w14:paraId="0A546593" w14:textId="77777777" w:rsidR="00562ED9" w:rsidRDefault="00562ED9" w:rsidP="00ED3C30"/>
        </w:tc>
      </w:tr>
    </w:tbl>
    <w:p w14:paraId="280FCC55" w14:textId="77777777" w:rsidR="00D00952" w:rsidRDefault="00D00952" w:rsidP="00D00952">
      <w:pPr>
        <w:spacing w:before="120" w:after="0" w:line="240" w:lineRule="auto"/>
        <w:jc w:val="both"/>
        <w:rPr>
          <w:rFonts w:ascii="Arial" w:hAnsi="Arial" w:cs="Arial"/>
          <w:b/>
          <w:bCs/>
          <w:color w:val="000000"/>
          <w:sz w:val="18"/>
          <w:szCs w:val="18"/>
        </w:rPr>
      </w:pPr>
    </w:p>
    <w:p w14:paraId="64BDC297" w14:textId="2B138CDD" w:rsidR="00562ED9" w:rsidRDefault="00562ED9" w:rsidP="00562ED9">
      <w:pPr>
        <w:spacing w:before="225" w:after="225" w:line="240" w:lineRule="auto"/>
        <w:jc w:val="both"/>
      </w:pPr>
      <w:r>
        <w:rPr>
          <w:rFonts w:ascii="Arial" w:hAnsi="Arial" w:cs="Arial"/>
          <w:b/>
          <w:bCs/>
          <w:color w:val="000000"/>
          <w:sz w:val="18"/>
          <w:szCs w:val="18"/>
        </w:rPr>
        <w:t>XI. FINANČNA ZAVAROVANJA</w:t>
      </w:r>
    </w:p>
    <w:p w14:paraId="5EDEFA9D" w14:textId="03CD0BE5" w:rsidR="00562ED9" w:rsidRDefault="00D00952" w:rsidP="00562ED9">
      <w:pPr>
        <w:spacing w:after="0" w:line="240" w:lineRule="auto"/>
        <w:jc w:val="center"/>
      </w:pPr>
      <w:r>
        <w:rPr>
          <w:rFonts w:ascii="Arial" w:hAnsi="Arial" w:cs="Arial"/>
          <w:b/>
          <w:bCs/>
          <w:color w:val="000000"/>
          <w:sz w:val="18"/>
          <w:szCs w:val="18"/>
        </w:rPr>
        <w:t>18</w:t>
      </w:r>
      <w:r w:rsidR="00562ED9">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373286B0" w14:textId="77777777" w:rsidTr="00ED3C30">
        <w:tc>
          <w:tcPr>
            <w:tcW w:w="0" w:type="auto"/>
            <w:tcMar>
              <w:top w:w="0" w:type="auto"/>
              <w:bottom w:w="0" w:type="auto"/>
            </w:tcMar>
          </w:tcPr>
          <w:p w14:paraId="2B41381F" w14:textId="77777777" w:rsidR="00562ED9" w:rsidRDefault="00562ED9" w:rsidP="00ED3C30">
            <w:pPr>
              <w:spacing w:before="225" w:after="225"/>
              <w:jc w:val="both"/>
            </w:pPr>
            <w:r>
              <w:rPr>
                <w:rFonts w:ascii="Arial" w:hAnsi="Arial" w:cs="Arial"/>
                <w:color w:val="000000"/>
                <w:sz w:val="18"/>
                <w:szCs w:val="18"/>
              </w:rPr>
              <w:t>ZAVAROVANJE ZA DOBRO IZVEDBO</w:t>
            </w:r>
          </w:p>
          <w:p w14:paraId="0012C400" w14:textId="77777777" w:rsidR="00562ED9" w:rsidRDefault="00562ED9" w:rsidP="00ED3C30">
            <w:pPr>
              <w:spacing w:before="225" w:after="225"/>
              <w:jc w:val="both"/>
            </w:pPr>
            <w:r>
              <w:rPr>
                <w:rFonts w:ascii="Arial" w:hAnsi="Arial" w:cs="Arial"/>
                <w:color w:val="000000"/>
                <w:sz w:val="18"/>
                <w:szCs w:val="18"/>
              </w:rPr>
              <w:t>Instrument zavarovanja: _____________</w:t>
            </w:r>
          </w:p>
          <w:p w14:paraId="6AF5D318" w14:textId="77777777" w:rsidR="00562ED9" w:rsidRDefault="00562ED9" w:rsidP="00ED3C30">
            <w:pPr>
              <w:spacing w:before="225" w:after="225"/>
              <w:jc w:val="both"/>
            </w:pPr>
            <w:r>
              <w:rPr>
                <w:rFonts w:ascii="Arial" w:hAnsi="Arial" w:cs="Arial"/>
                <w:color w:val="000000"/>
                <w:sz w:val="18"/>
                <w:szCs w:val="18"/>
              </w:rPr>
              <w:t>Višina zavarovanja: _____________</w:t>
            </w:r>
          </w:p>
          <w:p w14:paraId="73B0282B" w14:textId="77777777" w:rsidR="00562ED9" w:rsidRDefault="00562ED9" w:rsidP="00ED3C30">
            <w:pPr>
              <w:spacing w:before="225" w:after="225"/>
              <w:jc w:val="both"/>
            </w:pPr>
            <w:r>
              <w:rPr>
                <w:rFonts w:ascii="Arial" w:hAnsi="Arial" w:cs="Arial"/>
                <w:color w:val="000000"/>
                <w:sz w:val="18"/>
                <w:szCs w:val="18"/>
              </w:rPr>
              <w:lastRenderedPageBreak/>
              <w:t>Čas veljavnosti: _____________</w:t>
            </w:r>
          </w:p>
          <w:p w14:paraId="4801E930" w14:textId="072FCC92" w:rsidR="00562ED9" w:rsidRDefault="00D00952" w:rsidP="00ED3C30">
            <w:pPr>
              <w:spacing w:before="225" w:after="225"/>
              <w:jc w:val="both"/>
            </w:pPr>
            <w:r>
              <w:rPr>
                <w:rFonts w:ascii="Arial" w:hAnsi="Arial" w:cs="Arial"/>
                <w:color w:val="000000"/>
                <w:sz w:val="18"/>
                <w:szCs w:val="18"/>
              </w:rPr>
              <w:t>Dobavitelj</w:t>
            </w:r>
            <w:r w:rsidR="00562ED9">
              <w:rPr>
                <w:rFonts w:ascii="Arial" w:hAnsi="Arial" w:cs="Arial"/>
                <w:color w:val="000000"/>
                <w:sz w:val="18"/>
                <w:szCs w:val="18"/>
              </w:rPr>
              <w:t xml:space="preserve"> mora najpozneje v desetih dneh od sklenitve pogodbe kot pogoj za veljavnost pogodbe izročiti naročniku zavarovanje za dobro izvedbo pogodbenih obveznosti, v nasprotnem primeru lahko naročnik odstopi od pogodbe.</w:t>
            </w:r>
          </w:p>
          <w:p w14:paraId="0C5BC21D" w14:textId="0BEBF3A3" w:rsidR="00D00952" w:rsidRPr="00D00952" w:rsidRDefault="00562ED9" w:rsidP="00ED3C30">
            <w:pPr>
              <w:spacing w:before="225" w:after="225"/>
              <w:jc w:val="both"/>
              <w:rPr>
                <w:rFonts w:ascii="Arial" w:hAnsi="Arial" w:cs="Arial"/>
                <w:color w:val="000000"/>
                <w:sz w:val="18"/>
                <w:szCs w:val="18"/>
              </w:rPr>
            </w:pPr>
            <w:r>
              <w:rPr>
                <w:rFonts w:ascii="Arial" w:hAnsi="Arial" w:cs="Arial"/>
                <w:color w:val="000000"/>
                <w:sz w:val="18"/>
                <w:szCs w:val="18"/>
              </w:rPr>
              <w:t xml:space="preserve">Zavarovanje za dobro izvedbo pogodbenih obveznosti naročnik unovči za vse primere kršitev obveznosti </w:t>
            </w:r>
            <w:r w:rsidR="00D00952">
              <w:rPr>
                <w:rFonts w:ascii="Arial" w:hAnsi="Arial" w:cs="Arial"/>
                <w:color w:val="000000"/>
                <w:sz w:val="18"/>
                <w:szCs w:val="18"/>
              </w:rPr>
              <w:t>dobavitelja</w:t>
            </w:r>
            <w:r>
              <w:rPr>
                <w:rFonts w:ascii="Arial" w:hAnsi="Arial" w:cs="Arial"/>
                <w:color w:val="000000"/>
                <w:sz w:val="18"/>
                <w:szCs w:val="18"/>
              </w:rPr>
              <w:t xml:space="preserve"> iz te pogodbe, vezanih na izvajanje pogodbe, pri čemer v zvezi z višino unovčitve upošteva naravo in obseg kršitve pogodbenih obveznosti.</w:t>
            </w:r>
          </w:p>
        </w:tc>
      </w:tr>
    </w:tbl>
    <w:p w14:paraId="5463561D" w14:textId="77777777" w:rsidR="00D00952" w:rsidRDefault="00D00952" w:rsidP="00562ED9">
      <w:pPr>
        <w:spacing w:after="0" w:line="240" w:lineRule="auto"/>
        <w:jc w:val="center"/>
        <w:rPr>
          <w:rFonts w:ascii="Arial" w:hAnsi="Arial" w:cs="Arial"/>
          <w:b/>
          <w:bCs/>
          <w:color w:val="000000"/>
          <w:sz w:val="18"/>
          <w:szCs w:val="18"/>
        </w:rPr>
      </w:pPr>
    </w:p>
    <w:p w14:paraId="3FA1EBCA" w14:textId="77777777" w:rsidR="00D00952" w:rsidRDefault="00D00952" w:rsidP="00562ED9">
      <w:pPr>
        <w:spacing w:after="0" w:line="240" w:lineRule="auto"/>
        <w:jc w:val="center"/>
        <w:rPr>
          <w:rFonts w:ascii="Arial" w:hAnsi="Arial" w:cs="Arial"/>
          <w:b/>
          <w:bCs/>
          <w:color w:val="000000"/>
          <w:sz w:val="18"/>
          <w:szCs w:val="18"/>
        </w:rPr>
      </w:pPr>
    </w:p>
    <w:p w14:paraId="2865D199" w14:textId="342BD78E" w:rsidR="00562ED9" w:rsidRDefault="00D00952" w:rsidP="00562ED9">
      <w:pPr>
        <w:spacing w:after="0" w:line="240" w:lineRule="auto"/>
        <w:jc w:val="center"/>
      </w:pPr>
      <w:r>
        <w:rPr>
          <w:rFonts w:ascii="Arial" w:hAnsi="Arial" w:cs="Arial"/>
          <w:b/>
          <w:bCs/>
          <w:color w:val="000000"/>
          <w:sz w:val="18"/>
          <w:szCs w:val="18"/>
        </w:rPr>
        <w:t>19</w:t>
      </w:r>
      <w:r w:rsidR="00562ED9">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15386850" w14:textId="77777777" w:rsidTr="00ED3C30">
        <w:tc>
          <w:tcPr>
            <w:tcW w:w="0" w:type="auto"/>
            <w:tcMar>
              <w:top w:w="0" w:type="auto"/>
              <w:bottom w:w="0" w:type="auto"/>
            </w:tcMar>
          </w:tcPr>
          <w:p w14:paraId="6526B53E" w14:textId="77777777" w:rsidR="00562ED9" w:rsidRDefault="00562ED9" w:rsidP="00ED3C30">
            <w:pPr>
              <w:spacing w:before="225" w:after="225"/>
              <w:jc w:val="both"/>
            </w:pPr>
            <w:r>
              <w:rPr>
                <w:rFonts w:ascii="Arial" w:hAnsi="Arial" w:cs="Arial"/>
                <w:color w:val="000000"/>
                <w:sz w:val="18"/>
                <w:szCs w:val="18"/>
              </w:rPr>
              <w:t>ZAVAROVANJE ZA ODPRAVO NAPAK</w:t>
            </w:r>
          </w:p>
          <w:p w14:paraId="1904037D" w14:textId="77777777" w:rsidR="00562ED9" w:rsidRDefault="00562ED9" w:rsidP="00ED3C30">
            <w:pPr>
              <w:spacing w:before="225" w:after="225"/>
              <w:jc w:val="both"/>
            </w:pPr>
            <w:r>
              <w:rPr>
                <w:rFonts w:ascii="Arial" w:hAnsi="Arial" w:cs="Arial"/>
                <w:color w:val="000000"/>
                <w:sz w:val="18"/>
                <w:szCs w:val="18"/>
              </w:rPr>
              <w:t>Instrument zavarovanja: _____________</w:t>
            </w:r>
          </w:p>
          <w:p w14:paraId="4A067E78" w14:textId="77777777" w:rsidR="00562ED9" w:rsidRDefault="00562ED9" w:rsidP="00ED3C30">
            <w:pPr>
              <w:spacing w:before="225" w:after="225"/>
              <w:jc w:val="both"/>
            </w:pPr>
            <w:r>
              <w:rPr>
                <w:rFonts w:ascii="Arial" w:hAnsi="Arial" w:cs="Arial"/>
                <w:color w:val="000000"/>
                <w:sz w:val="18"/>
                <w:szCs w:val="18"/>
              </w:rPr>
              <w:t>Višina zavarovanja: _____________</w:t>
            </w:r>
          </w:p>
          <w:p w14:paraId="762E93F0" w14:textId="77777777" w:rsidR="00562ED9" w:rsidRDefault="00562ED9" w:rsidP="00ED3C30">
            <w:pPr>
              <w:spacing w:before="225" w:after="225"/>
              <w:jc w:val="both"/>
            </w:pPr>
            <w:r>
              <w:rPr>
                <w:rFonts w:ascii="Arial" w:hAnsi="Arial" w:cs="Arial"/>
                <w:color w:val="000000"/>
                <w:sz w:val="18"/>
                <w:szCs w:val="18"/>
              </w:rPr>
              <w:t>Čas veljavnosti: _____________</w:t>
            </w:r>
          </w:p>
          <w:p w14:paraId="73EE4FED" w14:textId="1DB65E0C" w:rsidR="00562ED9" w:rsidRDefault="00D00952" w:rsidP="00ED3C30">
            <w:pPr>
              <w:spacing w:before="225" w:after="225"/>
              <w:jc w:val="both"/>
            </w:pPr>
            <w:r>
              <w:rPr>
                <w:rFonts w:ascii="Arial" w:hAnsi="Arial" w:cs="Arial"/>
                <w:color w:val="000000"/>
                <w:sz w:val="18"/>
                <w:szCs w:val="18"/>
              </w:rPr>
              <w:t>Dobavitelj</w:t>
            </w:r>
            <w:r w:rsidR="00562ED9">
              <w:rPr>
                <w:rFonts w:ascii="Arial" w:hAnsi="Arial" w:cs="Arial"/>
                <w:color w:val="000000"/>
                <w:sz w:val="18"/>
                <w:szCs w:val="18"/>
              </w:rPr>
              <w:t xml:space="preserve"> je dolžan ob primopredaji </w:t>
            </w:r>
            <w:r>
              <w:rPr>
                <w:rFonts w:ascii="Arial" w:hAnsi="Arial" w:cs="Arial"/>
                <w:color w:val="000000"/>
                <w:sz w:val="18"/>
                <w:szCs w:val="18"/>
              </w:rPr>
              <w:t>dobavljenega sistema</w:t>
            </w:r>
            <w:r w:rsidR="00562ED9">
              <w:rPr>
                <w:rFonts w:ascii="Arial" w:hAnsi="Arial" w:cs="Arial"/>
                <w:color w:val="000000"/>
                <w:sz w:val="18"/>
                <w:szCs w:val="18"/>
              </w:rPr>
              <w:t xml:space="preserve"> predložiti zavarovanje za odpravo napak v garancijskem roku, sicer se bo štelo, da javno naročilo ni uspešno izvedeno, naročnik pa lahko unovči garancijo za dobro izvedbo pogodbenih obveznosti.</w:t>
            </w:r>
          </w:p>
          <w:p w14:paraId="187D2D1D" w14:textId="0722917B" w:rsidR="00562ED9" w:rsidRDefault="00562ED9" w:rsidP="00ED3C30">
            <w:pPr>
              <w:spacing w:before="225" w:after="225"/>
              <w:jc w:val="both"/>
            </w:pPr>
            <w:r>
              <w:rPr>
                <w:rFonts w:ascii="Arial" w:hAnsi="Arial" w:cs="Arial"/>
                <w:color w:val="000000"/>
                <w:sz w:val="18"/>
                <w:szCs w:val="18"/>
              </w:rPr>
              <w:t xml:space="preserve">Zavarovanje za odpravo napak naročnik unovči za vse primere kršitev obveznosti </w:t>
            </w:r>
            <w:r w:rsidR="00D00952">
              <w:rPr>
                <w:rFonts w:ascii="Arial" w:hAnsi="Arial" w:cs="Arial"/>
                <w:color w:val="000000"/>
                <w:sz w:val="18"/>
                <w:szCs w:val="18"/>
              </w:rPr>
              <w:t>dobavitelja</w:t>
            </w:r>
            <w:r>
              <w:rPr>
                <w:rFonts w:ascii="Arial" w:hAnsi="Arial" w:cs="Arial"/>
                <w:color w:val="000000"/>
                <w:sz w:val="18"/>
                <w:szCs w:val="18"/>
              </w:rPr>
              <w:t xml:space="preserve"> iz te pogodbe, vezanih na odpravo napak v garancijski dobi, pri čemer v zvezi z višino unovčitve upošteva naravo in obseg kršitve pogodbenih obveznosti.</w:t>
            </w:r>
          </w:p>
        </w:tc>
      </w:tr>
    </w:tbl>
    <w:p w14:paraId="30067013" w14:textId="77777777" w:rsidR="00562ED9" w:rsidRDefault="00562ED9" w:rsidP="00562ED9">
      <w:pPr>
        <w:spacing w:before="225" w:after="225" w:line="240" w:lineRule="auto"/>
        <w:jc w:val="both"/>
      </w:pPr>
      <w:r>
        <w:rPr>
          <w:rFonts w:ascii="Arial" w:hAnsi="Arial" w:cs="Arial"/>
          <w:b/>
          <w:bCs/>
          <w:color w:val="000000"/>
          <w:sz w:val="18"/>
          <w:szCs w:val="18"/>
        </w:rPr>
        <w:t>XII. ODSTOP OD POGODBE</w:t>
      </w:r>
    </w:p>
    <w:p w14:paraId="0206466C" w14:textId="64F22ECB"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0</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619D46F7" w14:textId="77777777" w:rsidTr="00ED3C30">
        <w:tc>
          <w:tcPr>
            <w:tcW w:w="0" w:type="auto"/>
            <w:tcMar>
              <w:top w:w="0" w:type="auto"/>
              <w:bottom w:w="0" w:type="auto"/>
            </w:tcMar>
          </w:tcPr>
          <w:p w14:paraId="45C85595" w14:textId="77777777" w:rsidR="00562ED9" w:rsidRDefault="00562ED9" w:rsidP="00ED3C30">
            <w:pPr>
              <w:spacing w:before="225" w:after="225"/>
              <w:jc w:val="both"/>
            </w:pPr>
            <w:r>
              <w:rPr>
                <w:rFonts w:ascii="Arial" w:hAnsi="Arial" w:cs="Arial"/>
                <w:color w:val="000000"/>
                <w:sz w:val="18"/>
                <w:szCs w:val="18"/>
              </w:rPr>
              <w:t>Če pride do prekinitve del oziroma do razdrtja pogodbe po krivdi ene od pogodbenih strank, nosi nastale stroške tista pogodbena stranka, ki je povzročila prekinitev dela ali razdrtje pogodbe.</w:t>
            </w:r>
          </w:p>
          <w:p w14:paraId="3187FF63" w14:textId="77777777" w:rsidR="00562ED9" w:rsidRDefault="00562ED9" w:rsidP="00ED3C30">
            <w:pPr>
              <w:spacing w:before="225" w:after="225"/>
              <w:jc w:val="both"/>
            </w:pPr>
            <w:r>
              <w:rPr>
                <w:rFonts w:ascii="Arial" w:hAnsi="Arial" w:cs="Arial"/>
                <w:color w:val="000000"/>
                <w:sz w:val="18"/>
                <w:szCs w:val="18"/>
              </w:rPr>
              <w:t>Naročnik ima pravico odstopiti od pogodbe kadarkoli, brez posledic za naročnika, če:</w:t>
            </w:r>
          </w:p>
          <w:tbl>
            <w:tblPr>
              <w:tblStyle w:val="NormalTablePHPDOCX"/>
              <w:tblW w:w="0" w:type="auto"/>
              <w:tblLook w:val="04A0" w:firstRow="1" w:lastRow="0" w:firstColumn="1" w:lastColumn="0" w:noHBand="0" w:noVBand="1"/>
            </w:tblPr>
            <w:tblGrid>
              <w:gridCol w:w="8746"/>
            </w:tblGrid>
            <w:tr w:rsidR="00562ED9" w14:paraId="7B4380A9" w14:textId="77777777" w:rsidTr="00ED3C30">
              <w:tc>
                <w:tcPr>
                  <w:tcW w:w="0" w:type="auto"/>
                  <w:tcMar>
                    <w:top w:w="0" w:type="auto"/>
                    <w:bottom w:w="0" w:type="auto"/>
                  </w:tcMar>
                </w:tcPr>
                <w:p w14:paraId="495D43AB" w14:textId="7D43B8B9" w:rsidR="00562ED9" w:rsidRDefault="00562ED9" w:rsidP="00AA44A3">
                  <w:pPr>
                    <w:numPr>
                      <w:ilvl w:val="0"/>
                      <w:numId w:val="18"/>
                    </w:numPr>
                    <w:jc w:val="both"/>
                    <w:rPr>
                      <w:rFonts w:ascii="Arial" w:hAnsi="Arial" w:cs="Arial"/>
                      <w:color w:val="000000"/>
                      <w:sz w:val="18"/>
                      <w:szCs w:val="18"/>
                    </w:rPr>
                  </w:pPr>
                  <w:r>
                    <w:rPr>
                      <w:rFonts w:ascii="Arial" w:hAnsi="Arial" w:cs="Arial"/>
                      <w:color w:val="000000"/>
                      <w:sz w:val="18"/>
                      <w:szCs w:val="18"/>
                    </w:rPr>
                    <w:t xml:space="preserve">pride </w:t>
                  </w:r>
                  <w:r w:rsidR="00D00952">
                    <w:rPr>
                      <w:rFonts w:ascii="Arial" w:hAnsi="Arial" w:cs="Arial"/>
                      <w:color w:val="000000"/>
                      <w:sz w:val="18"/>
                      <w:szCs w:val="18"/>
                    </w:rPr>
                    <w:t>dobavitelj</w:t>
                  </w:r>
                  <w:r>
                    <w:rPr>
                      <w:rFonts w:ascii="Arial" w:hAnsi="Arial" w:cs="Arial"/>
                      <w:color w:val="000000"/>
                      <w:sz w:val="18"/>
                      <w:szCs w:val="18"/>
                    </w:rPr>
                    <w:t xml:space="preserve"> v takšno finančno situacijo, ki bi mu onemogočila izvedbo pogodbenih obveznosti;</w:t>
                  </w:r>
                </w:p>
                <w:p w14:paraId="205F18B4" w14:textId="748F0082" w:rsidR="00562ED9" w:rsidRDefault="00D00952" w:rsidP="00AA44A3">
                  <w:pPr>
                    <w:numPr>
                      <w:ilvl w:val="0"/>
                      <w:numId w:val="18"/>
                    </w:numPr>
                    <w:jc w:val="both"/>
                    <w:rPr>
                      <w:rFonts w:ascii="Arial" w:hAnsi="Arial" w:cs="Arial"/>
                      <w:color w:val="000000"/>
                      <w:sz w:val="18"/>
                      <w:szCs w:val="18"/>
                    </w:rPr>
                  </w:pPr>
                  <w:r>
                    <w:rPr>
                      <w:rFonts w:ascii="Arial" w:hAnsi="Arial" w:cs="Arial"/>
                      <w:color w:val="000000"/>
                      <w:sz w:val="18"/>
                      <w:szCs w:val="18"/>
                    </w:rPr>
                    <w:t>dobavitelj</w:t>
                  </w:r>
                  <w:r w:rsidR="00562ED9">
                    <w:rPr>
                      <w:rFonts w:ascii="Arial" w:hAnsi="Arial" w:cs="Arial"/>
                      <w:color w:val="000000"/>
                      <w:sz w:val="18"/>
                      <w:szCs w:val="18"/>
                    </w:rPr>
                    <w:t xml:space="preserve"> po svoji krivdi kasni z </w:t>
                  </w:r>
                  <w:r>
                    <w:rPr>
                      <w:rFonts w:ascii="Arial" w:hAnsi="Arial" w:cs="Arial"/>
                      <w:color w:val="000000"/>
                      <w:sz w:val="18"/>
                      <w:szCs w:val="18"/>
                    </w:rPr>
                    <w:t>dobavami</w:t>
                  </w:r>
                  <w:r w:rsidR="00562ED9">
                    <w:rPr>
                      <w:rFonts w:ascii="Arial" w:hAnsi="Arial" w:cs="Arial"/>
                      <w:color w:val="000000"/>
                      <w:sz w:val="18"/>
                      <w:szCs w:val="18"/>
                    </w:rPr>
                    <w:t>, oziroma če ne dosega pogodbeno dogovorjene kvalitete in standardov in je ne more vzpostaviti niti v naknadno dogovorjenem roku, ki mu ga določi naročnik.</w:t>
                  </w:r>
                </w:p>
              </w:tc>
            </w:tr>
          </w:tbl>
          <w:p w14:paraId="46E41AB0" w14:textId="77777777" w:rsidR="00562ED9" w:rsidRDefault="00562ED9" w:rsidP="00ED3C30">
            <w:pPr>
              <w:spacing w:before="225" w:after="225"/>
              <w:jc w:val="both"/>
            </w:pPr>
            <w:r>
              <w:rPr>
                <w:rFonts w:ascii="Arial" w:hAnsi="Arial" w:cs="Arial"/>
                <w:color w:val="000000"/>
                <w:sz w:val="18"/>
                <w:szCs w:val="18"/>
              </w:rPr>
              <w:t>Med veljavnostjo pogodbe o izvedbi javnega naročila lahko naročnik ne glede na določbe zakona, ki ureja obligacijska razmerja, odstopi od pogodbe v naslednjih okoliščinah:</w:t>
            </w:r>
          </w:p>
          <w:tbl>
            <w:tblPr>
              <w:tblStyle w:val="NormalTablePHPDOCX"/>
              <w:tblW w:w="0" w:type="auto"/>
              <w:tblLook w:val="04A0" w:firstRow="1" w:lastRow="0" w:firstColumn="1" w:lastColumn="0" w:noHBand="0" w:noVBand="1"/>
            </w:tblPr>
            <w:tblGrid>
              <w:gridCol w:w="8746"/>
            </w:tblGrid>
            <w:tr w:rsidR="00562ED9" w14:paraId="2C659299" w14:textId="77777777" w:rsidTr="00ED3C30">
              <w:tc>
                <w:tcPr>
                  <w:tcW w:w="0" w:type="auto"/>
                  <w:tcMar>
                    <w:top w:w="0" w:type="auto"/>
                    <w:bottom w:w="0" w:type="auto"/>
                  </w:tcMar>
                </w:tcPr>
                <w:p w14:paraId="37E0BF09" w14:textId="77777777" w:rsidR="00562ED9" w:rsidRDefault="00562ED9" w:rsidP="00AA44A3">
                  <w:pPr>
                    <w:numPr>
                      <w:ilvl w:val="0"/>
                      <w:numId w:val="19"/>
                    </w:numPr>
                    <w:jc w:val="both"/>
                    <w:rPr>
                      <w:rFonts w:ascii="Arial" w:hAnsi="Arial" w:cs="Arial"/>
                      <w:color w:val="000000"/>
                      <w:sz w:val="18"/>
                      <w:szCs w:val="18"/>
                    </w:rPr>
                  </w:pPr>
                  <w:r>
                    <w:rPr>
                      <w:rFonts w:ascii="Arial" w:hAnsi="Arial" w:cs="Arial"/>
                      <w:color w:val="000000"/>
                      <w:sz w:val="18"/>
                      <w:szCs w:val="18"/>
                    </w:rPr>
                    <w:t>javno naročilo je bilo bistveno spremenjeno, kar terja nov postopek javnega naročanja;</w:t>
                  </w:r>
                </w:p>
                <w:p w14:paraId="440D81BA" w14:textId="0C5B9BD0" w:rsidR="00562ED9" w:rsidRDefault="00562ED9" w:rsidP="00AA44A3">
                  <w:pPr>
                    <w:numPr>
                      <w:ilvl w:val="0"/>
                      <w:numId w:val="19"/>
                    </w:numPr>
                    <w:jc w:val="both"/>
                    <w:rPr>
                      <w:rFonts w:ascii="Arial" w:hAnsi="Arial" w:cs="Arial"/>
                      <w:color w:val="000000"/>
                      <w:sz w:val="18"/>
                      <w:szCs w:val="18"/>
                    </w:rPr>
                  </w:pPr>
                  <w:r>
                    <w:rPr>
                      <w:rFonts w:ascii="Arial" w:hAnsi="Arial" w:cs="Arial"/>
                      <w:color w:val="000000"/>
                      <w:sz w:val="18"/>
                      <w:szCs w:val="18"/>
                    </w:rPr>
                    <w:t xml:space="preserve">v času oddaje javnega naročila je bil </w:t>
                  </w:r>
                  <w:r w:rsidR="00D00952">
                    <w:rPr>
                      <w:rFonts w:ascii="Arial" w:hAnsi="Arial" w:cs="Arial"/>
                      <w:color w:val="000000"/>
                      <w:sz w:val="18"/>
                      <w:szCs w:val="18"/>
                    </w:rPr>
                    <w:t>dobavitelj</w:t>
                  </w:r>
                  <w:r>
                    <w:rPr>
                      <w:rFonts w:ascii="Arial" w:hAnsi="Arial" w:cs="Arial"/>
                      <w:color w:val="000000"/>
                      <w:sz w:val="18"/>
                      <w:szCs w:val="18"/>
                    </w:rPr>
                    <w:t xml:space="preserve"> v enem od položajev, zaradi katerega bi ga naročnik moral izključiti iz postopka javnega naročanja, pa s tem dejstvom naročnik ni bil seznanjen v postopku javnega naročanja;</w:t>
                  </w:r>
                </w:p>
                <w:p w14:paraId="5536A505" w14:textId="4E181AF1" w:rsidR="00562ED9" w:rsidRDefault="00562ED9" w:rsidP="00AA44A3">
                  <w:pPr>
                    <w:numPr>
                      <w:ilvl w:val="0"/>
                      <w:numId w:val="19"/>
                    </w:numPr>
                    <w:jc w:val="both"/>
                    <w:rPr>
                      <w:rFonts w:ascii="Arial" w:hAnsi="Arial" w:cs="Arial"/>
                      <w:color w:val="000000"/>
                      <w:sz w:val="18"/>
                      <w:szCs w:val="18"/>
                    </w:rPr>
                  </w:pPr>
                  <w:r>
                    <w:rPr>
                      <w:rFonts w:ascii="Arial" w:hAnsi="Arial" w:cs="Arial"/>
                      <w:color w:val="000000"/>
                      <w:sz w:val="18"/>
                      <w:szCs w:val="18"/>
                    </w:rPr>
                    <w:t xml:space="preserve">zaradi hudih kršitev obveznosti iz PEU, PDEU in tega zakona, ki jih je po postopku v skladu z 258. členom PDEU ugotovilo Sodišče Evropske unije, javno naročilo ne bi smelo biti oddano </w:t>
                  </w:r>
                  <w:r w:rsidR="00D00952">
                    <w:rPr>
                      <w:rFonts w:ascii="Arial" w:hAnsi="Arial" w:cs="Arial"/>
                      <w:color w:val="000000"/>
                      <w:sz w:val="18"/>
                      <w:szCs w:val="18"/>
                    </w:rPr>
                    <w:t>dobavitelju</w:t>
                  </w:r>
                  <w:r>
                    <w:rPr>
                      <w:rFonts w:ascii="Arial" w:hAnsi="Arial" w:cs="Arial"/>
                      <w:color w:val="000000"/>
                      <w:sz w:val="18"/>
                      <w:szCs w:val="18"/>
                    </w:rPr>
                    <w:t>.</w:t>
                  </w:r>
                </w:p>
              </w:tc>
            </w:tr>
          </w:tbl>
          <w:p w14:paraId="4FB5D2FE" w14:textId="77777777" w:rsidR="00562ED9" w:rsidRDefault="00562ED9" w:rsidP="00ED3C30"/>
          <w:p w14:paraId="0D6C4B32" w14:textId="382C0E12" w:rsidR="00562ED9" w:rsidRDefault="00562ED9" w:rsidP="00ED3C30">
            <w:pPr>
              <w:spacing w:before="225" w:after="225"/>
              <w:jc w:val="both"/>
            </w:pPr>
            <w:r>
              <w:rPr>
                <w:rFonts w:ascii="Arial" w:hAnsi="Arial" w:cs="Arial"/>
                <w:color w:val="000000"/>
                <w:sz w:val="18"/>
                <w:szCs w:val="18"/>
              </w:rPr>
              <w:t xml:space="preserve">Odstop od pogodbe učinkuje z dnem, ko </w:t>
            </w:r>
            <w:r w:rsidR="00D00952">
              <w:rPr>
                <w:rFonts w:ascii="Arial" w:hAnsi="Arial" w:cs="Arial"/>
                <w:color w:val="000000"/>
                <w:sz w:val="18"/>
                <w:szCs w:val="18"/>
              </w:rPr>
              <w:t>dobavitelj</w:t>
            </w:r>
            <w:r>
              <w:rPr>
                <w:rFonts w:ascii="Arial" w:hAnsi="Arial" w:cs="Arial"/>
                <w:color w:val="000000"/>
                <w:sz w:val="18"/>
                <w:szCs w:val="18"/>
              </w:rPr>
              <w:t xml:space="preserve"> prejme pisno izjavo naročnika o odstopu.</w:t>
            </w:r>
          </w:p>
          <w:p w14:paraId="0E8D6661" w14:textId="77777777" w:rsidR="00562ED9" w:rsidRDefault="00562ED9" w:rsidP="00ED3C30">
            <w:pPr>
              <w:spacing w:before="225" w:after="225"/>
              <w:jc w:val="both"/>
            </w:pPr>
            <w:r>
              <w:rPr>
                <w:rFonts w:ascii="Arial" w:hAnsi="Arial" w:cs="Arial"/>
                <w:color w:val="000000"/>
                <w:sz w:val="18"/>
                <w:szCs w:val="18"/>
              </w:rPr>
              <w:t>Naročnik bo istočasno z odstopom od pogodbe pričel s postopki za unovčenje zavarovanja za dobro izvedbo pogodbenih obveznosti.</w:t>
            </w:r>
          </w:p>
        </w:tc>
      </w:tr>
    </w:tbl>
    <w:p w14:paraId="69B8669E" w14:textId="77777777" w:rsidR="00562ED9" w:rsidRDefault="00562ED9" w:rsidP="00562ED9">
      <w:pPr>
        <w:spacing w:before="225" w:after="225" w:line="240" w:lineRule="auto"/>
        <w:jc w:val="both"/>
      </w:pPr>
      <w:r>
        <w:rPr>
          <w:rFonts w:ascii="Arial" w:hAnsi="Arial" w:cs="Arial"/>
          <w:b/>
          <w:bCs/>
          <w:color w:val="000000"/>
          <w:sz w:val="18"/>
          <w:szCs w:val="18"/>
        </w:rPr>
        <w:lastRenderedPageBreak/>
        <w:t>XIII. SOCIALNA KLAVZULA IN RAZVEZNI POGOJ</w:t>
      </w:r>
    </w:p>
    <w:p w14:paraId="6245A306" w14:textId="4DD89E8D"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1</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1BE97C65" w14:textId="77777777" w:rsidTr="00ED3C30">
        <w:tc>
          <w:tcPr>
            <w:tcW w:w="0" w:type="auto"/>
            <w:tcMar>
              <w:top w:w="0" w:type="auto"/>
              <w:bottom w:w="0" w:type="auto"/>
            </w:tcMar>
          </w:tcPr>
          <w:p w14:paraId="248BFF0A" w14:textId="77777777" w:rsidR="00562ED9" w:rsidRDefault="00562ED9" w:rsidP="00ED3C30">
            <w:pPr>
              <w:spacing w:before="225" w:after="225"/>
              <w:jc w:val="both"/>
            </w:pPr>
            <w:r>
              <w:rPr>
                <w:rFonts w:ascii="Arial" w:hAnsi="Arial" w:cs="Arial"/>
                <w:color w:val="000000"/>
                <w:sz w:val="18"/>
                <w:szCs w:val="18"/>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29C3DEA7" w14:textId="77777777" w:rsidR="00562ED9" w:rsidRDefault="00562ED9" w:rsidP="00ED3C30">
            <w:pPr>
              <w:spacing w:before="225" w:after="225"/>
              <w:jc w:val="both"/>
            </w:pPr>
            <w:r>
              <w:rPr>
                <w:rFonts w:ascii="Arial" w:hAnsi="Arial" w:cs="Arial"/>
                <w:color w:val="000000"/>
                <w:sz w:val="18"/>
                <w:szCs w:val="18"/>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14:paraId="5A417319" w14:textId="77777777" w:rsidR="00562ED9" w:rsidRDefault="00562ED9" w:rsidP="00ED3C30">
            <w:pPr>
              <w:spacing w:before="225" w:after="225"/>
              <w:jc w:val="both"/>
            </w:pPr>
            <w:r>
              <w:rPr>
                <w:rFonts w:ascii="Arial" w:hAnsi="Arial" w:cs="Arial"/>
                <w:color w:val="000000"/>
                <w:sz w:val="18"/>
                <w:szCs w:val="18"/>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tc>
      </w:tr>
    </w:tbl>
    <w:p w14:paraId="67560143" w14:textId="77777777" w:rsidR="00562ED9" w:rsidRDefault="00562ED9" w:rsidP="00562ED9">
      <w:pPr>
        <w:spacing w:before="225" w:after="225" w:line="240" w:lineRule="auto"/>
        <w:jc w:val="both"/>
      </w:pPr>
      <w:r>
        <w:rPr>
          <w:rFonts w:ascii="Arial" w:hAnsi="Arial" w:cs="Arial"/>
          <w:b/>
          <w:bCs/>
          <w:color w:val="000000"/>
          <w:sz w:val="18"/>
          <w:szCs w:val="18"/>
        </w:rPr>
        <w:t>XIV. AVTORSKE PRAVICE</w:t>
      </w:r>
    </w:p>
    <w:p w14:paraId="697B479F" w14:textId="72B64E33"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2</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55F38E8B" w14:textId="77777777" w:rsidTr="00ED3C30">
        <w:tc>
          <w:tcPr>
            <w:tcW w:w="0" w:type="auto"/>
            <w:tcMar>
              <w:top w:w="0" w:type="auto"/>
              <w:bottom w:w="0" w:type="auto"/>
            </w:tcMar>
          </w:tcPr>
          <w:p w14:paraId="2D0E62F0" w14:textId="77777777" w:rsidR="00562ED9" w:rsidRDefault="00562ED9" w:rsidP="00ED3C30">
            <w:pPr>
              <w:spacing w:before="225" w:after="225"/>
              <w:jc w:val="both"/>
            </w:pPr>
            <w:r>
              <w:rPr>
                <w:rFonts w:ascii="Arial" w:hAnsi="Arial" w:cs="Arial"/>
                <w:color w:val="000000"/>
                <w:sz w:val="18"/>
                <w:szCs w:val="18"/>
              </w:rPr>
              <w:t>Za izdelke, ki nastanejo v okviru izvajanja te pogodbe in imajo značaj avtorskega dela, se materialne avtorske pravice s prevzemom izdelka neizključno prenesejo na naročnika za čas veljavnosti te pogodbe. Po zaključku projekta se naročnik in izvajalec pogodbeno dogovorita o nadaljnjem sodelovanju.</w:t>
            </w:r>
          </w:p>
          <w:p w14:paraId="1BF660FD" w14:textId="77777777" w:rsidR="00562ED9" w:rsidRDefault="00562ED9" w:rsidP="00ED3C30">
            <w:pPr>
              <w:spacing w:before="225" w:after="225"/>
              <w:jc w:val="both"/>
            </w:pPr>
            <w:r>
              <w:rPr>
                <w:rFonts w:ascii="Arial" w:hAnsi="Arial" w:cs="Arial"/>
                <w:color w:val="000000"/>
                <w:sz w:val="18"/>
                <w:szCs w:val="18"/>
              </w:rPr>
              <w:t>Naročnik lahko avtorska dela, ki so predmet te pogodbe, uporablja brez omejitev, ves čas trajanja avtorske pravice in za vse primere.</w:t>
            </w:r>
          </w:p>
        </w:tc>
      </w:tr>
    </w:tbl>
    <w:p w14:paraId="7BB05305" w14:textId="77777777" w:rsidR="00562ED9" w:rsidRDefault="00562ED9" w:rsidP="00562ED9">
      <w:pPr>
        <w:spacing w:before="225" w:after="225" w:line="240" w:lineRule="auto"/>
        <w:jc w:val="both"/>
      </w:pPr>
      <w:r>
        <w:rPr>
          <w:rFonts w:ascii="Arial" w:hAnsi="Arial" w:cs="Arial"/>
          <w:b/>
          <w:bCs/>
          <w:color w:val="000000"/>
          <w:sz w:val="18"/>
          <w:szCs w:val="18"/>
        </w:rPr>
        <w:t>XV OSEBNI PODATKI</w:t>
      </w:r>
    </w:p>
    <w:p w14:paraId="366DCF91" w14:textId="5DD35D01"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3</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5756E8C3" w14:textId="77777777" w:rsidTr="00ED3C30">
        <w:tc>
          <w:tcPr>
            <w:tcW w:w="0" w:type="auto"/>
            <w:tcMar>
              <w:top w:w="0" w:type="auto"/>
              <w:bottom w:w="0" w:type="auto"/>
            </w:tcMar>
          </w:tcPr>
          <w:p w14:paraId="2DC0C51E" w14:textId="77777777" w:rsidR="00562ED9" w:rsidRDefault="00562ED9" w:rsidP="00ED3C30">
            <w:pPr>
              <w:spacing w:before="225" w:after="225"/>
              <w:jc w:val="both"/>
            </w:pPr>
            <w:r>
              <w:rPr>
                <w:rFonts w:ascii="Arial" w:hAnsi="Arial" w:cs="Arial"/>
                <w:color w:val="000000"/>
                <w:sz w:val="18"/>
                <w:szCs w:val="18"/>
              </w:rPr>
              <w:t>Za varstvo osebnih podatkov se uporabljajo nacionalni zakoni o varstvu osebnih podatkov in Splošna uredba o varstvu podatkov (EU 2016/679, v nadaljevanju GDPR). Izvajalec bo zagotovili, da bo sam ali njegovi posamezni pogodbeni podobdelovalci obdelovali vse osebne podatke izključno za namene izvajanja te pogodbe.</w:t>
            </w:r>
            <w:r>
              <w:rPr>
                <w:rFonts w:ascii="Arial" w:hAnsi="Arial" w:cs="Arial"/>
                <w:color w:val="000000"/>
                <w:sz w:val="18"/>
                <w:szCs w:val="18"/>
              </w:rPr>
              <w:br/>
              <w:t> </w:t>
            </w:r>
            <w:r>
              <w:rPr>
                <w:rFonts w:ascii="Arial" w:hAnsi="Arial" w:cs="Arial"/>
                <w:color w:val="000000"/>
                <w:sz w:val="18"/>
                <w:szCs w:val="18"/>
              </w:rPr>
              <w:br/>
              <w:t>Pogodbeni stranki bosta glede na veljavno zakonodajo o varstvu osebnih podatkov, po sklenitvi te pogodbe, sklenili tudi pogodbo o obdelovanju osebnih podatkov v skladu z zahtevami 28. člena GDPR ali temu enakovreden dokument za zagotovitev pravne skladnosti obdelave osebnih podatkov.</w:t>
            </w:r>
          </w:p>
        </w:tc>
      </w:tr>
    </w:tbl>
    <w:p w14:paraId="3C2C6B04" w14:textId="77777777" w:rsidR="00562ED9" w:rsidRDefault="00562ED9" w:rsidP="00562ED9">
      <w:pPr>
        <w:spacing w:before="225" w:after="225" w:line="240" w:lineRule="auto"/>
        <w:jc w:val="both"/>
      </w:pPr>
      <w:r>
        <w:rPr>
          <w:rFonts w:ascii="Arial" w:hAnsi="Arial" w:cs="Arial"/>
          <w:b/>
          <w:bCs/>
          <w:color w:val="000000"/>
          <w:sz w:val="18"/>
          <w:szCs w:val="18"/>
        </w:rPr>
        <w:t>XVI. POSLOVNA SKRIVNOST</w:t>
      </w:r>
    </w:p>
    <w:p w14:paraId="0F123AB1" w14:textId="7A1C5703"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4</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5E493D33" w14:textId="77777777" w:rsidTr="00ED3C30">
        <w:tc>
          <w:tcPr>
            <w:tcW w:w="0" w:type="auto"/>
            <w:tcMar>
              <w:top w:w="0" w:type="auto"/>
              <w:bottom w:w="0" w:type="auto"/>
            </w:tcMar>
          </w:tcPr>
          <w:p w14:paraId="496261A8" w14:textId="2BCDA01B" w:rsidR="00562ED9" w:rsidRDefault="00562ED9" w:rsidP="00ED3C30">
            <w:pPr>
              <w:spacing w:before="225" w:after="225"/>
              <w:jc w:val="both"/>
            </w:pPr>
            <w:r>
              <w:rPr>
                <w:rFonts w:ascii="Arial" w:hAnsi="Arial" w:cs="Arial"/>
                <w:color w:val="000000"/>
                <w:sz w:val="18"/>
                <w:szCs w:val="18"/>
              </w:rPr>
              <w:t xml:space="preserve">Vsi podatki pridobljeni na podlagi te pogodbe, predstavljajo poslovno skrivnost. </w:t>
            </w:r>
            <w:r w:rsidR="00D00952">
              <w:rPr>
                <w:rFonts w:ascii="Arial" w:hAnsi="Arial" w:cs="Arial"/>
                <w:color w:val="000000"/>
                <w:sz w:val="18"/>
                <w:szCs w:val="18"/>
              </w:rPr>
              <w:t>Dobavitelj</w:t>
            </w:r>
            <w:r>
              <w:rPr>
                <w:rFonts w:ascii="Arial" w:hAnsi="Arial" w:cs="Arial"/>
                <w:color w:val="000000"/>
                <w:sz w:val="18"/>
                <w:szCs w:val="18"/>
              </w:rPr>
              <w:t xml:space="preserve"> se zavezuje tako pridobljene podatke varovati skladno z določili zakona, ki ureja gospodarske družbe, v delu ki se nanaša na varovanje poslovne skrivnosti. Za poslovno skrivnost štejejo vsi tako pridobljeni podatki, ne glede na to ali so posebej označeni kot taki ali ne. </w:t>
            </w:r>
            <w:r w:rsidR="00D00952">
              <w:rPr>
                <w:rFonts w:ascii="Arial" w:hAnsi="Arial" w:cs="Arial"/>
                <w:color w:val="000000"/>
                <w:sz w:val="18"/>
                <w:szCs w:val="18"/>
              </w:rPr>
              <w:t>Dobavitelj</w:t>
            </w:r>
            <w:r>
              <w:rPr>
                <w:rFonts w:ascii="Arial" w:hAnsi="Arial" w:cs="Arial"/>
                <w:color w:val="000000"/>
                <w:sz w:val="18"/>
                <w:szCs w:val="18"/>
              </w:rPr>
              <w:t xml:space="preserve"> je odgovoren za izdajo poslovne skrivnosti po splošnih pravilih glede odškodninske odgovornosti tako za materialno kot nematerialno škodo, ki bi naročniku ali njegovim funkcionarjem ali zaposlenim nastala z izdajo takih podatkov.</w:t>
            </w:r>
          </w:p>
        </w:tc>
      </w:tr>
    </w:tbl>
    <w:p w14:paraId="3ABDBF32" w14:textId="77777777" w:rsidR="00562ED9" w:rsidRDefault="00562ED9" w:rsidP="00562ED9">
      <w:pPr>
        <w:spacing w:before="225" w:after="225" w:line="240" w:lineRule="auto"/>
        <w:jc w:val="both"/>
      </w:pPr>
      <w:r>
        <w:rPr>
          <w:rFonts w:ascii="Arial" w:hAnsi="Arial" w:cs="Arial"/>
          <w:b/>
          <w:bCs/>
          <w:color w:val="000000"/>
          <w:sz w:val="18"/>
          <w:szCs w:val="18"/>
        </w:rPr>
        <w:lastRenderedPageBreak/>
        <w:t>XVII. PREDSTAVNIKI POGODBENIH STRANK</w:t>
      </w:r>
    </w:p>
    <w:p w14:paraId="1C5CA9B2" w14:textId="03D13A63"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5</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6501"/>
      </w:tblGrid>
      <w:tr w:rsidR="00562ED9" w14:paraId="14C40B47" w14:textId="77777777" w:rsidTr="00ED3C30">
        <w:tc>
          <w:tcPr>
            <w:tcW w:w="0" w:type="auto"/>
            <w:tcMar>
              <w:top w:w="0" w:type="auto"/>
              <w:bottom w:w="0" w:type="auto"/>
            </w:tcMar>
          </w:tcPr>
          <w:p w14:paraId="29E6E4E9" w14:textId="77777777" w:rsidR="00562ED9" w:rsidRDefault="00562ED9" w:rsidP="00ED3C30">
            <w:pPr>
              <w:spacing w:before="225" w:after="225"/>
              <w:jc w:val="both"/>
            </w:pPr>
            <w:r>
              <w:rPr>
                <w:rFonts w:ascii="Arial" w:hAnsi="Arial" w:cs="Arial"/>
                <w:color w:val="000000"/>
                <w:sz w:val="18"/>
                <w:szCs w:val="18"/>
              </w:rPr>
              <w:t>Naročnik določa za odgovornega predstavnika po tej pogodbi: _____________</w:t>
            </w:r>
          </w:p>
          <w:p w14:paraId="19E890EB" w14:textId="2CBC258B" w:rsidR="00562ED9" w:rsidRDefault="00D00952" w:rsidP="00ED3C30">
            <w:pPr>
              <w:spacing w:before="225" w:after="225"/>
              <w:jc w:val="both"/>
            </w:pPr>
            <w:r>
              <w:rPr>
                <w:rFonts w:ascii="Arial" w:hAnsi="Arial" w:cs="Arial"/>
                <w:color w:val="000000"/>
                <w:sz w:val="18"/>
                <w:szCs w:val="18"/>
              </w:rPr>
              <w:t>Dobavitelj</w:t>
            </w:r>
            <w:r w:rsidR="00562ED9">
              <w:rPr>
                <w:rFonts w:ascii="Arial" w:hAnsi="Arial" w:cs="Arial"/>
                <w:color w:val="000000"/>
                <w:sz w:val="18"/>
                <w:szCs w:val="18"/>
              </w:rPr>
              <w:t xml:space="preserve"> določa za svojega odgovornega predstavnika: ______________</w:t>
            </w:r>
          </w:p>
          <w:p w14:paraId="0A0C4BC9" w14:textId="5E795FDD" w:rsidR="00562ED9" w:rsidRDefault="00562ED9" w:rsidP="00ED3C30">
            <w:pPr>
              <w:spacing w:before="225" w:after="225"/>
              <w:jc w:val="both"/>
            </w:pPr>
            <w:r>
              <w:rPr>
                <w:rFonts w:ascii="Arial" w:hAnsi="Arial" w:cs="Arial"/>
                <w:color w:val="000000"/>
                <w:sz w:val="18"/>
                <w:szCs w:val="18"/>
              </w:rPr>
              <w:t xml:space="preserve">Kontaktni podatki za </w:t>
            </w:r>
            <w:r w:rsidR="00D00952">
              <w:rPr>
                <w:rFonts w:ascii="Arial" w:hAnsi="Arial" w:cs="Arial"/>
                <w:color w:val="000000"/>
                <w:sz w:val="18"/>
                <w:szCs w:val="18"/>
              </w:rPr>
              <w:t>dobavitelja</w:t>
            </w:r>
            <w:r>
              <w:rPr>
                <w:rFonts w:ascii="Arial" w:hAnsi="Arial" w:cs="Arial"/>
                <w:color w:val="000000"/>
                <w:sz w:val="18"/>
                <w:szCs w:val="18"/>
              </w:rPr>
              <w:t>: ______________</w:t>
            </w:r>
          </w:p>
        </w:tc>
      </w:tr>
    </w:tbl>
    <w:p w14:paraId="3FF1718B" w14:textId="77777777" w:rsidR="00562ED9" w:rsidRDefault="00562ED9" w:rsidP="00562ED9">
      <w:pPr>
        <w:spacing w:before="225" w:after="225" w:line="240" w:lineRule="auto"/>
        <w:jc w:val="both"/>
      </w:pPr>
      <w:r>
        <w:rPr>
          <w:rFonts w:ascii="Arial" w:hAnsi="Arial" w:cs="Arial"/>
          <w:b/>
          <w:bCs/>
          <w:color w:val="000000"/>
          <w:sz w:val="18"/>
          <w:szCs w:val="18"/>
        </w:rPr>
        <w:t>XVIII. REŠEVANJE SPOROV</w:t>
      </w:r>
    </w:p>
    <w:p w14:paraId="2C9DB7AA" w14:textId="794DB1E9"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6</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28AADCC2" w14:textId="77777777" w:rsidTr="00ED3C30">
        <w:tc>
          <w:tcPr>
            <w:tcW w:w="0" w:type="auto"/>
            <w:tcMar>
              <w:top w:w="0" w:type="auto"/>
              <w:bottom w:w="0" w:type="auto"/>
            </w:tcMar>
          </w:tcPr>
          <w:p w14:paraId="399BCA40" w14:textId="77777777" w:rsidR="00562ED9" w:rsidRDefault="00562ED9" w:rsidP="00ED3C30">
            <w:pPr>
              <w:spacing w:before="225" w:after="225"/>
              <w:jc w:val="both"/>
            </w:pPr>
            <w:r>
              <w:rPr>
                <w:rFonts w:ascii="Arial" w:hAnsi="Arial" w:cs="Arial"/>
                <w:color w:val="000000"/>
                <w:sz w:val="18"/>
                <w:szCs w:val="18"/>
              </w:rPr>
              <w:t>Morebitne spore, ki bi nastali v zvezi z izvajanjem te pogodbe, bosta stranki skušali rešiti sporazumno. Če spornega vprašanja ne bo možno rešiti sporazumno, lahko vsaka pogodbena stranka sproži spor pri stvarno pristojnem sodišču po sedežu naročnika.</w:t>
            </w:r>
          </w:p>
        </w:tc>
      </w:tr>
    </w:tbl>
    <w:p w14:paraId="3DE3BA58" w14:textId="77777777" w:rsidR="00562ED9" w:rsidRDefault="00562ED9" w:rsidP="00562ED9">
      <w:pPr>
        <w:spacing w:before="225" w:after="225" w:line="240" w:lineRule="auto"/>
        <w:jc w:val="both"/>
      </w:pPr>
      <w:r>
        <w:rPr>
          <w:rFonts w:ascii="Arial" w:hAnsi="Arial" w:cs="Arial"/>
          <w:b/>
          <w:bCs/>
          <w:color w:val="000000"/>
          <w:sz w:val="18"/>
          <w:szCs w:val="18"/>
        </w:rPr>
        <w:t>XIX. KONČNE DOLOČBE</w:t>
      </w:r>
    </w:p>
    <w:p w14:paraId="6470A0D3" w14:textId="41714C68" w:rsidR="00562ED9" w:rsidRDefault="00562ED9" w:rsidP="00562ED9">
      <w:pPr>
        <w:spacing w:after="0" w:line="240" w:lineRule="auto"/>
        <w:jc w:val="center"/>
      </w:pPr>
      <w:r>
        <w:rPr>
          <w:rFonts w:ascii="Arial" w:hAnsi="Arial" w:cs="Arial"/>
          <w:b/>
          <w:bCs/>
          <w:color w:val="000000"/>
          <w:sz w:val="18"/>
          <w:szCs w:val="18"/>
        </w:rPr>
        <w:t>2</w:t>
      </w:r>
      <w:r w:rsidR="00D00952">
        <w:rPr>
          <w:rFonts w:ascii="Arial" w:hAnsi="Arial" w:cs="Arial"/>
          <w:b/>
          <w:bCs/>
          <w:color w:val="000000"/>
          <w:sz w:val="18"/>
          <w:szCs w:val="18"/>
        </w:rPr>
        <w:t>7</w:t>
      </w:r>
      <w:r>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1BCB1916" w14:textId="77777777" w:rsidTr="00ED3C30">
        <w:tc>
          <w:tcPr>
            <w:tcW w:w="0" w:type="auto"/>
            <w:tcMar>
              <w:top w:w="0" w:type="auto"/>
              <w:bottom w:w="0" w:type="auto"/>
            </w:tcMar>
          </w:tcPr>
          <w:p w14:paraId="4FD6BD35" w14:textId="77777777" w:rsidR="00562ED9" w:rsidRDefault="00562ED9" w:rsidP="00ED3C30">
            <w:pPr>
              <w:spacing w:before="225" w:after="225"/>
              <w:jc w:val="both"/>
            </w:pPr>
            <w:r>
              <w:rPr>
                <w:rFonts w:ascii="Arial" w:hAnsi="Arial" w:cs="Arial"/>
                <w:color w:val="000000"/>
                <w:sz w:val="18"/>
                <w:szCs w:val="18"/>
              </w:rPr>
              <w:t>Pogodba je nična, če kdo v imenu ali na račun druge pogodbene stranke, predstavniku ali posredniku organa ali organizacije iz javnega sektorja obljubi, ponudi ali da kakšno nedovoljeno korist za: </w:t>
            </w:r>
          </w:p>
          <w:tbl>
            <w:tblPr>
              <w:tblStyle w:val="NormalTablePHPDOCX"/>
              <w:tblW w:w="0" w:type="auto"/>
              <w:tblLook w:val="04A0" w:firstRow="1" w:lastRow="0" w:firstColumn="1" w:lastColumn="0" w:noHBand="0" w:noVBand="1"/>
            </w:tblPr>
            <w:tblGrid>
              <w:gridCol w:w="8746"/>
            </w:tblGrid>
            <w:tr w:rsidR="00562ED9" w14:paraId="04AA23DA" w14:textId="77777777" w:rsidTr="00ED3C30">
              <w:tc>
                <w:tcPr>
                  <w:tcW w:w="0" w:type="auto"/>
                  <w:tcMar>
                    <w:top w:w="0" w:type="auto"/>
                    <w:bottom w:w="0" w:type="auto"/>
                  </w:tcMar>
                </w:tcPr>
                <w:p w14:paraId="7C256C12" w14:textId="77777777" w:rsidR="00562ED9" w:rsidRDefault="00562ED9" w:rsidP="00AA44A3">
                  <w:pPr>
                    <w:numPr>
                      <w:ilvl w:val="0"/>
                      <w:numId w:val="20"/>
                    </w:numPr>
                    <w:jc w:val="both"/>
                    <w:rPr>
                      <w:rFonts w:ascii="Arial" w:hAnsi="Arial" w:cs="Arial"/>
                      <w:color w:val="000000"/>
                      <w:sz w:val="18"/>
                      <w:szCs w:val="18"/>
                    </w:rPr>
                  </w:pPr>
                  <w:r>
                    <w:rPr>
                      <w:rFonts w:ascii="Arial" w:hAnsi="Arial" w:cs="Arial"/>
                      <w:color w:val="000000"/>
                      <w:sz w:val="18"/>
                      <w:szCs w:val="18"/>
                    </w:rPr>
                    <w:t>pridobitev posla ali</w:t>
                  </w:r>
                </w:p>
                <w:p w14:paraId="42AFFC3B" w14:textId="77777777" w:rsidR="00562ED9" w:rsidRDefault="00562ED9" w:rsidP="00AA44A3">
                  <w:pPr>
                    <w:numPr>
                      <w:ilvl w:val="0"/>
                      <w:numId w:val="20"/>
                    </w:numPr>
                    <w:jc w:val="both"/>
                    <w:rPr>
                      <w:rFonts w:ascii="Arial" w:hAnsi="Arial" w:cs="Arial"/>
                      <w:color w:val="000000"/>
                      <w:sz w:val="18"/>
                      <w:szCs w:val="18"/>
                    </w:rPr>
                  </w:pPr>
                  <w:r>
                    <w:rPr>
                      <w:rFonts w:ascii="Arial" w:hAnsi="Arial" w:cs="Arial"/>
                      <w:color w:val="000000"/>
                      <w:sz w:val="18"/>
                      <w:szCs w:val="18"/>
                    </w:rPr>
                    <w:t>za sklenitev posla pod ugodnejšimi pogoji ali</w:t>
                  </w:r>
                </w:p>
                <w:p w14:paraId="746C297D" w14:textId="77777777" w:rsidR="00562ED9" w:rsidRDefault="00562ED9" w:rsidP="00AA44A3">
                  <w:pPr>
                    <w:numPr>
                      <w:ilvl w:val="0"/>
                      <w:numId w:val="20"/>
                    </w:numPr>
                    <w:jc w:val="both"/>
                    <w:rPr>
                      <w:rFonts w:ascii="Arial" w:hAnsi="Arial" w:cs="Arial"/>
                      <w:color w:val="000000"/>
                      <w:sz w:val="18"/>
                      <w:szCs w:val="18"/>
                    </w:rPr>
                  </w:pPr>
                  <w:r>
                    <w:rPr>
                      <w:rFonts w:ascii="Arial" w:hAnsi="Arial" w:cs="Arial"/>
                      <w:color w:val="000000"/>
                      <w:sz w:val="18"/>
                      <w:szCs w:val="18"/>
                    </w:rPr>
                    <w:t>za opustitev dolžnega nadzora nad izvajanjem pogodbenih obveznosti ali </w:t>
                  </w:r>
                </w:p>
                <w:p w14:paraId="74809A3E" w14:textId="77777777" w:rsidR="00562ED9" w:rsidRDefault="00562ED9" w:rsidP="00AA44A3">
                  <w:pPr>
                    <w:numPr>
                      <w:ilvl w:val="0"/>
                      <w:numId w:val="20"/>
                    </w:numPr>
                    <w:jc w:val="both"/>
                    <w:rPr>
                      <w:rFonts w:ascii="Arial" w:hAnsi="Arial" w:cs="Arial"/>
                      <w:color w:val="000000"/>
                      <w:sz w:val="18"/>
                      <w:szCs w:val="18"/>
                    </w:rPr>
                  </w:pPr>
                  <w:r>
                    <w:rPr>
                      <w:rFonts w:ascii="Arial" w:hAnsi="Arial" w:cs="Arial"/>
                      <w:color w:val="000000"/>
                      <w:sz w:val="18"/>
                      <w:szCs w:val="18"/>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p>
              </w:tc>
            </w:tr>
          </w:tbl>
          <w:p w14:paraId="0E2E2842" w14:textId="77777777" w:rsidR="00562ED9" w:rsidRDefault="00562ED9" w:rsidP="00ED3C30"/>
        </w:tc>
      </w:tr>
    </w:tbl>
    <w:p w14:paraId="598E21CE" w14:textId="77777777" w:rsidR="00562ED9" w:rsidRDefault="00562ED9" w:rsidP="00562ED9">
      <w:pPr>
        <w:spacing w:after="0" w:line="240" w:lineRule="auto"/>
        <w:jc w:val="center"/>
        <w:rPr>
          <w:rFonts w:ascii="Arial" w:hAnsi="Arial" w:cs="Arial"/>
          <w:b/>
          <w:bCs/>
          <w:color w:val="000000"/>
          <w:sz w:val="18"/>
          <w:szCs w:val="18"/>
        </w:rPr>
      </w:pPr>
    </w:p>
    <w:p w14:paraId="3CB3BA3F" w14:textId="35AF5087" w:rsidR="00562ED9" w:rsidRDefault="00D00952" w:rsidP="00562ED9">
      <w:pPr>
        <w:spacing w:after="0" w:line="240" w:lineRule="auto"/>
        <w:jc w:val="center"/>
      </w:pPr>
      <w:r>
        <w:rPr>
          <w:rFonts w:ascii="Arial" w:hAnsi="Arial" w:cs="Arial"/>
          <w:b/>
          <w:bCs/>
          <w:color w:val="000000"/>
          <w:sz w:val="18"/>
          <w:szCs w:val="18"/>
        </w:rPr>
        <w:t>28</w:t>
      </w:r>
      <w:r w:rsidR="00562ED9">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892"/>
      </w:tblGrid>
      <w:tr w:rsidR="00562ED9" w14:paraId="5FE92609" w14:textId="77777777" w:rsidTr="00ED3C30">
        <w:tc>
          <w:tcPr>
            <w:tcW w:w="0" w:type="auto"/>
            <w:tcMar>
              <w:top w:w="0" w:type="auto"/>
              <w:bottom w:w="0" w:type="auto"/>
            </w:tcMar>
          </w:tcPr>
          <w:p w14:paraId="55FCD7A1" w14:textId="77777777" w:rsidR="00562ED9" w:rsidRDefault="00562ED9" w:rsidP="00ED3C30">
            <w:pPr>
              <w:spacing w:before="225" w:after="225"/>
              <w:jc w:val="both"/>
            </w:pPr>
            <w:r>
              <w:rPr>
                <w:rFonts w:ascii="Arial" w:hAnsi="Arial" w:cs="Arial"/>
                <w:color w:val="000000"/>
                <w:sz w:val="18"/>
                <w:szCs w:val="18"/>
              </w:rPr>
              <w:t>Za vsa vprašanja, ki s to pogodbo niso posebej opredeljena, se uporabljajo določbe Obligacijskega zakonika.</w:t>
            </w:r>
          </w:p>
        </w:tc>
      </w:tr>
    </w:tbl>
    <w:p w14:paraId="0E650C5A" w14:textId="20A6FAA0" w:rsidR="00562ED9" w:rsidRDefault="00D00952" w:rsidP="00562ED9">
      <w:pPr>
        <w:spacing w:after="0" w:line="240" w:lineRule="auto"/>
        <w:jc w:val="center"/>
      </w:pPr>
      <w:r>
        <w:rPr>
          <w:rFonts w:ascii="Arial" w:hAnsi="Arial" w:cs="Arial"/>
          <w:b/>
          <w:bCs/>
          <w:color w:val="000000"/>
          <w:sz w:val="18"/>
          <w:szCs w:val="18"/>
        </w:rPr>
        <w:t>29</w:t>
      </w:r>
      <w:r w:rsidR="00562ED9">
        <w:rPr>
          <w:rFonts w:ascii="Arial" w:hAnsi="Arial" w:cs="Arial"/>
          <w:b/>
          <w:bCs/>
          <w:color w:val="000000"/>
          <w:sz w:val="18"/>
          <w:szCs w:val="18"/>
        </w:rPr>
        <w:t>. člen</w:t>
      </w:r>
    </w:p>
    <w:tbl>
      <w:tblPr>
        <w:tblStyle w:val="NormalTablePHPDOCX"/>
        <w:tblW w:w="0" w:type="auto"/>
        <w:tblInd w:w="108" w:type="dxa"/>
        <w:tblLook w:val="04A0" w:firstRow="1" w:lastRow="0" w:firstColumn="1" w:lastColumn="0" w:noHBand="0" w:noVBand="1"/>
      </w:tblPr>
      <w:tblGrid>
        <w:gridCol w:w="8962"/>
      </w:tblGrid>
      <w:tr w:rsidR="00562ED9" w14:paraId="321A2375" w14:textId="77777777" w:rsidTr="00ED3C30">
        <w:tc>
          <w:tcPr>
            <w:tcW w:w="0" w:type="auto"/>
            <w:tcMar>
              <w:top w:w="0" w:type="auto"/>
              <w:bottom w:w="0" w:type="auto"/>
            </w:tcMar>
          </w:tcPr>
          <w:p w14:paraId="55978D72" w14:textId="62E42357" w:rsidR="00562ED9" w:rsidRDefault="00562ED9" w:rsidP="00ED3C30">
            <w:pPr>
              <w:spacing w:before="225" w:after="225"/>
              <w:jc w:val="both"/>
            </w:pPr>
            <w:r>
              <w:rPr>
                <w:rFonts w:ascii="Arial" w:hAnsi="Arial" w:cs="Arial"/>
                <w:color w:val="000000"/>
                <w:sz w:val="18"/>
                <w:szCs w:val="18"/>
              </w:rPr>
              <w:t xml:space="preserve">Pogodba je sklenjena, ko jo podpišeta obe pogodbeni stranki in velja </w:t>
            </w:r>
            <w:r w:rsidR="00D00952">
              <w:rPr>
                <w:rFonts w:ascii="Arial" w:hAnsi="Arial" w:cs="Arial"/>
                <w:color w:val="000000"/>
                <w:sz w:val="18"/>
                <w:szCs w:val="18"/>
              </w:rPr>
              <w:t xml:space="preserve">pod odložnim pogojem predložitve zavarovanja za dobro izvedbo pogodbenih obvenosti </w:t>
            </w:r>
            <w:r>
              <w:rPr>
                <w:rFonts w:ascii="Arial" w:hAnsi="Arial" w:cs="Arial"/>
                <w:color w:val="000000"/>
                <w:sz w:val="18"/>
                <w:szCs w:val="18"/>
              </w:rPr>
              <w:t xml:space="preserve">do izpolnitve vseh obveznosti po tej pogodbi. </w:t>
            </w:r>
          </w:p>
        </w:tc>
      </w:tr>
    </w:tbl>
    <w:p w14:paraId="2FCF1F90" w14:textId="77777777" w:rsidR="00562ED9" w:rsidRDefault="00562ED9" w:rsidP="00562ED9">
      <w:pPr>
        <w:spacing w:after="0" w:line="240" w:lineRule="auto"/>
        <w:jc w:val="center"/>
      </w:pPr>
      <w:r>
        <w:rPr>
          <w:rFonts w:ascii="Arial" w:hAnsi="Arial" w:cs="Arial"/>
          <w:b/>
          <w:bCs/>
          <w:color w:val="000000"/>
          <w:sz w:val="18"/>
          <w:szCs w:val="18"/>
        </w:rPr>
        <w:t>32. člen</w:t>
      </w:r>
    </w:p>
    <w:tbl>
      <w:tblPr>
        <w:tblStyle w:val="NormalTablePHPDOCX"/>
        <w:tblW w:w="0" w:type="auto"/>
        <w:tblInd w:w="108" w:type="dxa"/>
        <w:tblLook w:val="04A0" w:firstRow="1" w:lastRow="0" w:firstColumn="1" w:lastColumn="0" w:noHBand="0" w:noVBand="1"/>
      </w:tblPr>
      <w:tblGrid>
        <w:gridCol w:w="8442"/>
      </w:tblGrid>
      <w:tr w:rsidR="00562ED9" w14:paraId="26A1BFE5" w14:textId="77777777" w:rsidTr="00ED3C30">
        <w:tc>
          <w:tcPr>
            <w:tcW w:w="0" w:type="auto"/>
            <w:tcMar>
              <w:top w:w="0" w:type="auto"/>
              <w:bottom w:w="0" w:type="auto"/>
            </w:tcMar>
          </w:tcPr>
          <w:p w14:paraId="37FAABE8" w14:textId="77777777" w:rsidR="00562ED9" w:rsidRDefault="00562ED9" w:rsidP="00ED3C30">
            <w:pPr>
              <w:spacing w:before="225" w:after="225"/>
              <w:jc w:val="both"/>
            </w:pPr>
            <w:r>
              <w:rPr>
                <w:rFonts w:ascii="Arial" w:hAnsi="Arial" w:cs="Arial"/>
                <w:color w:val="000000"/>
                <w:sz w:val="18"/>
                <w:szCs w:val="18"/>
              </w:rPr>
              <w:t>Ta pogodba je napisana v 4 enakih izvodih, od katerih prejme vsaka pogodbena stranka po dva izvoda.</w:t>
            </w:r>
          </w:p>
        </w:tc>
      </w:tr>
    </w:tbl>
    <w:p w14:paraId="264B7B27" w14:textId="77777777" w:rsidR="00562ED9" w:rsidRDefault="00562ED9" w:rsidP="00562ED9">
      <w:pPr>
        <w:spacing w:before="975" w:after="225" w:line="240" w:lineRule="auto"/>
        <w:jc w:val="both"/>
        <w:rPr>
          <w:rFonts w:ascii="Arial" w:hAnsi="Arial" w:cs="Arial"/>
          <w:color w:val="000000"/>
          <w:sz w:val="18"/>
          <w:szCs w:val="18"/>
        </w:rPr>
      </w:pPr>
      <w:r>
        <w:rPr>
          <w:rFonts w:ascii="Arial" w:hAnsi="Arial" w:cs="Arial"/>
          <w:color w:val="000000"/>
          <w:sz w:val="18"/>
          <w:szCs w:val="18"/>
        </w:rPr>
        <w:t>V/na ________________, dne ________________</w:t>
      </w:r>
    </w:p>
    <w:p w14:paraId="04300E7F" w14:textId="07AE3848" w:rsidR="000A3B66" w:rsidRDefault="000A3B66" w:rsidP="00562ED9">
      <w:pPr>
        <w:spacing w:before="225" w:after="225" w:line="240" w:lineRule="auto"/>
        <w:jc w:val="both"/>
      </w:pPr>
    </w:p>
    <w:sectPr w:rsidR="000A3B66" w:rsidSect="00D931BF">
      <w:pgSz w:w="11906" w:h="16838"/>
      <w:pgMar w:top="1418" w:right="1418" w:bottom="1418" w:left="1418"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EA24C" w14:textId="77777777" w:rsidR="001B2F01" w:rsidRDefault="001B2F01" w:rsidP="006975C6">
      <w:pPr>
        <w:spacing w:after="0" w:line="240" w:lineRule="auto"/>
      </w:pPr>
      <w:r>
        <w:separator/>
      </w:r>
    </w:p>
  </w:endnote>
  <w:endnote w:type="continuationSeparator" w:id="0">
    <w:p w14:paraId="5C38D33D" w14:textId="77777777" w:rsidR="001B2F01" w:rsidRDefault="001B2F01" w:rsidP="006975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2AFF" w:usb1="C000ACFF"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Helvetica">
    <w:panose1 w:val="00000000000000000000"/>
    <w:charset w:val="00"/>
    <w:family w:val="auto"/>
    <w:pitch w:val="variable"/>
    <w:sig w:usb0="E00002FF" w:usb1="5000785B" w:usb2="0000000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A8C13" w14:textId="77777777" w:rsidR="00AB2CA2" w:rsidRDefault="00AB2CA2" w:rsidP="00327784">
    <w:pPr>
      <w:pStyle w:val="Footer"/>
      <w:tabs>
        <w:tab w:val="left" w:pos="3301"/>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0A485" w14:textId="77777777" w:rsidR="00AB2CA2" w:rsidRDefault="00AB2CA2" w:rsidP="00327784">
    <w:pPr>
      <w:pStyle w:val="Footer"/>
      <w:tabs>
        <w:tab w:val="left" w:pos="3301"/>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7AD25" w14:textId="77777777" w:rsidR="00AB2CA2" w:rsidRDefault="00AB2CA2" w:rsidP="00327784">
    <w:pPr>
      <w:pStyle w:val="Footer"/>
      <w:tabs>
        <w:tab w:val="left" w:pos="3301"/>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D3DD1" w14:textId="77777777" w:rsidR="00AB2CA2" w:rsidRDefault="00AB2CA2" w:rsidP="00327784">
    <w:pPr>
      <w:pStyle w:val="Footer"/>
      <w:tabs>
        <w:tab w:val="left" w:pos="3301"/>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E694A" w14:textId="77777777" w:rsidR="00AB2CA2" w:rsidRDefault="00AB2CA2" w:rsidP="00327784">
    <w:pPr>
      <w:pStyle w:val="Footer"/>
      <w:tabs>
        <w:tab w:val="left" w:pos="3301"/>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977A2" w14:textId="77777777" w:rsidR="00AB2CA2" w:rsidRDefault="00AB2CA2" w:rsidP="00327784">
    <w:pPr>
      <w:pStyle w:val="Footer"/>
      <w:tabs>
        <w:tab w:val="left" w:pos="3301"/>
      </w:tabs>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61CDA3" w14:textId="77777777" w:rsidR="00AB2CA2" w:rsidRDefault="00AB2CA2" w:rsidP="00327784">
    <w:pPr>
      <w:pStyle w:val="Footer"/>
      <w:tabs>
        <w:tab w:val="left" w:pos="3301"/>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C91C4" w14:textId="77777777" w:rsidR="00AB2CA2" w:rsidRDefault="00AB2CA2" w:rsidP="00327784">
    <w:pPr>
      <w:pStyle w:val="Footer"/>
      <w:tabs>
        <w:tab w:val="left" w:pos="330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68757" w14:textId="77777777" w:rsidR="001B2F01" w:rsidRDefault="001B2F01" w:rsidP="006975C6">
      <w:pPr>
        <w:spacing w:after="0" w:line="240" w:lineRule="auto"/>
      </w:pPr>
      <w:r>
        <w:separator/>
      </w:r>
    </w:p>
  </w:footnote>
  <w:footnote w:type="continuationSeparator" w:id="0">
    <w:p w14:paraId="4C88F661" w14:textId="77777777" w:rsidR="001B2F01" w:rsidRDefault="001B2F01" w:rsidP="006975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37E3B" w14:textId="77777777" w:rsidR="00233A55" w:rsidRDefault="00233A55" w:rsidP="00233A55">
    <w:pPr>
      <w:pStyle w:val="Header"/>
    </w:pPr>
    <w:r w:rsidRPr="00902BAC">
      <w:rPr>
        <w:noProof/>
      </w:rPr>
      <w:drawing>
        <wp:anchor distT="0" distB="0" distL="114300" distR="114300" simplePos="0" relativeHeight="251661312" behindDoc="0" locked="0" layoutInCell="1" allowOverlap="1" wp14:anchorId="1D314AE1" wp14:editId="0712657F">
          <wp:simplePos x="0" y="0"/>
          <wp:positionH relativeFrom="column">
            <wp:posOffset>4098925</wp:posOffset>
          </wp:positionH>
          <wp:positionV relativeFrom="paragraph">
            <wp:posOffset>-42545</wp:posOffset>
          </wp:positionV>
          <wp:extent cx="2186305" cy="862965"/>
          <wp:effectExtent l="0" t="0" r="0" b="635"/>
          <wp:wrapSquare wrapText="bothSides"/>
          <wp:docPr id="7" name="Slika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A screenshot of a cell phon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86305" cy="862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67CC5EC0" wp14:editId="265BCCA2">
          <wp:simplePos x="0" y="0"/>
          <wp:positionH relativeFrom="column">
            <wp:posOffset>2379345</wp:posOffset>
          </wp:positionH>
          <wp:positionV relativeFrom="paragraph">
            <wp:posOffset>-121920</wp:posOffset>
          </wp:positionV>
          <wp:extent cx="867410" cy="904875"/>
          <wp:effectExtent l="0" t="0" r="0" b="0"/>
          <wp:wrapSquare wrapText="bothSides"/>
          <wp:docPr id="10" name="Picture 10" descr="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10;&#10;Description automatically generated with low confidence"/>
                  <pic:cNvPicPr/>
                </pic:nvPicPr>
                <pic:blipFill>
                  <a:blip r:embed="rId2">
                    <a:extLst>
                      <a:ext uri="{28A0092B-C50C-407E-A947-70E740481C1C}">
                        <a14:useLocalDpi xmlns:a14="http://schemas.microsoft.com/office/drawing/2010/main" val="0"/>
                      </a:ext>
                    </a:extLst>
                  </a:blip>
                  <a:stretch>
                    <a:fillRect/>
                  </a:stretch>
                </pic:blipFill>
                <pic:spPr>
                  <a:xfrm>
                    <a:off x="0" y="0"/>
                    <a:ext cx="867410" cy="90487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2AC6375F" wp14:editId="11470D28">
          <wp:simplePos x="0" y="0"/>
          <wp:positionH relativeFrom="column">
            <wp:posOffset>-254635</wp:posOffset>
          </wp:positionH>
          <wp:positionV relativeFrom="paragraph">
            <wp:posOffset>-271145</wp:posOffset>
          </wp:positionV>
          <wp:extent cx="2106930" cy="1165225"/>
          <wp:effectExtent l="0" t="0" r="1270" b="3175"/>
          <wp:wrapSquare wrapText="bothSides"/>
          <wp:docPr id="8" name="Slika 6" descr="Slika, ki vsebuje besede risb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0-LOGOTIP-DOPIS.png"/>
                  <pic:cNvPicPr/>
                </pic:nvPicPr>
                <pic:blipFill rotWithShape="1">
                  <a:blip r:embed="rId3">
                    <a:extLst>
                      <a:ext uri="{28A0092B-C50C-407E-A947-70E740481C1C}">
                        <a14:useLocalDpi xmlns:a14="http://schemas.microsoft.com/office/drawing/2010/main" val="0"/>
                      </a:ext>
                    </a:extLst>
                  </a:blip>
                  <a:srcRect r="68049"/>
                  <a:stretch/>
                </pic:blipFill>
                <pic:spPr bwMode="auto">
                  <a:xfrm>
                    <a:off x="0" y="0"/>
                    <a:ext cx="2106930" cy="1165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ab/>
    </w:r>
    <w:r>
      <w:tab/>
    </w:r>
  </w:p>
  <w:p w14:paraId="16072D6C" w14:textId="77777777" w:rsidR="00233A55" w:rsidRDefault="00233A5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272E4"/>
    <w:multiLevelType w:val="hybridMultilevel"/>
    <w:tmpl w:val="DEB8C408"/>
    <w:lvl w:ilvl="0" w:tplc="7312E502">
      <w:numFmt w:val="bullet"/>
      <w:lvlText w:val="•"/>
      <w:lvlJc w:val="left"/>
      <w:pPr>
        <w:ind w:left="1210" w:hanging="360"/>
      </w:pPr>
      <w:rPr>
        <w:rFonts w:ascii="Arial" w:eastAsiaTheme="minorHAnsi" w:hAnsi="Arial" w:cs="Arial" w:hint="default"/>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1" w15:restartNumberingAfterBreak="0">
    <w:nsid w:val="03161C30"/>
    <w:multiLevelType w:val="hybridMultilevel"/>
    <w:tmpl w:val="14624B1C"/>
    <w:lvl w:ilvl="0" w:tplc="7312E502">
      <w:numFmt w:val="bullet"/>
      <w:lvlText w:val="•"/>
      <w:lvlJc w:val="left"/>
      <w:pPr>
        <w:ind w:left="1210" w:hanging="360"/>
      </w:pPr>
      <w:rPr>
        <w:rFonts w:ascii="Arial" w:eastAsiaTheme="minorHAnsi" w:hAnsi="Arial" w:cs="Arial" w:hint="default"/>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2" w15:restartNumberingAfterBreak="0">
    <w:nsid w:val="06F05CE5"/>
    <w:multiLevelType w:val="hybridMultilevel"/>
    <w:tmpl w:val="B89A59B8"/>
    <w:lvl w:ilvl="0" w:tplc="8250A990">
      <w:start w:val="1"/>
      <w:numFmt w:val="bullet"/>
      <w:lvlText w:val=""/>
      <w:lvlJc w:val="left"/>
      <w:pPr>
        <w:ind w:left="1210" w:hanging="360"/>
      </w:pPr>
      <w:rPr>
        <w:rFonts w:ascii="Symbol" w:hAnsi="Symbol" w:hint="default"/>
        <w:sz w:val="16"/>
        <w:szCs w:val="16"/>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3" w15:restartNumberingAfterBreak="0">
    <w:nsid w:val="093B42F7"/>
    <w:multiLevelType w:val="hybridMultilevel"/>
    <w:tmpl w:val="9B0A5E18"/>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BD65253"/>
    <w:multiLevelType w:val="hybridMultilevel"/>
    <w:tmpl w:val="2104FAB8"/>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5" w15:restartNumberingAfterBreak="0">
    <w:nsid w:val="0C6B22B4"/>
    <w:multiLevelType w:val="hybridMultilevel"/>
    <w:tmpl w:val="29F4E4A4"/>
    <w:lvl w:ilvl="0" w:tplc="0409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E4A647A"/>
    <w:multiLevelType w:val="hybridMultilevel"/>
    <w:tmpl w:val="C01EBCAE"/>
    <w:lvl w:ilvl="0" w:tplc="53D8E072">
      <w:start w:val="15"/>
      <w:numFmt w:val="bullet"/>
      <w:lvlText w:val="-"/>
      <w:lvlJc w:val="left"/>
      <w:pPr>
        <w:ind w:left="785" w:hanging="360"/>
      </w:pPr>
      <w:rPr>
        <w:rFonts w:ascii="Arial" w:eastAsiaTheme="minorHAnsi" w:hAnsi="Arial" w:cs="Arial" w:hint="default"/>
      </w:rPr>
    </w:lvl>
    <w:lvl w:ilvl="1" w:tplc="04240003" w:tentative="1">
      <w:start w:val="1"/>
      <w:numFmt w:val="bullet"/>
      <w:lvlText w:val="o"/>
      <w:lvlJc w:val="left"/>
      <w:pPr>
        <w:ind w:left="1505" w:hanging="360"/>
      </w:pPr>
      <w:rPr>
        <w:rFonts w:ascii="Courier New" w:hAnsi="Courier New" w:cs="Courier New" w:hint="default"/>
      </w:rPr>
    </w:lvl>
    <w:lvl w:ilvl="2" w:tplc="04240005" w:tentative="1">
      <w:start w:val="1"/>
      <w:numFmt w:val="bullet"/>
      <w:lvlText w:val=""/>
      <w:lvlJc w:val="left"/>
      <w:pPr>
        <w:ind w:left="2225" w:hanging="360"/>
      </w:pPr>
      <w:rPr>
        <w:rFonts w:ascii="Wingdings" w:hAnsi="Wingdings" w:hint="default"/>
      </w:rPr>
    </w:lvl>
    <w:lvl w:ilvl="3" w:tplc="04240001" w:tentative="1">
      <w:start w:val="1"/>
      <w:numFmt w:val="bullet"/>
      <w:lvlText w:val=""/>
      <w:lvlJc w:val="left"/>
      <w:pPr>
        <w:ind w:left="2945" w:hanging="360"/>
      </w:pPr>
      <w:rPr>
        <w:rFonts w:ascii="Symbol" w:hAnsi="Symbol" w:hint="default"/>
      </w:rPr>
    </w:lvl>
    <w:lvl w:ilvl="4" w:tplc="04240003" w:tentative="1">
      <w:start w:val="1"/>
      <w:numFmt w:val="bullet"/>
      <w:lvlText w:val="o"/>
      <w:lvlJc w:val="left"/>
      <w:pPr>
        <w:ind w:left="3665" w:hanging="360"/>
      </w:pPr>
      <w:rPr>
        <w:rFonts w:ascii="Courier New" w:hAnsi="Courier New" w:cs="Courier New" w:hint="default"/>
      </w:rPr>
    </w:lvl>
    <w:lvl w:ilvl="5" w:tplc="04240005" w:tentative="1">
      <w:start w:val="1"/>
      <w:numFmt w:val="bullet"/>
      <w:lvlText w:val=""/>
      <w:lvlJc w:val="left"/>
      <w:pPr>
        <w:ind w:left="4385" w:hanging="360"/>
      </w:pPr>
      <w:rPr>
        <w:rFonts w:ascii="Wingdings" w:hAnsi="Wingdings" w:hint="default"/>
      </w:rPr>
    </w:lvl>
    <w:lvl w:ilvl="6" w:tplc="04240001" w:tentative="1">
      <w:start w:val="1"/>
      <w:numFmt w:val="bullet"/>
      <w:lvlText w:val=""/>
      <w:lvlJc w:val="left"/>
      <w:pPr>
        <w:ind w:left="5105" w:hanging="360"/>
      </w:pPr>
      <w:rPr>
        <w:rFonts w:ascii="Symbol" w:hAnsi="Symbol" w:hint="default"/>
      </w:rPr>
    </w:lvl>
    <w:lvl w:ilvl="7" w:tplc="04240003" w:tentative="1">
      <w:start w:val="1"/>
      <w:numFmt w:val="bullet"/>
      <w:lvlText w:val="o"/>
      <w:lvlJc w:val="left"/>
      <w:pPr>
        <w:ind w:left="5825" w:hanging="360"/>
      </w:pPr>
      <w:rPr>
        <w:rFonts w:ascii="Courier New" w:hAnsi="Courier New" w:cs="Courier New" w:hint="default"/>
      </w:rPr>
    </w:lvl>
    <w:lvl w:ilvl="8" w:tplc="04240005" w:tentative="1">
      <w:start w:val="1"/>
      <w:numFmt w:val="bullet"/>
      <w:lvlText w:val=""/>
      <w:lvlJc w:val="left"/>
      <w:pPr>
        <w:ind w:left="6545" w:hanging="360"/>
      </w:pPr>
      <w:rPr>
        <w:rFonts w:ascii="Wingdings" w:hAnsi="Wingdings" w:hint="default"/>
      </w:rPr>
    </w:lvl>
  </w:abstractNum>
  <w:abstractNum w:abstractNumId="7" w15:restartNumberingAfterBreak="0">
    <w:nsid w:val="11145280"/>
    <w:multiLevelType w:val="hybridMultilevel"/>
    <w:tmpl w:val="934AF95E"/>
    <w:lvl w:ilvl="0" w:tplc="28582604">
      <w:start w:val="1"/>
      <w:numFmt w:val="bullet"/>
      <w:lvlText w:val=""/>
      <w:lvlJc w:val="left"/>
      <w:pPr>
        <w:ind w:left="720" w:hanging="360"/>
      </w:pPr>
      <w:rPr>
        <w:rFonts w:ascii="Symbol" w:hAnsi="Symbol" w:cs="Symbol" w:hint="default"/>
        <w:sz w:val="18"/>
        <w:szCs w:val="18"/>
      </w:rPr>
    </w:lvl>
    <w:lvl w:ilvl="1" w:tplc="D6C25144">
      <w:start w:val="1"/>
      <w:numFmt w:val="bullet"/>
      <w:lvlText w:val="o"/>
      <w:lvlJc w:val="left"/>
      <w:pPr>
        <w:ind w:left="1440" w:hanging="360"/>
      </w:pPr>
      <w:rPr>
        <w:rFonts w:ascii="Courier New" w:hAnsi="Courier New" w:cs="Courier New" w:hint="default"/>
      </w:rPr>
    </w:lvl>
    <w:lvl w:ilvl="2" w:tplc="EC58ABD6">
      <w:start w:val="1"/>
      <w:numFmt w:val="bullet"/>
      <w:lvlText w:val=""/>
      <w:lvlJc w:val="left"/>
      <w:pPr>
        <w:ind w:left="2160" w:hanging="360"/>
      </w:pPr>
      <w:rPr>
        <w:rFonts w:ascii="Wingdings" w:hAnsi="Wingdings" w:cs="Wingdings" w:hint="default"/>
      </w:rPr>
    </w:lvl>
    <w:lvl w:ilvl="3" w:tplc="ACD620D0">
      <w:start w:val="1"/>
      <w:numFmt w:val="bullet"/>
      <w:lvlText w:val=""/>
      <w:lvlJc w:val="left"/>
      <w:pPr>
        <w:ind w:left="2880" w:hanging="360"/>
      </w:pPr>
      <w:rPr>
        <w:rFonts w:ascii="Symbol" w:hAnsi="Symbol" w:cs="Symbol" w:hint="default"/>
      </w:rPr>
    </w:lvl>
    <w:lvl w:ilvl="4" w:tplc="414A33CE">
      <w:start w:val="1"/>
      <w:numFmt w:val="bullet"/>
      <w:lvlText w:val="o"/>
      <w:lvlJc w:val="left"/>
      <w:pPr>
        <w:ind w:left="3600" w:hanging="360"/>
      </w:pPr>
      <w:rPr>
        <w:rFonts w:ascii="Courier New" w:hAnsi="Courier New" w:cs="Courier New" w:hint="default"/>
      </w:rPr>
    </w:lvl>
    <w:lvl w:ilvl="5" w:tplc="D15A07DC">
      <w:start w:val="1"/>
      <w:numFmt w:val="bullet"/>
      <w:lvlText w:val=""/>
      <w:lvlJc w:val="left"/>
      <w:pPr>
        <w:ind w:left="4320" w:hanging="360"/>
      </w:pPr>
      <w:rPr>
        <w:rFonts w:ascii="Wingdings" w:hAnsi="Wingdings" w:cs="Wingdings" w:hint="default"/>
      </w:rPr>
    </w:lvl>
    <w:lvl w:ilvl="6" w:tplc="EA42ABBC">
      <w:start w:val="1"/>
      <w:numFmt w:val="bullet"/>
      <w:lvlText w:val=""/>
      <w:lvlJc w:val="left"/>
      <w:pPr>
        <w:ind w:left="5040" w:hanging="360"/>
      </w:pPr>
      <w:rPr>
        <w:rFonts w:ascii="Symbol" w:hAnsi="Symbol" w:cs="Symbol" w:hint="default"/>
      </w:rPr>
    </w:lvl>
    <w:lvl w:ilvl="7" w:tplc="C71CF200">
      <w:start w:val="1"/>
      <w:numFmt w:val="bullet"/>
      <w:lvlText w:val="o"/>
      <w:lvlJc w:val="left"/>
      <w:pPr>
        <w:ind w:left="5760" w:hanging="360"/>
      </w:pPr>
      <w:rPr>
        <w:rFonts w:ascii="Courier New" w:hAnsi="Courier New" w:cs="Courier New" w:hint="default"/>
      </w:rPr>
    </w:lvl>
    <w:lvl w:ilvl="8" w:tplc="9E56C2FA">
      <w:start w:val="1"/>
      <w:numFmt w:val="bullet"/>
      <w:lvlText w:val=""/>
      <w:lvlJc w:val="left"/>
      <w:pPr>
        <w:ind w:left="6480" w:hanging="360"/>
      </w:pPr>
      <w:rPr>
        <w:rFonts w:ascii="Wingdings" w:hAnsi="Wingdings" w:cs="Wingdings" w:hint="default"/>
      </w:rPr>
    </w:lvl>
  </w:abstractNum>
  <w:abstractNum w:abstractNumId="8" w15:restartNumberingAfterBreak="0">
    <w:nsid w:val="12236D70"/>
    <w:multiLevelType w:val="hybridMultilevel"/>
    <w:tmpl w:val="633A07F2"/>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3322577"/>
    <w:multiLevelType w:val="hybridMultilevel"/>
    <w:tmpl w:val="FFAC1DEC"/>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5324D79"/>
    <w:multiLevelType w:val="hybridMultilevel"/>
    <w:tmpl w:val="A768B99C"/>
    <w:lvl w:ilvl="0" w:tplc="3C92244E">
      <w:start w:val="1"/>
      <w:numFmt w:val="bullet"/>
      <w:lvlText w:val=""/>
      <w:lvlJc w:val="left"/>
      <w:pPr>
        <w:ind w:left="720" w:hanging="360"/>
      </w:pPr>
      <w:rPr>
        <w:rFonts w:ascii="Symbol" w:hAnsi="Symbol" w:cs="Symbol" w:hint="default"/>
        <w:sz w:val="18"/>
        <w:szCs w:val="18"/>
      </w:rPr>
    </w:lvl>
    <w:lvl w:ilvl="1" w:tplc="1568A4D2">
      <w:start w:val="1"/>
      <w:numFmt w:val="bullet"/>
      <w:lvlText w:val="o"/>
      <w:lvlJc w:val="left"/>
      <w:pPr>
        <w:ind w:left="1440" w:hanging="360"/>
      </w:pPr>
      <w:rPr>
        <w:rFonts w:ascii="Courier New" w:hAnsi="Courier New" w:cs="Courier New" w:hint="default"/>
      </w:rPr>
    </w:lvl>
    <w:lvl w:ilvl="2" w:tplc="964AF8EE">
      <w:start w:val="1"/>
      <w:numFmt w:val="bullet"/>
      <w:lvlText w:val=""/>
      <w:lvlJc w:val="left"/>
      <w:pPr>
        <w:ind w:left="2160" w:hanging="360"/>
      </w:pPr>
      <w:rPr>
        <w:rFonts w:ascii="Wingdings" w:hAnsi="Wingdings" w:cs="Wingdings" w:hint="default"/>
      </w:rPr>
    </w:lvl>
    <w:lvl w:ilvl="3" w:tplc="7E1683FC">
      <w:start w:val="1"/>
      <w:numFmt w:val="bullet"/>
      <w:lvlText w:val=""/>
      <w:lvlJc w:val="left"/>
      <w:pPr>
        <w:ind w:left="2880" w:hanging="360"/>
      </w:pPr>
      <w:rPr>
        <w:rFonts w:ascii="Symbol" w:hAnsi="Symbol" w:cs="Symbol" w:hint="default"/>
      </w:rPr>
    </w:lvl>
    <w:lvl w:ilvl="4" w:tplc="C2DC1B58">
      <w:start w:val="1"/>
      <w:numFmt w:val="bullet"/>
      <w:lvlText w:val="o"/>
      <w:lvlJc w:val="left"/>
      <w:pPr>
        <w:ind w:left="3600" w:hanging="360"/>
      </w:pPr>
      <w:rPr>
        <w:rFonts w:ascii="Courier New" w:hAnsi="Courier New" w:cs="Courier New" w:hint="default"/>
      </w:rPr>
    </w:lvl>
    <w:lvl w:ilvl="5" w:tplc="423ED2D0">
      <w:start w:val="1"/>
      <w:numFmt w:val="bullet"/>
      <w:lvlText w:val=""/>
      <w:lvlJc w:val="left"/>
      <w:pPr>
        <w:ind w:left="4320" w:hanging="360"/>
      </w:pPr>
      <w:rPr>
        <w:rFonts w:ascii="Wingdings" w:hAnsi="Wingdings" w:cs="Wingdings" w:hint="default"/>
      </w:rPr>
    </w:lvl>
    <w:lvl w:ilvl="6" w:tplc="1CE28F46">
      <w:start w:val="1"/>
      <w:numFmt w:val="bullet"/>
      <w:lvlText w:val=""/>
      <w:lvlJc w:val="left"/>
      <w:pPr>
        <w:ind w:left="5040" w:hanging="360"/>
      </w:pPr>
      <w:rPr>
        <w:rFonts w:ascii="Symbol" w:hAnsi="Symbol" w:cs="Symbol" w:hint="default"/>
      </w:rPr>
    </w:lvl>
    <w:lvl w:ilvl="7" w:tplc="0CF2E9FC">
      <w:start w:val="1"/>
      <w:numFmt w:val="bullet"/>
      <w:lvlText w:val="o"/>
      <w:lvlJc w:val="left"/>
      <w:pPr>
        <w:ind w:left="5760" w:hanging="360"/>
      </w:pPr>
      <w:rPr>
        <w:rFonts w:ascii="Courier New" w:hAnsi="Courier New" w:cs="Courier New" w:hint="default"/>
      </w:rPr>
    </w:lvl>
    <w:lvl w:ilvl="8" w:tplc="0F1C234E">
      <w:start w:val="1"/>
      <w:numFmt w:val="bullet"/>
      <w:lvlText w:val=""/>
      <w:lvlJc w:val="left"/>
      <w:pPr>
        <w:ind w:left="6480" w:hanging="360"/>
      </w:pPr>
      <w:rPr>
        <w:rFonts w:ascii="Wingdings" w:hAnsi="Wingdings" w:cs="Wingdings" w:hint="default"/>
      </w:rPr>
    </w:lvl>
  </w:abstractNum>
  <w:abstractNum w:abstractNumId="11" w15:restartNumberingAfterBreak="0">
    <w:nsid w:val="15871980"/>
    <w:multiLevelType w:val="hybridMultilevel"/>
    <w:tmpl w:val="07686070"/>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6D22F3E"/>
    <w:multiLevelType w:val="hybridMultilevel"/>
    <w:tmpl w:val="1F96160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B4C6248"/>
    <w:multiLevelType w:val="hybridMultilevel"/>
    <w:tmpl w:val="2D684C4A"/>
    <w:lvl w:ilvl="0" w:tplc="306855A4">
      <w:start w:val="1"/>
      <w:numFmt w:val="bullet"/>
      <w:lvlText w:val=""/>
      <w:lvlJc w:val="left"/>
      <w:pPr>
        <w:ind w:left="720" w:hanging="360"/>
      </w:pPr>
      <w:rPr>
        <w:rFonts w:ascii="Symbol" w:hAnsi="Symbol" w:cs="Symbol" w:hint="default"/>
        <w:sz w:val="18"/>
        <w:szCs w:val="18"/>
      </w:rPr>
    </w:lvl>
    <w:lvl w:ilvl="1" w:tplc="C7AE0C86">
      <w:start w:val="1"/>
      <w:numFmt w:val="bullet"/>
      <w:lvlText w:val="o"/>
      <w:lvlJc w:val="left"/>
      <w:pPr>
        <w:ind w:left="1440" w:hanging="360"/>
      </w:pPr>
      <w:rPr>
        <w:rFonts w:ascii="Courier New" w:hAnsi="Courier New" w:cs="Courier New" w:hint="default"/>
      </w:rPr>
    </w:lvl>
    <w:lvl w:ilvl="2" w:tplc="CFD85196">
      <w:start w:val="1"/>
      <w:numFmt w:val="bullet"/>
      <w:lvlText w:val=""/>
      <w:lvlJc w:val="left"/>
      <w:pPr>
        <w:ind w:left="2160" w:hanging="360"/>
      </w:pPr>
      <w:rPr>
        <w:rFonts w:ascii="Wingdings" w:hAnsi="Wingdings" w:cs="Wingdings" w:hint="default"/>
      </w:rPr>
    </w:lvl>
    <w:lvl w:ilvl="3" w:tplc="8174A9A6">
      <w:start w:val="1"/>
      <w:numFmt w:val="bullet"/>
      <w:lvlText w:val=""/>
      <w:lvlJc w:val="left"/>
      <w:pPr>
        <w:ind w:left="2880" w:hanging="360"/>
      </w:pPr>
      <w:rPr>
        <w:rFonts w:ascii="Symbol" w:hAnsi="Symbol" w:cs="Symbol" w:hint="default"/>
      </w:rPr>
    </w:lvl>
    <w:lvl w:ilvl="4" w:tplc="D29C3AE0">
      <w:start w:val="1"/>
      <w:numFmt w:val="bullet"/>
      <w:lvlText w:val="o"/>
      <w:lvlJc w:val="left"/>
      <w:pPr>
        <w:ind w:left="3600" w:hanging="360"/>
      </w:pPr>
      <w:rPr>
        <w:rFonts w:ascii="Courier New" w:hAnsi="Courier New" w:cs="Courier New" w:hint="default"/>
      </w:rPr>
    </w:lvl>
    <w:lvl w:ilvl="5" w:tplc="31CA9310">
      <w:start w:val="1"/>
      <w:numFmt w:val="bullet"/>
      <w:lvlText w:val=""/>
      <w:lvlJc w:val="left"/>
      <w:pPr>
        <w:ind w:left="4320" w:hanging="360"/>
      </w:pPr>
      <w:rPr>
        <w:rFonts w:ascii="Wingdings" w:hAnsi="Wingdings" w:cs="Wingdings" w:hint="default"/>
      </w:rPr>
    </w:lvl>
    <w:lvl w:ilvl="6" w:tplc="5BD46AE2">
      <w:start w:val="1"/>
      <w:numFmt w:val="bullet"/>
      <w:lvlText w:val=""/>
      <w:lvlJc w:val="left"/>
      <w:pPr>
        <w:ind w:left="5040" w:hanging="360"/>
      </w:pPr>
      <w:rPr>
        <w:rFonts w:ascii="Symbol" w:hAnsi="Symbol" w:cs="Symbol" w:hint="default"/>
      </w:rPr>
    </w:lvl>
    <w:lvl w:ilvl="7" w:tplc="BD32C194">
      <w:start w:val="1"/>
      <w:numFmt w:val="bullet"/>
      <w:lvlText w:val="o"/>
      <w:lvlJc w:val="left"/>
      <w:pPr>
        <w:ind w:left="5760" w:hanging="360"/>
      </w:pPr>
      <w:rPr>
        <w:rFonts w:ascii="Courier New" w:hAnsi="Courier New" w:cs="Courier New" w:hint="default"/>
      </w:rPr>
    </w:lvl>
    <w:lvl w:ilvl="8" w:tplc="E3B8950A">
      <w:start w:val="1"/>
      <w:numFmt w:val="bullet"/>
      <w:lvlText w:val=""/>
      <w:lvlJc w:val="left"/>
      <w:pPr>
        <w:ind w:left="6480" w:hanging="360"/>
      </w:pPr>
      <w:rPr>
        <w:rFonts w:ascii="Wingdings" w:hAnsi="Wingdings" w:cs="Wingdings" w:hint="default"/>
      </w:rPr>
    </w:lvl>
  </w:abstractNum>
  <w:abstractNum w:abstractNumId="14" w15:restartNumberingAfterBreak="0">
    <w:nsid w:val="1BB647C8"/>
    <w:multiLevelType w:val="hybridMultilevel"/>
    <w:tmpl w:val="01C2DA0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14D4C38"/>
    <w:multiLevelType w:val="hybridMultilevel"/>
    <w:tmpl w:val="8E10976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3D01296"/>
    <w:multiLevelType w:val="hybridMultilevel"/>
    <w:tmpl w:val="84D0C302"/>
    <w:lvl w:ilvl="0" w:tplc="7312E502">
      <w:numFmt w:val="bullet"/>
      <w:lvlText w:val="•"/>
      <w:lvlJc w:val="left"/>
      <w:pPr>
        <w:ind w:left="1210" w:hanging="360"/>
      </w:pPr>
      <w:rPr>
        <w:rFonts w:ascii="Arial" w:eastAsiaTheme="minorHAnsi" w:hAnsi="Arial" w:cs="Arial" w:hint="default"/>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17" w15:restartNumberingAfterBreak="0">
    <w:nsid w:val="247F594E"/>
    <w:multiLevelType w:val="hybridMultilevel"/>
    <w:tmpl w:val="AEAC9FB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49A6AC1"/>
    <w:multiLevelType w:val="hybridMultilevel"/>
    <w:tmpl w:val="84C4F17E"/>
    <w:lvl w:ilvl="0" w:tplc="F2B6C536">
      <w:start w:val="1"/>
      <w:numFmt w:val="bullet"/>
      <w:lvlText w:val=""/>
      <w:lvlJc w:val="left"/>
      <w:pPr>
        <w:ind w:left="720" w:hanging="360"/>
      </w:pPr>
      <w:rPr>
        <w:rFonts w:ascii="Symbol" w:hAnsi="Symbol" w:cs="Symbol" w:hint="default"/>
        <w:sz w:val="18"/>
        <w:szCs w:val="18"/>
      </w:rPr>
    </w:lvl>
    <w:lvl w:ilvl="1" w:tplc="3F589A92">
      <w:start w:val="1"/>
      <w:numFmt w:val="bullet"/>
      <w:lvlText w:val="o"/>
      <w:lvlJc w:val="left"/>
      <w:pPr>
        <w:ind w:left="1440" w:hanging="360"/>
      </w:pPr>
      <w:rPr>
        <w:rFonts w:ascii="Courier New" w:hAnsi="Courier New" w:cs="Courier New" w:hint="default"/>
      </w:rPr>
    </w:lvl>
    <w:lvl w:ilvl="2" w:tplc="62D885C6">
      <w:start w:val="1"/>
      <w:numFmt w:val="bullet"/>
      <w:lvlText w:val=""/>
      <w:lvlJc w:val="left"/>
      <w:pPr>
        <w:ind w:left="2160" w:hanging="360"/>
      </w:pPr>
      <w:rPr>
        <w:rFonts w:ascii="Wingdings" w:hAnsi="Wingdings" w:cs="Wingdings" w:hint="default"/>
      </w:rPr>
    </w:lvl>
    <w:lvl w:ilvl="3" w:tplc="81809AD0">
      <w:start w:val="1"/>
      <w:numFmt w:val="bullet"/>
      <w:lvlText w:val=""/>
      <w:lvlJc w:val="left"/>
      <w:pPr>
        <w:ind w:left="2880" w:hanging="360"/>
      </w:pPr>
      <w:rPr>
        <w:rFonts w:ascii="Symbol" w:hAnsi="Symbol" w:cs="Symbol" w:hint="default"/>
      </w:rPr>
    </w:lvl>
    <w:lvl w:ilvl="4" w:tplc="8A0EB436">
      <w:start w:val="1"/>
      <w:numFmt w:val="bullet"/>
      <w:lvlText w:val="o"/>
      <w:lvlJc w:val="left"/>
      <w:pPr>
        <w:ind w:left="3600" w:hanging="360"/>
      </w:pPr>
      <w:rPr>
        <w:rFonts w:ascii="Courier New" w:hAnsi="Courier New" w:cs="Courier New" w:hint="default"/>
      </w:rPr>
    </w:lvl>
    <w:lvl w:ilvl="5" w:tplc="22EC4454">
      <w:start w:val="1"/>
      <w:numFmt w:val="bullet"/>
      <w:lvlText w:val=""/>
      <w:lvlJc w:val="left"/>
      <w:pPr>
        <w:ind w:left="4320" w:hanging="360"/>
      </w:pPr>
      <w:rPr>
        <w:rFonts w:ascii="Wingdings" w:hAnsi="Wingdings" w:cs="Wingdings" w:hint="default"/>
      </w:rPr>
    </w:lvl>
    <w:lvl w:ilvl="6" w:tplc="A6966930">
      <w:start w:val="1"/>
      <w:numFmt w:val="bullet"/>
      <w:lvlText w:val=""/>
      <w:lvlJc w:val="left"/>
      <w:pPr>
        <w:ind w:left="5040" w:hanging="360"/>
      </w:pPr>
      <w:rPr>
        <w:rFonts w:ascii="Symbol" w:hAnsi="Symbol" w:cs="Symbol" w:hint="default"/>
      </w:rPr>
    </w:lvl>
    <w:lvl w:ilvl="7" w:tplc="E30CCAE8">
      <w:start w:val="1"/>
      <w:numFmt w:val="bullet"/>
      <w:lvlText w:val="o"/>
      <w:lvlJc w:val="left"/>
      <w:pPr>
        <w:ind w:left="5760" w:hanging="360"/>
      </w:pPr>
      <w:rPr>
        <w:rFonts w:ascii="Courier New" w:hAnsi="Courier New" w:cs="Courier New" w:hint="default"/>
      </w:rPr>
    </w:lvl>
    <w:lvl w:ilvl="8" w:tplc="9C668EAA">
      <w:start w:val="1"/>
      <w:numFmt w:val="bullet"/>
      <w:lvlText w:val=""/>
      <w:lvlJc w:val="left"/>
      <w:pPr>
        <w:ind w:left="6480" w:hanging="360"/>
      </w:pPr>
      <w:rPr>
        <w:rFonts w:ascii="Wingdings" w:hAnsi="Wingdings" w:cs="Wingdings" w:hint="default"/>
      </w:rPr>
    </w:lvl>
  </w:abstractNum>
  <w:abstractNum w:abstractNumId="19" w15:restartNumberingAfterBreak="0">
    <w:nsid w:val="264E4840"/>
    <w:multiLevelType w:val="hybridMultilevel"/>
    <w:tmpl w:val="EE3E7726"/>
    <w:lvl w:ilvl="0" w:tplc="4F4224A0">
      <w:start w:val="1"/>
      <w:numFmt w:val="bullet"/>
      <w:lvlText w:val=""/>
      <w:lvlJc w:val="left"/>
      <w:pPr>
        <w:ind w:left="720" w:hanging="360"/>
      </w:pPr>
      <w:rPr>
        <w:rFonts w:ascii="Symbol" w:hAnsi="Symbol" w:cs="Symbol" w:hint="default"/>
        <w:sz w:val="18"/>
        <w:szCs w:val="18"/>
      </w:rPr>
    </w:lvl>
    <w:lvl w:ilvl="1" w:tplc="511E4416">
      <w:start w:val="1"/>
      <w:numFmt w:val="bullet"/>
      <w:lvlText w:val="o"/>
      <w:lvlJc w:val="left"/>
      <w:pPr>
        <w:ind w:left="1440" w:hanging="360"/>
      </w:pPr>
      <w:rPr>
        <w:rFonts w:ascii="Courier New" w:hAnsi="Courier New" w:cs="Courier New" w:hint="default"/>
      </w:rPr>
    </w:lvl>
    <w:lvl w:ilvl="2" w:tplc="6C14D1B4">
      <w:start w:val="1"/>
      <w:numFmt w:val="bullet"/>
      <w:lvlText w:val=""/>
      <w:lvlJc w:val="left"/>
      <w:pPr>
        <w:ind w:left="2160" w:hanging="360"/>
      </w:pPr>
      <w:rPr>
        <w:rFonts w:ascii="Wingdings" w:hAnsi="Wingdings" w:cs="Wingdings" w:hint="default"/>
      </w:rPr>
    </w:lvl>
    <w:lvl w:ilvl="3" w:tplc="819A8442">
      <w:start w:val="1"/>
      <w:numFmt w:val="bullet"/>
      <w:lvlText w:val=""/>
      <w:lvlJc w:val="left"/>
      <w:pPr>
        <w:ind w:left="2880" w:hanging="360"/>
      </w:pPr>
      <w:rPr>
        <w:rFonts w:ascii="Symbol" w:hAnsi="Symbol" w:cs="Symbol" w:hint="default"/>
      </w:rPr>
    </w:lvl>
    <w:lvl w:ilvl="4" w:tplc="55C611A8">
      <w:start w:val="1"/>
      <w:numFmt w:val="bullet"/>
      <w:lvlText w:val="o"/>
      <w:lvlJc w:val="left"/>
      <w:pPr>
        <w:ind w:left="3600" w:hanging="360"/>
      </w:pPr>
      <w:rPr>
        <w:rFonts w:ascii="Courier New" w:hAnsi="Courier New" w:cs="Courier New" w:hint="default"/>
      </w:rPr>
    </w:lvl>
    <w:lvl w:ilvl="5" w:tplc="ADAC2E4E">
      <w:start w:val="1"/>
      <w:numFmt w:val="bullet"/>
      <w:lvlText w:val=""/>
      <w:lvlJc w:val="left"/>
      <w:pPr>
        <w:ind w:left="4320" w:hanging="360"/>
      </w:pPr>
      <w:rPr>
        <w:rFonts w:ascii="Wingdings" w:hAnsi="Wingdings" w:cs="Wingdings" w:hint="default"/>
      </w:rPr>
    </w:lvl>
    <w:lvl w:ilvl="6" w:tplc="B97E9452">
      <w:start w:val="1"/>
      <w:numFmt w:val="bullet"/>
      <w:lvlText w:val=""/>
      <w:lvlJc w:val="left"/>
      <w:pPr>
        <w:ind w:left="5040" w:hanging="360"/>
      </w:pPr>
      <w:rPr>
        <w:rFonts w:ascii="Symbol" w:hAnsi="Symbol" w:cs="Symbol" w:hint="default"/>
      </w:rPr>
    </w:lvl>
    <w:lvl w:ilvl="7" w:tplc="B930DF6E">
      <w:start w:val="1"/>
      <w:numFmt w:val="bullet"/>
      <w:lvlText w:val="o"/>
      <w:lvlJc w:val="left"/>
      <w:pPr>
        <w:ind w:left="5760" w:hanging="360"/>
      </w:pPr>
      <w:rPr>
        <w:rFonts w:ascii="Courier New" w:hAnsi="Courier New" w:cs="Courier New" w:hint="default"/>
      </w:rPr>
    </w:lvl>
    <w:lvl w:ilvl="8" w:tplc="1610B386">
      <w:start w:val="1"/>
      <w:numFmt w:val="bullet"/>
      <w:lvlText w:val=""/>
      <w:lvlJc w:val="left"/>
      <w:pPr>
        <w:ind w:left="6480" w:hanging="360"/>
      </w:pPr>
      <w:rPr>
        <w:rFonts w:ascii="Wingdings" w:hAnsi="Wingdings" w:cs="Wingdings" w:hint="default"/>
      </w:rPr>
    </w:lvl>
  </w:abstractNum>
  <w:abstractNum w:abstractNumId="20" w15:restartNumberingAfterBreak="0">
    <w:nsid w:val="26CE55BE"/>
    <w:multiLevelType w:val="hybridMultilevel"/>
    <w:tmpl w:val="50204874"/>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1" w15:restartNumberingAfterBreak="0">
    <w:nsid w:val="28726752"/>
    <w:multiLevelType w:val="hybridMultilevel"/>
    <w:tmpl w:val="E8047172"/>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2" w15:restartNumberingAfterBreak="0">
    <w:nsid w:val="2990248E"/>
    <w:multiLevelType w:val="hybridMultilevel"/>
    <w:tmpl w:val="37E0F6F2"/>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F9112B0"/>
    <w:multiLevelType w:val="hybridMultilevel"/>
    <w:tmpl w:val="5A62D41A"/>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4" w15:restartNumberingAfterBreak="0">
    <w:nsid w:val="30834A14"/>
    <w:multiLevelType w:val="hybridMultilevel"/>
    <w:tmpl w:val="5CA4536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33B2564"/>
    <w:multiLevelType w:val="hybridMultilevel"/>
    <w:tmpl w:val="7264CAC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6190B99"/>
    <w:multiLevelType w:val="hybridMultilevel"/>
    <w:tmpl w:val="265A9A68"/>
    <w:lvl w:ilvl="0" w:tplc="0409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36256C80"/>
    <w:multiLevelType w:val="hybridMultilevel"/>
    <w:tmpl w:val="4E7C73D8"/>
    <w:lvl w:ilvl="0" w:tplc="986CDD46">
      <w:start w:val="1"/>
      <w:numFmt w:val="bullet"/>
      <w:lvlText w:val=""/>
      <w:lvlJc w:val="left"/>
      <w:pPr>
        <w:ind w:left="720" w:hanging="360"/>
      </w:pPr>
      <w:rPr>
        <w:rFonts w:ascii="Symbol" w:hAnsi="Symbol" w:cs="Symbol" w:hint="default"/>
        <w:sz w:val="18"/>
        <w:szCs w:val="18"/>
      </w:rPr>
    </w:lvl>
    <w:lvl w:ilvl="1" w:tplc="5E1CD12C">
      <w:start w:val="1"/>
      <w:numFmt w:val="bullet"/>
      <w:lvlText w:val="o"/>
      <w:lvlJc w:val="left"/>
      <w:pPr>
        <w:ind w:left="1440" w:hanging="360"/>
      </w:pPr>
      <w:rPr>
        <w:rFonts w:ascii="Courier New" w:hAnsi="Courier New" w:cs="Courier New" w:hint="default"/>
      </w:rPr>
    </w:lvl>
    <w:lvl w:ilvl="2" w:tplc="0BCAA878">
      <w:start w:val="1"/>
      <w:numFmt w:val="bullet"/>
      <w:lvlText w:val=""/>
      <w:lvlJc w:val="left"/>
      <w:pPr>
        <w:ind w:left="2160" w:hanging="360"/>
      </w:pPr>
      <w:rPr>
        <w:rFonts w:ascii="Wingdings" w:hAnsi="Wingdings" w:cs="Wingdings" w:hint="default"/>
      </w:rPr>
    </w:lvl>
    <w:lvl w:ilvl="3" w:tplc="93964818">
      <w:start w:val="1"/>
      <w:numFmt w:val="bullet"/>
      <w:lvlText w:val=""/>
      <w:lvlJc w:val="left"/>
      <w:pPr>
        <w:ind w:left="2880" w:hanging="360"/>
      </w:pPr>
      <w:rPr>
        <w:rFonts w:ascii="Symbol" w:hAnsi="Symbol" w:cs="Symbol" w:hint="default"/>
      </w:rPr>
    </w:lvl>
    <w:lvl w:ilvl="4" w:tplc="4ACCE358">
      <w:start w:val="1"/>
      <w:numFmt w:val="bullet"/>
      <w:lvlText w:val="o"/>
      <w:lvlJc w:val="left"/>
      <w:pPr>
        <w:ind w:left="3600" w:hanging="360"/>
      </w:pPr>
      <w:rPr>
        <w:rFonts w:ascii="Courier New" w:hAnsi="Courier New" w:cs="Courier New" w:hint="default"/>
      </w:rPr>
    </w:lvl>
    <w:lvl w:ilvl="5" w:tplc="3B5824BA">
      <w:start w:val="1"/>
      <w:numFmt w:val="bullet"/>
      <w:lvlText w:val=""/>
      <w:lvlJc w:val="left"/>
      <w:pPr>
        <w:ind w:left="4320" w:hanging="360"/>
      </w:pPr>
      <w:rPr>
        <w:rFonts w:ascii="Wingdings" w:hAnsi="Wingdings" w:cs="Wingdings" w:hint="default"/>
      </w:rPr>
    </w:lvl>
    <w:lvl w:ilvl="6" w:tplc="58809AD4">
      <w:start w:val="1"/>
      <w:numFmt w:val="bullet"/>
      <w:lvlText w:val=""/>
      <w:lvlJc w:val="left"/>
      <w:pPr>
        <w:ind w:left="5040" w:hanging="360"/>
      </w:pPr>
      <w:rPr>
        <w:rFonts w:ascii="Symbol" w:hAnsi="Symbol" w:cs="Symbol" w:hint="default"/>
      </w:rPr>
    </w:lvl>
    <w:lvl w:ilvl="7" w:tplc="248216F6">
      <w:start w:val="1"/>
      <w:numFmt w:val="bullet"/>
      <w:lvlText w:val="o"/>
      <w:lvlJc w:val="left"/>
      <w:pPr>
        <w:ind w:left="5760" w:hanging="360"/>
      </w:pPr>
      <w:rPr>
        <w:rFonts w:ascii="Courier New" w:hAnsi="Courier New" w:cs="Courier New" w:hint="default"/>
      </w:rPr>
    </w:lvl>
    <w:lvl w:ilvl="8" w:tplc="2BE8ED3A">
      <w:start w:val="1"/>
      <w:numFmt w:val="bullet"/>
      <w:lvlText w:val=""/>
      <w:lvlJc w:val="left"/>
      <w:pPr>
        <w:ind w:left="6480" w:hanging="360"/>
      </w:pPr>
      <w:rPr>
        <w:rFonts w:ascii="Wingdings" w:hAnsi="Wingdings" w:cs="Wingdings" w:hint="default"/>
      </w:rPr>
    </w:lvl>
  </w:abstractNum>
  <w:abstractNum w:abstractNumId="28" w15:restartNumberingAfterBreak="0">
    <w:nsid w:val="36680047"/>
    <w:multiLevelType w:val="hybridMultilevel"/>
    <w:tmpl w:val="817045A2"/>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6CD0678"/>
    <w:multiLevelType w:val="hybridMultilevel"/>
    <w:tmpl w:val="964C66F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9AC348F"/>
    <w:multiLevelType w:val="hybridMultilevel"/>
    <w:tmpl w:val="21AAE3C0"/>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D0774C8"/>
    <w:multiLevelType w:val="hybridMultilevel"/>
    <w:tmpl w:val="F5960F7E"/>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2" w15:restartNumberingAfterBreak="0">
    <w:nsid w:val="3DBE5816"/>
    <w:multiLevelType w:val="hybridMultilevel"/>
    <w:tmpl w:val="36C48BBA"/>
    <w:lvl w:ilvl="0" w:tplc="C0B223D6">
      <w:start w:val="1"/>
      <w:numFmt w:val="bullet"/>
      <w:lvlText w:val=""/>
      <w:lvlJc w:val="left"/>
      <w:pPr>
        <w:ind w:left="1210" w:hanging="360"/>
      </w:pPr>
      <w:rPr>
        <w:rFonts w:ascii="Symbol" w:hAnsi="Symbol" w:hint="default"/>
        <w:sz w:val="16"/>
        <w:szCs w:val="16"/>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33" w15:restartNumberingAfterBreak="0">
    <w:nsid w:val="3E224CDF"/>
    <w:multiLevelType w:val="hybridMultilevel"/>
    <w:tmpl w:val="7FAA0F4C"/>
    <w:lvl w:ilvl="0" w:tplc="2EB0A614">
      <w:start w:val="1"/>
      <w:numFmt w:val="bullet"/>
      <w:lvlText w:val=""/>
      <w:lvlJc w:val="left"/>
      <w:pPr>
        <w:ind w:left="720" w:hanging="360"/>
      </w:pPr>
      <w:rPr>
        <w:rFonts w:ascii="Symbol" w:hAnsi="Symbol" w:cs="Symbol" w:hint="default"/>
        <w:sz w:val="18"/>
        <w:szCs w:val="18"/>
      </w:rPr>
    </w:lvl>
    <w:lvl w:ilvl="1" w:tplc="CED42CBC">
      <w:start w:val="1"/>
      <w:numFmt w:val="bullet"/>
      <w:lvlText w:val="o"/>
      <w:lvlJc w:val="left"/>
      <w:pPr>
        <w:ind w:left="1440" w:hanging="360"/>
      </w:pPr>
      <w:rPr>
        <w:rFonts w:ascii="Courier New" w:hAnsi="Courier New" w:cs="Courier New" w:hint="default"/>
      </w:rPr>
    </w:lvl>
    <w:lvl w:ilvl="2" w:tplc="914454BE">
      <w:start w:val="1"/>
      <w:numFmt w:val="bullet"/>
      <w:lvlText w:val=""/>
      <w:lvlJc w:val="left"/>
      <w:pPr>
        <w:ind w:left="2160" w:hanging="360"/>
      </w:pPr>
      <w:rPr>
        <w:rFonts w:ascii="Wingdings" w:hAnsi="Wingdings" w:cs="Wingdings" w:hint="default"/>
      </w:rPr>
    </w:lvl>
    <w:lvl w:ilvl="3" w:tplc="5560D96C">
      <w:start w:val="1"/>
      <w:numFmt w:val="bullet"/>
      <w:lvlText w:val=""/>
      <w:lvlJc w:val="left"/>
      <w:pPr>
        <w:ind w:left="2880" w:hanging="360"/>
      </w:pPr>
      <w:rPr>
        <w:rFonts w:ascii="Symbol" w:hAnsi="Symbol" w:cs="Symbol" w:hint="default"/>
      </w:rPr>
    </w:lvl>
    <w:lvl w:ilvl="4" w:tplc="BCEC1E64">
      <w:start w:val="1"/>
      <w:numFmt w:val="bullet"/>
      <w:lvlText w:val="o"/>
      <w:lvlJc w:val="left"/>
      <w:pPr>
        <w:ind w:left="3600" w:hanging="360"/>
      </w:pPr>
      <w:rPr>
        <w:rFonts w:ascii="Courier New" w:hAnsi="Courier New" w:cs="Courier New" w:hint="default"/>
      </w:rPr>
    </w:lvl>
    <w:lvl w:ilvl="5" w:tplc="60DC693C">
      <w:start w:val="1"/>
      <w:numFmt w:val="bullet"/>
      <w:lvlText w:val=""/>
      <w:lvlJc w:val="left"/>
      <w:pPr>
        <w:ind w:left="4320" w:hanging="360"/>
      </w:pPr>
      <w:rPr>
        <w:rFonts w:ascii="Wingdings" w:hAnsi="Wingdings" w:cs="Wingdings" w:hint="default"/>
      </w:rPr>
    </w:lvl>
    <w:lvl w:ilvl="6" w:tplc="91284958">
      <w:start w:val="1"/>
      <w:numFmt w:val="bullet"/>
      <w:lvlText w:val=""/>
      <w:lvlJc w:val="left"/>
      <w:pPr>
        <w:ind w:left="5040" w:hanging="360"/>
      </w:pPr>
      <w:rPr>
        <w:rFonts w:ascii="Symbol" w:hAnsi="Symbol" w:cs="Symbol" w:hint="default"/>
      </w:rPr>
    </w:lvl>
    <w:lvl w:ilvl="7" w:tplc="38BE55F8">
      <w:start w:val="1"/>
      <w:numFmt w:val="bullet"/>
      <w:lvlText w:val="o"/>
      <w:lvlJc w:val="left"/>
      <w:pPr>
        <w:ind w:left="5760" w:hanging="360"/>
      </w:pPr>
      <w:rPr>
        <w:rFonts w:ascii="Courier New" w:hAnsi="Courier New" w:cs="Courier New" w:hint="default"/>
      </w:rPr>
    </w:lvl>
    <w:lvl w:ilvl="8" w:tplc="5D7CCC46">
      <w:start w:val="1"/>
      <w:numFmt w:val="bullet"/>
      <w:lvlText w:val=""/>
      <w:lvlJc w:val="left"/>
      <w:pPr>
        <w:ind w:left="6480" w:hanging="360"/>
      </w:pPr>
      <w:rPr>
        <w:rFonts w:ascii="Wingdings" w:hAnsi="Wingdings" w:cs="Wingdings" w:hint="default"/>
      </w:rPr>
    </w:lvl>
  </w:abstractNum>
  <w:abstractNum w:abstractNumId="34" w15:restartNumberingAfterBreak="0">
    <w:nsid w:val="40E2503F"/>
    <w:multiLevelType w:val="hybridMultilevel"/>
    <w:tmpl w:val="687A7166"/>
    <w:lvl w:ilvl="0" w:tplc="B0EA80CE">
      <w:start w:val="1"/>
      <w:numFmt w:val="bullet"/>
      <w:lvlText w:val=""/>
      <w:lvlJc w:val="left"/>
      <w:pPr>
        <w:ind w:left="720" w:hanging="360"/>
      </w:pPr>
      <w:rPr>
        <w:rFonts w:ascii="Symbol" w:hAnsi="Symbol" w:cs="Symbol" w:hint="default"/>
        <w:sz w:val="18"/>
        <w:szCs w:val="18"/>
      </w:rPr>
    </w:lvl>
    <w:lvl w:ilvl="1" w:tplc="ECEEE504">
      <w:start w:val="1"/>
      <w:numFmt w:val="bullet"/>
      <w:lvlText w:val="o"/>
      <w:lvlJc w:val="left"/>
      <w:pPr>
        <w:ind w:left="1440" w:hanging="360"/>
      </w:pPr>
      <w:rPr>
        <w:rFonts w:ascii="Courier New" w:hAnsi="Courier New" w:cs="Courier New" w:hint="default"/>
      </w:rPr>
    </w:lvl>
    <w:lvl w:ilvl="2" w:tplc="8E4C7630">
      <w:start w:val="1"/>
      <w:numFmt w:val="bullet"/>
      <w:lvlText w:val=""/>
      <w:lvlJc w:val="left"/>
      <w:pPr>
        <w:ind w:left="2160" w:hanging="360"/>
      </w:pPr>
      <w:rPr>
        <w:rFonts w:ascii="Wingdings" w:hAnsi="Wingdings" w:cs="Wingdings" w:hint="default"/>
      </w:rPr>
    </w:lvl>
    <w:lvl w:ilvl="3" w:tplc="8280EE34">
      <w:start w:val="1"/>
      <w:numFmt w:val="bullet"/>
      <w:lvlText w:val=""/>
      <w:lvlJc w:val="left"/>
      <w:pPr>
        <w:ind w:left="2880" w:hanging="360"/>
      </w:pPr>
      <w:rPr>
        <w:rFonts w:ascii="Symbol" w:hAnsi="Symbol" w:cs="Symbol" w:hint="default"/>
      </w:rPr>
    </w:lvl>
    <w:lvl w:ilvl="4" w:tplc="EA7E947C">
      <w:start w:val="1"/>
      <w:numFmt w:val="bullet"/>
      <w:lvlText w:val="o"/>
      <w:lvlJc w:val="left"/>
      <w:pPr>
        <w:ind w:left="3600" w:hanging="360"/>
      </w:pPr>
      <w:rPr>
        <w:rFonts w:ascii="Courier New" w:hAnsi="Courier New" w:cs="Courier New" w:hint="default"/>
      </w:rPr>
    </w:lvl>
    <w:lvl w:ilvl="5" w:tplc="E4AC3D6C">
      <w:start w:val="1"/>
      <w:numFmt w:val="bullet"/>
      <w:lvlText w:val=""/>
      <w:lvlJc w:val="left"/>
      <w:pPr>
        <w:ind w:left="4320" w:hanging="360"/>
      </w:pPr>
      <w:rPr>
        <w:rFonts w:ascii="Wingdings" w:hAnsi="Wingdings" w:cs="Wingdings" w:hint="default"/>
      </w:rPr>
    </w:lvl>
    <w:lvl w:ilvl="6" w:tplc="C38EB0C6">
      <w:start w:val="1"/>
      <w:numFmt w:val="bullet"/>
      <w:lvlText w:val=""/>
      <w:lvlJc w:val="left"/>
      <w:pPr>
        <w:ind w:left="5040" w:hanging="360"/>
      </w:pPr>
      <w:rPr>
        <w:rFonts w:ascii="Symbol" w:hAnsi="Symbol" w:cs="Symbol" w:hint="default"/>
      </w:rPr>
    </w:lvl>
    <w:lvl w:ilvl="7" w:tplc="49CC85BC">
      <w:start w:val="1"/>
      <w:numFmt w:val="bullet"/>
      <w:lvlText w:val="o"/>
      <w:lvlJc w:val="left"/>
      <w:pPr>
        <w:ind w:left="5760" w:hanging="360"/>
      </w:pPr>
      <w:rPr>
        <w:rFonts w:ascii="Courier New" w:hAnsi="Courier New" w:cs="Courier New" w:hint="default"/>
      </w:rPr>
    </w:lvl>
    <w:lvl w:ilvl="8" w:tplc="067E4922">
      <w:start w:val="1"/>
      <w:numFmt w:val="bullet"/>
      <w:lvlText w:val=""/>
      <w:lvlJc w:val="left"/>
      <w:pPr>
        <w:ind w:left="6480" w:hanging="360"/>
      </w:pPr>
      <w:rPr>
        <w:rFonts w:ascii="Wingdings" w:hAnsi="Wingdings" w:cs="Wingdings" w:hint="default"/>
      </w:rPr>
    </w:lvl>
  </w:abstractNum>
  <w:abstractNum w:abstractNumId="35" w15:restartNumberingAfterBreak="0">
    <w:nsid w:val="41650B5C"/>
    <w:multiLevelType w:val="hybridMultilevel"/>
    <w:tmpl w:val="F3B032DA"/>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6" w15:restartNumberingAfterBreak="0">
    <w:nsid w:val="41C15213"/>
    <w:multiLevelType w:val="hybridMultilevel"/>
    <w:tmpl w:val="EC040F58"/>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7" w15:restartNumberingAfterBreak="0">
    <w:nsid w:val="427A0A45"/>
    <w:multiLevelType w:val="hybridMultilevel"/>
    <w:tmpl w:val="11ECD00E"/>
    <w:lvl w:ilvl="0" w:tplc="0409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42DC43EB"/>
    <w:multiLevelType w:val="hybridMultilevel"/>
    <w:tmpl w:val="7FC66EA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7485097"/>
    <w:multiLevelType w:val="hybridMultilevel"/>
    <w:tmpl w:val="0BC017E6"/>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0" w15:restartNumberingAfterBreak="0">
    <w:nsid w:val="482C747B"/>
    <w:multiLevelType w:val="hybridMultilevel"/>
    <w:tmpl w:val="C7DCD278"/>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1" w15:restartNumberingAfterBreak="0">
    <w:nsid w:val="4EE14285"/>
    <w:multiLevelType w:val="hybridMultilevel"/>
    <w:tmpl w:val="31A6149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0286690"/>
    <w:multiLevelType w:val="hybridMultilevel"/>
    <w:tmpl w:val="B888DF7A"/>
    <w:lvl w:ilvl="0" w:tplc="D758DE48">
      <w:start w:val="1"/>
      <w:numFmt w:val="bullet"/>
      <w:lvlText w:val=""/>
      <w:lvlJc w:val="left"/>
      <w:pPr>
        <w:ind w:left="720" w:hanging="360"/>
      </w:pPr>
      <w:rPr>
        <w:rFonts w:ascii="Symbol" w:hAnsi="Symbol" w:cs="Symbol" w:hint="default"/>
        <w:sz w:val="18"/>
        <w:szCs w:val="18"/>
      </w:rPr>
    </w:lvl>
    <w:lvl w:ilvl="1" w:tplc="FE189DEA">
      <w:start w:val="1"/>
      <w:numFmt w:val="bullet"/>
      <w:lvlText w:val="o"/>
      <w:lvlJc w:val="left"/>
      <w:pPr>
        <w:ind w:left="1440" w:hanging="360"/>
      </w:pPr>
      <w:rPr>
        <w:rFonts w:ascii="Courier New" w:hAnsi="Courier New" w:cs="Courier New" w:hint="default"/>
      </w:rPr>
    </w:lvl>
    <w:lvl w:ilvl="2" w:tplc="830835D8">
      <w:start w:val="1"/>
      <w:numFmt w:val="bullet"/>
      <w:lvlText w:val=""/>
      <w:lvlJc w:val="left"/>
      <w:pPr>
        <w:ind w:left="2160" w:hanging="360"/>
      </w:pPr>
      <w:rPr>
        <w:rFonts w:ascii="Wingdings" w:hAnsi="Wingdings" w:cs="Wingdings" w:hint="default"/>
      </w:rPr>
    </w:lvl>
    <w:lvl w:ilvl="3" w:tplc="17E04220">
      <w:start w:val="1"/>
      <w:numFmt w:val="bullet"/>
      <w:lvlText w:val=""/>
      <w:lvlJc w:val="left"/>
      <w:pPr>
        <w:ind w:left="2880" w:hanging="360"/>
      </w:pPr>
      <w:rPr>
        <w:rFonts w:ascii="Symbol" w:hAnsi="Symbol" w:cs="Symbol" w:hint="default"/>
      </w:rPr>
    </w:lvl>
    <w:lvl w:ilvl="4" w:tplc="2BF4841C">
      <w:start w:val="1"/>
      <w:numFmt w:val="bullet"/>
      <w:lvlText w:val="o"/>
      <w:lvlJc w:val="left"/>
      <w:pPr>
        <w:ind w:left="3600" w:hanging="360"/>
      </w:pPr>
      <w:rPr>
        <w:rFonts w:ascii="Courier New" w:hAnsi="Courier New" w:cs="Courier New" w:hint="default"/>
      </w:rPr>
    </w:lvl>
    <w:lvl w:ilvl="5" w:tplc="C4A692FA">
      <w:start w:val="1"/>
      <w:numFmt w:val="bullet"/>
      <w:lvlText w:val=""/>
      <w:lvlJc w:val="left"/>
      <w:pPr>
        <w:ind w:left="4320" w:hanging="360"/>
      </w:pPr>
      <w:rPr>
        <w:rFonts w:ascii="Wingdings" w:hAnsi="Wingdings" w:cs="Wingdings" w:hint="default"/>
      </w:rPr>
    </w:lvl>
    <w:lvl w:ilvl="6" w:tplc="24D8E1B0">
      <w:start w:val="1"/>
      <w:numFmt w:val="bullet"/>
      <w:lvlText w:val=""/>
      <w:lvlJc w:val="left"/>
      <w:pPr>
        <w:ind w:left="5040" w:hanging="360"/>
      </w:pPr>
      <w:rPr>
        <w:rFonts w:ascii="Symbol" w:hAnsi="Symbol" w:cs="Symbol" w:hint="default"/>
      </w:rPr>
    </w:lvl>
    <w:lvl w:ilvl="7" w:tplc="A56A6086">
      <w:start w:val="1"/>
      <w:numFmt w:val="bullet"/>
      <w:lvlText w:val="o"/>
      <w:lvlJc w:val="left"/>
      <w:pPr>
        <w:ind w:left="5760" w:hanging="360"/>
      </w:pPr>
      <w:rPr>
        <w:rFonts w:ascii="Courier New" w:hAnsi="Courier New" w:cs="Courier New" w:hint="default"/>
      </w:rPr>
    </w:lvl>
    <w:lvl w:ilvl="8" w:tplc="7884DC56">
      <w:start w:val="1"/>
      <w:numFmt w:val="bullet"/>
      <w:lvlText w:val=""/>
      <w:lvlJc w:val="left"/>
      <w:pPr>
        <w:ind w:left="6480" w:hanging="360"/>
      </w:pPr>
      <w:rPr>
        <w:rFonts w:ascii="Wingdings" w:hAnsi="Wingdings" w:cs="Wingdings" w:hint="default"/>
      </w:rPr>
    </w:lvl>
  </w:abstractNum>
  <w:abstractNum w:abstractNumId="43" w15:restartNumberingAfterBreak="0">
    <w:nsid w:val="506C05D0"/>
    <w:multiLevelType w:val="hybridMultilevel"/>
    <w:tmpl w:val="5ECE89B2"/>
    <w:lvl w:ilvl="0" w:tplc="138652C4">
      <w:start w:val="1"/>
      <w:numFmt w:val="bullet"/>
      <w:lvlText w:val=""/>
      <w:lvlJc w:val="left"/>
      <w:pPr>
        <w:ind w:left="720" w:hanging="360"/>
      </w:pPr>
      <w:rPr>
        <w:rFonts w:ascii="Symbol" w:hAnsi="Symbol" w:cs="Symbol" w:hint="default"/>
        <w:sz w:val="18"/>
        <w:szCs w:val="18"/>
      </w:rPr>
    </w:lvl>
    <w:lvl w:ilvl="1" w:tplc="9FEEDD9E">
      <w:start w:val="1"/>
      <w:numFmt w:val="bullet"/>
      <w:lvlText w:val="o"/>
      <w:lvlJc w:val="left"/>
      <w:pPr>
        <w:ind w:left="1440" w:hanging="360"/>
      </w:pPr>
      <w:rPr>
        <w:rFonts w:ascii="Courier New" w:hAnsi="Courier New" w:cs="Courier New" w:hint="default"/>
      </w:rPr>
    </w:lvl>
    <w:lvl w:ilvl="2" w:tplc="8C482FA4">
      <w:start w:val="1"/>
      <w:numFmt w:val="bullet"/>
      <w:lvlText w:val=""/>
      <w:lvlJc w:val="left"/>
      <w:pPr>
        <w:ind w:left="2160" w:hanging="360"/>
      </w:pPr>
      <w:rPr>
        <w:rFonts w:ascii="Wingdings" w:hAnsi="Wingdings" w:cs="Wingdings" w:hint="default"/>
      </w:rPr>
    </w:lvl>
    <w:lvl w:ilvl="3" w:tplc="35AC8F20">
      <w:start w:val="1"/>
      <w:numFmt w:val="bullet"/>
      <w:lvlText w:val=""/>
      <w:lvlJc w:val="left"/>
      <w:pPr>
        <w:ind w:left="2880" w:hanging="360"/>
      </w:pPr>
      <w:rPr>
        <w:rFonts w:ascii="Symbol" w:hAnsi="Symbol" w:cs="Symbol" w:hint="default"/>
      </w:rPr>
    </w:lvl>
    <w:lvl w:ilvl="4" w:tplc="220EFFDE">
      <w:start w:val="1"/>
      <w:numFmt w:val="bullet"/>
      <w:lvlText w:val="o"/>
      <w:lvlJc w:val="left"/>
      <w:pPr>
        <w:ind w:left="3600" w:hanging="360"/>
      </w:pPr>
      <w:rPr>
        <w:rFonts w:ascii="Courier New" w:hAnsi="Courier New" w:cs="Courier New" w:hint="default"/>
      </w:rPr>
    </w:lvl>
    <w:lvl w:ilvl="5" w:tplc="A8D6A19E">
      <w:start w:val="1"/>
      <w:numFmt w:val="bullet"/>
      <w:lvlText w:val=""/>
      <w:lvlJc w:val="left"/>
      <w:pPr>
        <w:ind w:left="4320" w:hanging="360"/>
      </w:pPr>
      <w:rPr>
        <w:rFonts w:ascii="Wingdings" w:hAnsi="Wingdings" w:cs="Wingdings" w:hint="default"/>
      </w:rPr>
    </w:lvl>
    <w:lvl w:ilvl="6" w:tplc="AD8A0144">
      <w:start w:val="1"/>
      <w:numFmt w:val="bullet"/>
      <w:lvlText w:val=""/>
      <w:lvlJc w:val="left"/>
      <w:pPr>
        <w:ind w:left="5040" w:hanging="360"/>
      </w:pPr>
      <w:rPr>
        <w:rFonts w:ascii="Symbol" w:hAnsi="Symbol" w:cs="Symbol" w:hint="default"/>
      </w:rPr>
    </w:lvl>
    <w:lvl w:ilvl="7" w:tplc="F704E9F4">
      <w:start w:val="1"/>
      <w:numFmt w:val="bullet"/>
      <w:lvlText w:val="o"/>
      <w:lvlJc w:val="left"/>
      <w:pPr>
        <w:ind w:left="5760" w:hanging="360"/>
      </w:pPr>
      <w:rPr>
        <w:rFonts w:ascii="Courier New" w:hAnsi="Courier New" w:cs="Courier New" w:hint="default"/>
      </w:rPr>
    </w:lvl>
    <w:lvl w:ilvl="8" w:tplc="B40A855E">
      <w:start w:val="1"/>
      <w:numFmt w:val="bullet"/>
      <w:lvlText w:val=""/>
      <w:lvlJc w:val="left"/>
      <w:pPr>
        <w:ind w:left="6480" w:hanging="360"/>
      </w:pPr>
      <w:rPr>
        <w:rFonts w:ascii="Wingdings" w:hAnsi="Wingdings" w:cs="Wingdings" w:hint="default"/>
      </w:rPr>
    </w:lvl>
  </w:abstractNum>
  <w:abstractNum w:abstractNumId="44" w15:restartNumberingAfterBreak="0">
    <w:nsid w:val="529E3D5A"/>
    <w:multiLevelType w:val="hybridMultilevel"/>
    <w:tmpl w:val="D8F4A19C"/>
    <w:lvl w:ilvl="0" w:tplc="0409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5061AAE"/>
    <w:multiLevelType w:val="hybridMultilevel"/>
    <w:tmpl w:val="5AD06CE4"/>
    <w:lvl w:ilvl="0" w:tplc="D6F4CEC6">
      <w:start w:val="1"/>
      <w:numFmt w:val="bullet"/>
      <w:lvlText w:val=""/>
      <w:lvlJc w:val="left"/>
      <w:pPr>
        <w:ind w:left="720" w:hanging="360"/>
      </w:pPr>
      <w:rPr>
        <w:rFonts w:ascii="Symbol" w:hAnsi="Symbol" w:cs="Symbol" w:hint="default"/>
        <w:sz w:val="18"/>
        <w:szCs w:val="18"/>
      </w:rPr>
    </w:lvl>
    <w:lvl w:ilvl="1" w:tplc="F9A26D22">
      <w:start w:val="1"/>
      <w:numFmt w:val="bullet"/>
      <w:lvlText w:val="o"/>
      <w:lvlJc w:val="left"/>
      <w:pPr>
        <w:ind w:left="1440" w:hanging="360"/>
      </w:pPr>
      <w:rPr>
        <w:rFonts w:ascii="Courier New" w:hAnsi="Courier New" w:cs="Courier New" w:hint="default"/>
      </w:rPr>
    </w:lvl>
    <w:lvl w:ilvl="2" w:tplc="40602362">
      <w:start w:val="1"/>
      <w:numFmt w:val="bullet"/>
      <w:lvlText w:val=""/>
      <w:lvlJc w:val="left"/>
      <w:pPr>
        <w:ind w:left="2160" w:hanging="360"/>
      </w:pPr>
      <w:rPr>
        <w:rFonts w:ascii="Wingdings" w:hAnsi="Wingdings" w:cs="Wingdings" w:hint="default"/>
      </w:rPr>
    </w:lvl>
    <w:lvl w:ilvl="3" w:tplc="CF5A69AC">
      <w:start w:val="1"/>
      <w:numFmt w:val="bullet"/>
      <w:lvlText w:val=""/>
      <w:lvlJc w:val="left"/>
      <w:pPr>
        <w:ind w:left="2880" w:hanging="360"/>
      </w:pPr>
      <w:rPr>
        <w:rFonts w:ascii="Symbol" w:hAnsi="Symbol" w:cs="Symbol" w:hint="default"/>
      </w:rPr>
    </w:lvl>
    <w:lvl w:ilvl="4" w:tplc="5C8CDEF8">
      <w:start w:val="1"/>
      <w:numFmt w:val="bullet"/>
      <w:lvlText w:val="o"/>
      <w:lvlJc w:val="left"/>
      <w:pPr>
        <w:ind w:left="3600" w:hanging="360"/>
      </w:pPr>
      <w:rPr>
        <w:rFonts w:ascii="Courier New" w:hAnsi="Courier New" w:cs="Courier New" w:hint="default"/>
      </w:rPr>
    </w:lvl>
    <w:lvl w:ilvl="5" w:tplc="7C6E15CC">
      <w:start w:val="1"/>
      <w:numFmt w:val="bullet"/>
      <w:lvlText w:val=""/>
      <w:lvlJc w:val="left"/>
      <w:pPr>
        <w:ind w:left="4320" w:hanging="360"/>
      </w:pPr>
      <w:rPr>
        <w:rFonts w:ascii="Wingdings" w:hAnsi="Wingdings" w:cs="Wingdings" w:hint="default"/>
      </w:rPr>
    </w:lvl>
    <w:lvl w:ilvl="6" w:tplc="9D18391E">
      <w:start w:val="1"/>
      <w:numFmt w:val="bullet"/>
      <w:lvlText w:val=""/>
      <w:lvlJc w:val="left"/>
      <w:pPr>
        <w:ind w:left="5040" w:hanging="360"/>
      </w:pPr>
      <w:rPr>
        <w:rFonts w:ascii="Symbol" w:hAnsi="Symbol" w:cs="Symbol" w:hint="default"/>
      </w:rPr>
    </w:lvl>
    <w:lvl w:ilvl="7" w:tplc="8D9C0A8C">
      <w:start w:val="1"/>
      <w:numFmt w:val="bullet"/>
      <w:lvlText w:val="o"/>
      <w:lvlJc w:val="left"/>
      <w:pPr>
        <w:ind w:left="5760" w:hanging="360"/>
      </w:pPr>
      <w:rPr>
        <w:rFonts w:ascii="Courier New" w:hAnsi="Courier New" w:cs="Courier New" w:hint="default"/>
      </w:rPr>
    </w:lvl>
    <w:lvl w:ilvl="8" w:tplc="EC32ED7C">
      <w:start w:val="1"/>
      <w:numFmt w:val="bullet"/>
      <w:lvlText w:val=""/>
      <w:lvlJc w:val="left"/>
      <w:pPr>
        <w:ind w:left="6480" w:hanging="360"/>
      </w:pPr>
      <w:rPr>
        <w:rFonts w:ascii="Wingdings" w:hAnsi="Wingdings" w:cs="Wingdings" w:hint="default"/>
      </w:rPr>
    </w:lvl>
  </w:abstractNum>
  <w:abstractNum w:abstractNumId="46" w15:restartNumberingAfterBreak="0">
    <w:nsid w:val="56B93800"/>
    <w:multiLevelType w:val="hybridMultilevel"/>
    <w:tmpl w:val="2D603A4C"/>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7" w15:restartNumberingAfterBreak="0">
    <w:nsid w:val="56F07A21"/>
    <w:multiLevelType w:val="hybridMultilevel"/>
    <w:tmpl w:val="2B50252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8370594"/>
    <w:multiLevelType w:val="hybridMultilevel"/>
    <w:tmpl w:val="8336136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9E44DF8"/>
    <w:multiLevelType w:val="hybridMultilevel"/>
    <w:tmpl w:val="D362F518"/>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DA5491E"/>
    <w:multiLevelType w:val="hybridMultilevel"/>
    <w:tmpl w:val="75C8057A"/>
    <w:lvl w:ilvl="0" w:tplc="53D8E072">
      <w:start w:val="15"/>
      <w:numFmt w:val="bullet"/>
      <w:lvlText w:val="-"/>
      <w:lvlJc w:val="left"/>
      <w:pPr>
        <w:ind w:left="643" w:hanging="360"/>
      </w:pPr>
      <w:rPr>
        <w:rFonts w:ascii="Arial" w:eastAsiaTheme="minorHAnsi" w:hAnsi="Arial" w:cs="Arial" w:hint="default"/>
      </w:rPr>
    </w:lvl>
    <w:lvl w:ilvl="1" w:tplc="04240003" w:tentative="1">
      <w:start w:val="1"/>
      <w:numFmt w:val="bullet"/>
      <w:lvlText w:val="o"/>
      <w:lvlJc w:val="left"/>
      <w:pPr>
        <w:ind w:left="1363" w:hanging="360"/>
      </w:pPr>
      <w:rPr>
        <w:rFonts w:ascii="Courier New" w:hAnsi="Courier New" w:cs="Courier New" w:hint="default"/>
      </w:rPr>
    </w:lvl>
    <w:lvl w:ilvl="2" w:tplc="04240005" w:tentative="1">
      <w:start w:val="1"/>
      <w:numFmt w:val="bullet"/>
      <w:lvlText w:val=""/>
      <w:lvlJc w:val="left"/>
      <w:pPr>
        <w:ind w:left="2083" w:hanging="360"/>
      </w:pPr>
      <w:rPr>
        <w:rFonts w:ascii="Wingdings" w:hAnsi="Wingdings" w:hint="default"/>
      </w:rPr>
    </w:lvl>
    <w:lvl w:ilvl="3" w:tplc="04240001" w:tentative="1">
      <w:start w:val="1"/>
      <w:numFmt w:val="bullet"/>
      <w:lvlText w:val=""/>
      <w:lvlJc w:val="left"/>
      <w:pPr>
        <w:ind w:left="2803" w:hanging="360"/>
      </w:pPr>
      <w:rPr>
        <w:rFonts w:ascii="Symbol" w:hAnsi="Symbol" w:hint="default"/>
      </w:rPr>
    </w:lvl>
    <w:lvl w:ilvl="4" w:tplc="04240003" w:tentative="1">
      <w:start w:val="1"/>
      <w:numFmt w:val="bullet"/>
      <w:lvlText w:val="o"/>
      <w:lvlJc w:val="left"/>
      <w:pPr>
        <w:ind w:left="3523" w:hanging="360"/>
      </w:pPr>
      <w:rPr>
        <w:rFonts w:ascii="Courier New" w:hAnsi="Courier New" w:cs="Courier New" w:hint="default"/>
      </w:rPr>
    </w:lvl>
    <w:lvl w:ilvl="5" w:tplc="04240005" w:tentative="1">
      <w:start w:val="1"/>
      <w:numFmt w:val="bullet"/>
      <w:lvlText w:val=""/>
      <w:lvlJc w:val="left"/>
      <w:pPr>
        <w:ind w:left="4243" w:hanging="360"/>
      </w:pPr>
      <w:rPr>
        <w:rFonts w:ascii="Wingdings" w:hAnsi="Wingdings" w:hint="default"/>
      </w:rPr>
    </w:lvl>
    <w:lvl w:ilvl="6" w:tplc="04240001" w:tentative="1">
      <w:start w:val="1"/>
      <w:numFmt w:val="bullet"/>
      <w:lvlText w:val=""/>
      <w:lvlJc w:val="left"/>
      <w:pPr>
        <w:ind w:left="4963" w:hanging="360"/>
      </w:pPr>
      <w:rPr>
        <w:rFonts w:ascii="Symbol" w:hAnsi="Symbol" w:hint="default"/>
      </w:rPr>
    </w:lvl>
    <w:lvl w:ilvl="7" w:tplc="04240003" w:tentative="1">
      <w:start w:val="1"/>
      <w:numFmt w:val="bullet"/>
      <w:lvlText w:val="o"/>
      <w:lvlJc w:val="left"/>
      <w:pPr>
        <w:ind w:left="5683" w:hanging="360"/>
      </w:pPr>
      <w:rPr>
        <w:rFonts w:ascii="Courier New" w:hAnsi="Courier New" w:cs="Courier New" w:hint="default"/>
      </w:rPr>
    </w:lvl>
    <w:lvl w:ilvl="8" w:tplc="04240005" w:tentative="1">
      <w:start w:val="1"/>
      <w:numFmt w:val="bullet"/>
      <w:lvlText w:val=""/>
      <w:lvlJc w:val="left"/>
      <w:pPr>
        <w:ind w:left="6403" w:hanging="360"/>
      </w:pPr>
      <w:rPr>
        <w:rFonts w:ascii="Wingdings" w:hAnsi="Wingdings" w:hint="default"/>
      </w:rPr>
    </w:lvl>
  </w:abstractNum>
  <w:abstractNum w:abstractNumId="51" w15:restartNumberingAfterBreak="0">
    <w:nsid w:val="5DF661A8"/>
    <w:multiLevelType w:val="hybridMultilevel"/>
    <w:tmpl w:val="90CED3C2"/>
    <w:lvl w:ilvl="0" w:tplc="7312E502">
      <w:numFmt w:val="bullet"/>
      <w:lvlText w:val="•"/>
      <w:lvlJc w:val="left"/>
      <w:pPr>
        <w:ind w:left="1210" w:hanging="360"/>
      </w:pPr>
      <w:rPr>
        <w:rFonts w:ascii="Arial" w:eastAsiaTheme="minorHAnsi" w:hAnsi="Arial" w:cs="Arial" w:hint="default"/>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52" w15:restartNumberingAfterBreak="0">
    <w:nsid w:val="5EA7767A"/>
    <w:multiLevelType w:val="hybridMultilevel"/>
    <w:tmpl w:val="0CC6453A"/>
    <w:lvl w:ilvl="0" w:tplc="40569A60">
      <w:start w:val="1"/>
      <w:numFmt w:val="bullet"/>
      <w:lvlText w:val=""/>
      <w:lvlJc w:val="left"/>
      <w:pPr>
        <w:ind w:left="720" w:hanging="360"/>
      </w:pPr>
      <w:rPr>
        <w:rFonts w:ascii="Symbol" w:hAnsi="Symbol" w:cs="Symbol" w:hint="default"/>
        <w:sz w:val="18"/>
        <w:szCs w:val="18"/>
      </w:rPr>
    </w:lvl>
    <w:lvl w:ilvl="1" w:tplc="EB56EC30">
      <w:start w:val="1"/>
      <w:numFmt w:val="bullet"/>
      <w:lvlText w:val="o"/>
      <w:lvlJc w:val="left"/>
      <w:pPr>
        <w:ind w:left="1440" w:hanging="360"/>
      </w:pPr>
      <w:rPr>
        <w:rFonts w:ascii="Courier New" w:hAnsi="Courier New" w:cs="Courier New" w:hint="default"/>
      </w:rPr>
    </w:lvl>
    <w:lvl w:ilvl="2" w:tplc="9334B7F8">
      <w:start w:val="1"/>
      <w:numFmt w:val="bullet"/>
      <w:lvlText w:val=""/>
      <w:lvlJc w:val="left"/>
      <w:pPr>
        <w:ind w:left="2160" w:hanging="360"/>
      </w:pPr>
      <w:rPr>
        <w:rFonts w:ascii="Wingdings" w:hAnsi="Wingdings" w:cs="Wingdings" w:hint="default"/>
      </w:rPr>
    </w:lvl>
    <w:lvl w:ilvl="3" w:tplc="5AC47F3A">
      <w:start w:val="1"/>
      <w:numFmt w:val="bullet"/>
      <w:lvlText w:val=""/>
      <w:lvlJc w:val="left"/>
      <w:pPr>
        <w:ind w:left="2880" w:hanging="360"/>
      </w:pPr>
      <w:rPr>
        <w:rFonts w:ascii="Symbol" w:hAnsi="Symbol" w:cs="Symbol" w:hint="default"/>
      </w:rPr>
    </w:lvl>
    <w:lvl w:ilvl="4" w:tplc="666808F2">
      <w:start w:val="1"/>
      <w:numFmt w:val="bullet"/>
      <w:lvlText w:val="o"/>
      <w:lvlJc w:val="left"/>
      <w:pPr>
        <w:ind w:left="3600" w:hanging="360"/>
      </w:pPr>
      <w:rPr>
        <w:rFonts w:ascii="Courier New" w:hAnsi="Courier New" w:cs="Courier New" w:hint="default"/>
      </w:rPr>
    </w:lvl>
    <w:lvl w:ilvl="5" w:tplc="A190AA2E">
      <w:start w:val="1"/>
      <w:numFmt w:val="bullet"/>
      <w:lvlText w:val=""/>
      <w:lvlJc w:val="left"/>
      <w:pPr>
        <w:ind w:left="4320" w:hanging="360"/>
      </w:pPr>
      <w:rPr>
        <w:rFonts w:ascii="Wingdings" w:hAnsi="Wingdings" w:cs="Wingdings" w:hint="default"/>
      </w:rPr>
    </w:lvl>
    <w:lvl w:ilvl="6" w:tplc="3E40844E">
      <w:start w:val="1"/>
      <w:numFmt w:val="bullet"/>
      <w:lvlText w:val=""/>
      <w:lvlJc w:val="left"/>
      <w:pPr>
        <w:ind w:left="5040" w:hanging="360"/>
      </w:pPr>
      <w:rPr>
        <w:rFonts w:ascii="Symbol" w:hAnsi="Symbol" w:cs="Symbol" w:hint="default"/>
      </w:rPr>
    </w:lvl>
    <w:lvl w:ilvl="7" w:tplc="15BE5EDC">
      <w:start w:val="1"/>
      <w:numFmt w:val="bullet"/>
      <w:lvlText w:val="o"/>
      <w:lvlJc w:val="left"/>
      <w:pPr>
        <w:ind w:left="5760" w:hanging="360"/>
      </w:pPr>
      <w:rPr>
        <w:rFonts w:ascii="Courier New" w:hAnsi="Courier New" w:cs="Courier New" w:hint="default"/>
      </w:rPr>
    </w:lvl>
    <w:lvl w:ilvl="8" w:tplc="9738A550">
      <w:start w:val="1"/>
      <w:numFmt w:val="bullet"/>
      <w:lvlText w:val=""/>
      <w:lvlJc w:val="left"/>
      <w:pPr>
        <w:ind w:left="6480" w:hanging="360"/>
      </w:pPr>
      <w:rPr>
        <w:rFonts w:ascii="Wingdings" w:hAnsi="Wingdings" w:cs="Wingdings" w:hint="default"/>
      </w:rPr>
    </w:lvl>
  </w:abstractNum>
  <w:abstractNum w:abstractNumId="53" w15:restartNumberingAfterBreak="0">
    <w:nsid w:val="5F592A41"/>
    <w:multiLevelType w:val="hybridMultilevel"/>
    <w:tmpl w:val="669E556E"/>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F5D4911"/>
    <w:multiLevelType w:val="hybridMultilevel"/>
    <w:tmpl w:val="C29C809A"/>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0C376BB"/>
    <w:multiLevelType w:val="hybridMultilevel"/>
    <w:tmpl w:val="56DA4DE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1C16658"/>
    <w:multiLevelType w:val="hybridMultilevel"/>
    <w:tmpl w:val="201C3C44"/>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32E2988"/>
    <w:multiLevelType w:val="hybridMultilevel"/>
    <w:tmpl w:val="F984EF96"/>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3381744"/>
    <w:multiLevelType w:val="hybridMultilevel"/>
    <w:tmpl w:val="82DA6ADE"/>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4AB4D9E"/>
    <w:multiLevelType w:val="hybridMultilevel"/>
    <w:tmpl w:val="BE7AF85E"/>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4E3242B"/>
    <w:multiLevelType w:val="hybridMultilevel"/>
    <w:tmpl w:val="5AB8D2CE"/>
    <w:lvl w:ilvl="0" w:tplc="B398674A">
      <w:start w:val="1"/>
      <w:numFmt w:val="bullet"/>
      <w:lvlText w:val=""/>
      <w:lvlJc w:val="left"/>
      <w:pPr>
        <w:ind w:left="720" w:hanging="360"/>
      </w:pPr>
      <w:rPr>
        <w:rFonts w:ascii="Symbol" w:hAnsi="Symbol" w:cs="Symbol" w:hint="default"/>
        <w:sz w:val="18"/>
        <w:szCs w:val="18"/>
      </w:rPr>
    </w:lvl>
    <w:lvl w:ilvl="1" w:tplc="F19C862E">
      <w:start w:val="1"/>
      <w:numFmt w:val="bullet"/>
      <w:lvlText w:val="o"/>
      <w:lvlJc w:val="left"/>
      <w:pPr>
        <w:ind w:left="1440" w:hanging="360"/>
      </w:pPr>
      <w:rPr>
        <w:rFonts w:ascii="Courier New" w:hAnsi="Courier New" w:cs="Courier New" w:hint="default"/>
      </w:rPr>
    </w:lvl>
    <w:lvl w:ilvl="2" w:tplc="38A22842">
      <w:start w:val="1"/>
      <w:numFmt w:val="bullet"/>
      <w:lvlText w:val=""/>
      <w:lvlJc w:val="left"/>
      <w:pPr>
        <w:ind w:left="2160" w:hanging="360"/>
      </w:pPr>
      <w:rPr>
        <w:rFonts w:ascii="Wingdings" w:hAnsi="Wingdings" w:cs="Wingdings" w:hint="default"/>
      </w:rPr>
    </w:lvl>
    <w:lvl w:ilvl="3" w:tplc="F3FE08A8">
      <w:start w:val="1"/>
      <w:numFmt w:val="bullet"/>
      <w:lvlText w:val=""/>
      <w:lvlJc w:val="left"/>
      <w:pPr>
        <w:ind w:left="2880" w:hanging="360"/>
      </w:pPr>
      <w:rPr>
        <w:rFonts w:ascii="Symbol" w:hAnsi="Symbol" w:cs="Symbol" w:hint="default"/>
      </w:rPr>
    </w:lvl>
    <w:lvl w:ilvl="4" w:tplc="9A0A1B52">
      <w:start w:val="1"/>
      <w:numFmt w:val="bullet"/>
      <w:lvlText w:val="o"/>
      <w:lvlJc w:val="left"/>
      <w:pPr>
        <w:ind w:left="3600" w:hanging="360"/>
      </w:pPr>
      <w:rPr>
        <w:rFonts w:ascii="Courier New" w:hAnsi="Courier New" w:cs="Courier New" w:hint="default"/>
      </w:rPr>
    </w:lvl>
    <w:lvl w:ilvl="5" w:tplc="722C9F24">
      <w:start w:val="1"/>
      <w:numFmt w:val="bullet"/>
      <w:lvlText w:val=""/>
      <w:lvlJc w:val="left"/>
      <w:pPr>
        <w:ind w:left="4320" w:hanging="360"/>
      </w:pPr>
      <w:rPr>
        <w:rFonts w:ascii="Wingdings" w:hAnsi="Wingdings" w:cs="Wingdings" w:hint="default"/>
      </w:rPr>
    </w:lvl>
    <w:lvl w:ilvl="6" w:tplc="CD64EF14">
      <w:start w:val="1"/>
      <w:numFmt w:val="bullet"/>
      <w:lvlText w:val=""/>
      <w:lvlJc w:val="left"/>
      <w:pPr>
        <w:ind w:left="5040" w:hanging="360"/>
      </w:pPr>
      <w:rPr>
        <w:rFonts w:ascii="Symbol" w:hAnsi="Symbol" w:cs="Symbol" w:hint="default"/>
      </w:rPr>
    </w:lvl>
    <w:lvl w:ilvl="7" w:tplc="58BED044">
      <w:start w:val="1"/>
      <w:numFmt w:val="bullet"/>
      <w:lvlText w:val="o"/>
      <w:lvlJc w:val="left"/>
      <w:pPr>
        <w:ind w:left="5760" w:hanging="360"/>
      </w:pPr>
      <w:rPr>
        <w:rFonts w:ascii="Courier New" w:hAnsi="Courier New" w:cs="Courier New" w:hint="default"/>
      </w:rPr>
    </w:lvl>
    <w:lvl w:ilvl="8" w:tplc="3BAEEFB4">
      <w:start w:val="1"/>
      <w:numFmt w:val="bullet"/>
      <w:lvlText w:val=""/>
      <w:lvlJc w:val="left"/>
      <w:pPr>
        <w:ind w:left="6480" w:hanging="360"/>
      </w:pPr>
      <w:rPr>
        <w:rFonts w:ascii="Wingdings" w:hAnsi="Wingdings" w:cs="Wingdings" w:hint="default"/>
      </w:rPr>
    </w:lvl>
  </w:abstractNum>
  <w:abstractNum w:abstractNumId="61" w15:restartNumberingAfterBreak="0">
    <w:nsid w:val="64EB45F7"/>
    <w:multiLevelType w:val="hybridMultilevel"/>
    <w:tmpl w:val="9DF6599A"/>
    <w:lvl w:ilvl="0" w:tplc="05B2BE88">
      <w:start w:val="1"/>
      <w:numFmt w:val="bullet"/>
      <w:lvlText w:val=""/>
      <w:lvlJc w:val="left"/>
      <w:pPr>
        <w:ind w:left="720" w:hanging="360"/>
      </w:pPr>
      <w:rPr>
        <w:rFonts w:ascii="Symbol" w:hAnsi="Symbol" w:cs="Symbol" w:hint="default"/>
        <w:sz w:val="18"/>
        <w:szCs w:val="18"/>
      </w:rPr>
    </w:lvl>
    <w:lvl w:ilvl="1" w:tplc="E2068E80">
      <w:start w:val="1"/>
      <w:numFmt w:val="bullet"/>
      <w:lvlText w:val="o"/>
      <w:lvlJc w:val="left"/>
      <w:pPr>
        <w:ind w:left="1440" w:hanging="360"/>
      </w:pPr>
      <w:rPr>
        <w:rFonts w:ascii="Courier New" w:hAnsi="Courier New" w:cs="Courier New" w:hint="default"/>
      </w:rPr>
    </w:lvl>
    <w:lvl w:ilvl="2" w:tplc="3CE6CAC4">
      <w:start w:val="1"/>
      <w:numFmt w:val="bullet"/>
      <w:lvlText w:val=""/>
      <w:lvlJc w:val="left"/>
      <w:pPr>
        <w:ind w:left="2160" w:hanging="360"/>
      </w:pPr>
      <w:rPr>
        <w:rFonts w:ascii="Wingdings" w:hAnsi="Wingdings" w:cs="Wingdings" w:hint="default"/>
      </w:rPr>
    </w:lvl>
    <w:lvl w:ilvl="3" w:tplc="4366357C">
      <w:start w:val="1"/>
      <w:numFmt w:val="bullet"/>
      <w:lvlText w:val=""/>
      <w:lvlJc w:val="left"/>
      <w:pPr>
        <w:ind w:left="2880" w:hanging="360"/>
      </w:pPr>
      <w:rPr>
        <w:rFonts w:ascii="Symbol" w:hAnsi="Symbol" w:cs="Symbol" w:hint="default"/>
      </w:rPr>
    </w:lvl>
    <w:lvl w:ilvl="4" w:tplc="5AB41182">
      <w:start w:val="1"/>
      <w:numFmt w:val="bullet"/>
      <w:lvlText w:val="o"/>
      <w:lvlJc w:val="left"/>
      <w:pPr>
        <w:ind w:left="3600" w:hanging="360"/>
      </w:pPr>
      <w:rPr>
        <w:rFonts w:ascii="Courier New" w:hAnsi="Courier New" w:cs="Courier New" w:hint="default"/>
      </w:rPr>
    </w:lvl>
    <w:lvl w:ilvl="5" w:tplc="E9D07AAC">
      <w:start w:val="1"/>
      <w:numFmt w:val="bullet"/>
      <w:lvlText w:val=""/>
      <w:lvlJc w:val="left"/>
      <w:pPr>
        <w:ind w:left="4320" w:hanging="360"/>
      </w:pPr>
      <w:rPr>
        <w:rFonts w:ascii="Wingdings" w:hAnsi="Wingdings" w:cs="Wingdings" w:hint="default"/>
      </w:rPr>
    </w:lvl>
    <w:lvl w:ilvl="6" w:tplc="9E5E1CC8">
      <w:start w:val="1"/>
      <w:numFmt w:val="bullet"/>
      <w:lvlText w:val=""/>
      <w:lvlJc w:val="left"/>
      <w:pPr>
        <w:ind w:left="5040" w:hanging="360"/>
      </w:pPr>
      <w:rPr>
        <w:rFonts w:ascii="Symbol" w:hAnsi="Symbol" w:cs="Symbol" w:hint="default"/>
      </w:rPr>
    </w:lvl>
    <w:lvl w:ilvl="7" w:tplc="75C6AC84">
      <w:start w:val="1"/>
      <w:numFmt w:val="bullet"/>
      <w:lvlText w:val="o"/>
      <w:lvlJc w:val="left"/>
      <w:pPr>
        <w:ind w:left="5760" w:hanging="360"/>
      </w:pPr>
      <w:rPr>
        <w:rFonts w:ascii="Courier New" w:hAnsi="Courier New" w:cs="Courier New" w:hint="default"/>
      </w:rPr>
    </w:lvl>
    <w:lvl w:ilvl="8" w:tplc="D77C4038">
      <w:start w:val="1"/>
      <w:numFmt w:val="bullet"/>
      <w:lvlText w:val=""/>
      <w:lvlJc w:val="left"/>
      <w:pPr>
        <w:ind w:left="6480" w:hanging="360"/>
      </w:pPr>
      <w:rPr>
        <w:rFonts w:ascii="Wingdings" w:hAnsi="Wingdings" w:cs="Wingdings" w:hint="default"/>
      </w:rPr>
    </w:lvl>
  </w:abstractNum>
  <w:abstractNum w:abstractNumId="62" w15:restartNumberingAfterBreak="0">
    <w:nsid w:val="66312B68"/>
    <w:multiLevelType w:val="hybridMultilevel"/>
    <w:tmpl w:val="FBE4233C"/>
    <w:lvl w:ilvl="0" w:tplc="53D8E072">
      <w:start w:val="15"/>
      <w:numFmt w:val="bullet"/>
      <w:lvlText w:val="-"/>
      <w:lvlJc w:val="left"/>
      <w:pPr>
        <w:ind w:left="1440" w:hanging="360"/>
      </w:pPr>
      <w:rPr>
        <w:rFonts w:ascii="Arial" w:eastAsiaTheme="minorHAnsi"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3" w15:restartNumberingAfterBreak="0">
    <w:nsid w:val="67031A55"/>
    <w:multiLevelType w:val="multilevel"/>
    <w:tmpl w:val="71BA5BF6"/>
    <w:lvl w:ilvl="0">
      <w:start w:val="1"/>
      <w:numFmt w:val="bullet"/>
      <w:lvlText w:val=""/>
      <w:lvlJc w:val="left"/>
      <w:pPr>
        <w:ind w:left="720" w:hanging="36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68670C31"/>
    <w:multiLevelType w:val="hybridMultilevel"/>
    <w:tmpl w:val="C0A02D2C"/>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69856BAB"/>
    <w:multiLevelType w:val="hybridMultilevel"/>
    <w:tmpl w:val="B6C08414"/>
    <w:lvl w:ilvl="0" w:tplc="8BE455EE">
      <w:start w:val="1"/>
      <w:numFmt w:val="bullet"/>
      <w:lvlText w:val=""/>
      <w:lvlJc w:val="left"/>
      <w:pPr>
        <w:ind w:left="720" w:hanging="360"/>
      </w:pPr>
      <w:rPr>
        <w:rFonts w:ascii="Symbol" w:hAnsi="Symbol" w:cs="Symbol" w:hint="default"/>
        <w:sz w:val="18"/>
        <w:szCs w:val="18"/>
      </w:rPr>
    </w:lvl>
    <w:lvl w:ilvl="1" w:tplc="EC3EAD5A">
      <w:start w:val="1"/>
      <w:numFmt w:val="bullet"/>
      <w:lvlText w:val="o"/>
      <w:lvlJc w:val="left"/>
      <w:pPr>
        <w:ind w:left="1440" w:hanging="360"/>
      </w:pPr>
      <w:rPr>
        <w:rFonts w:ascii="Courier New" w:hAnsi="Courier New" w:cs="Courier New" w:hint="default"/>
      </w:rPr>
    </w:lvl>
    <w:lvl w:ilvl="2" w:tplc="CC3258AA">
      <w:start w:val="1"/>
      <w:numFmt w:val="bullet"/>
      <w:lvlText w:val=""/>
      <w:lvlJc w:val="left"/>
      <w:pPr>
        <w:ind w:left="2160" w:hanging="360"/>
      </w:pPr>
      <w:rPr>
        <w:rFonts w:ascii="Wingdings" w:hAnsi="Wingdings" w:cs="Wingdings" w:hint="default"/>
      </w:rPr>
    </w:lvl>
    <w:lvl w:ilvl="3" w:tplc="DAE067CA">
      <w:start w:val="1"/>
      <w:numFmt w:val="bullet"/>
      <w:lvlText w:val=""/>
      <w:lvlJc w:val="left"/>
      <w:pPr>
        <w:ind w:left="2880" w:hanging="360"/>
      </w:pPr>
      <w:rPr>
        <w:rFonts w:ascii="Symbol" w:hAnsi="Symbol" w:cs="Symbol" w:hint="default"/>
      </w:rPr>
    </w:lvl>
    <w:lvl w:ilvl="4" w:tplc="16F62BD2">
      <w:start w:val="1"/>
      <w:numFmt w:val="bullet"/>
      <w:lvlText w:val="o"/>
      <w:lvlJc w:val="left"/>
      <w:pPr>
        <w:ind w:left="3600" w:hanging="360"/>
      </w:pPr>
      <w:rPr>
        <w:rFonts w:ascii="Courier New" w:hAnsi="Courier New" w:cs="Courier New" w:hint="default"/>
      </w:rPr>
    </w:lvl>
    <w:lvl w:ilvl="5" w:tplc="5E322CEE">
      <w:start w:val="1"/>
      <w:numFmt w:val="bullet"/>
      <w:lvlText w:val=""/>
      <w:lvlJc w:val="left"/>
      <w:pPr>
        <w:ind w:left="4320" w:hanging="360"/>
      </w:pPr>
      <w:rPr>
        <w:rFonts w:ascii="Wingdings" w:hAnsi="Wingdings" w:cs="Wingdings" w:hint="default"/>
      </w:rPr>
    </w:lvl>
    <w:lvl w:ilvl="6" w:tplc="20A252A8">
      <w:start w:val="1"/>
      <w:numFmt w:val="bullet"/>
      <w:lvlText w:val=""/>
      <w:lvlJc w:val="left"/>
      <w:pPr>
        <w:ind w:left="5040" w:hanging="360"/>
      </w:pPr>
      <w:rPr>
        <w:rFonts w:ascii="Symbol" w:hAnsi="Symbol" w:cs="Symbol" w:hint="default"/>
      </w:rPr>
    </w:lvl>
    <w:lvl w:ilvl="7" w:tplc="9170F7B4">
      <w:start w:val="1"/>
      <w:numFmt w:val="bullet"/>
      <w:lvlText w:val="o"/>
      <w:lvlJc w:val="left"/>
      <w:pPr>
        <w:ind w:left="5760" w:hanging="360"/>
      </w:pPr>
      <w:rPr>
        <w:rFonts w:ascii="Courier New" w:hAnsi="Courier New" w:cs="Courier New" w:hint="default"/>
      </w:rPr>
    </w:lvl>
    <w:lvl w:ilvl="8" w:tplc="3EF839E4">
      <w:start w:val="1"/>
      <w:numFmt w:val="bullet"/>
      <w:lvlText w:val=""/>
      <w:lvlJc w:val="left"/>
      <w:pPr>
        <w:ind w:left="6480" w:hanging="360"/>
      </w:pPr>
      <w:rPr>
        <w:rFonts w:ascii="Wingdings" w:hAnsi="Wingdings" w:cs="Wingdings" w:hint="default"/>
      </w:rPr>
    </w:lvl>
  </w:abstractNum>
  <w:abstractNum w:abstractNumId="66" w15:restartNumberingAfterBreak="0">
    <w:nsid w:val="69D431AE"/>
    <w:multiLevelType w:val="hybridMultilevel"/>
    <w:tmpl w:val="365E0D78"/>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6E2302EF"/>
    <w:multiLevelType w:val="hybridMultilevel"/>
    <w:tmpl w:val="8026C790"/>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6E230D08"/>
    <w:multiLevelType w:val="hybridMultilevel"/>
    <w:tmpl w:val="280CA854"/>
    <w:lvl w:ilvl="0" w:tplc="7312E502">
      <w:numFmt w:val="bullet"/>
      <w:lvlText w:val="•"/>
      <w:lvlJc w:val="left"/>
      <w:pPr>
        <w:ind w:left="1069" w:hanging="360"/>
      </w:pPr>
      <w:rPr>
        <w:rFonts w:ascii="Arial" w:eastAsiaTheme="minorHAnsi"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9" w15:restartNumberingAfterBreak="0">
    <w:nsid w:val="6EC12FD7"/>
    <w:multiLevelType w:val="hybridMultilevel"/>
    <w:tmpl w:val="04E2D258"/>
    <w:lvl w:ilvl="0" w:tplc="F6908246">
      <w:start w:val="1"/>
      <w:numFmt w:val="bullet"/>
      <w:lvlText w:val=""/>
      <w:lvlJc w:val="left"/>
      <w:pPr>
        <w:ind w:left="1210" w:hanging="360"/>
      </w:pPr>
      <w:rPr>
        <w:rFonts w:ascii="Symbol" w:hAnsi="Symbol" w:hint="default"/>
        <w:sz w:val="16"/>
        <w:szCs w:val="16"/>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70" w15:restartNumberingAfterBreak="0">
    <w:nsid w:val="77735257"/>
    <w:multiLevelType w:val="hybridMultilevel"/>
    <w:tmpl w:val="3B2C984C"/>
    <w:lvl w:ilvl="0" w:tplc="EC2AB3E8">
      <w:start w:val="1"/>
      <w:numFmt w:val="bullet"/>
      <w:lvlText w:val="o"/>
      <w:lvlJc w:val="left"/>
      <w:pPr>
        <w:ind w:left="1352" w:hanging="360"/>
      </w:pPr>
      <w:rPr>
        <w:rFonts w:ascii="Courier New" w:hAnsi="Courier New" w:cs="Courier New" w:hint="default"/>
      </w:rPr>
    </w:lvl>
    <w:lvl w:ilvl="1" w:tplc="04240003" w:tentative="1">
      <w:start w:val="1"/>
      <w:numFmt w:val="bullet"/>
      <w:lvlText w:val="o"/>
      <w:lvlJc w:val="left"/>
      <w:pPr>
        <w:ind w:left="2072" w:hanging="360"/>
      </w:pPr>
      <w:rPr>
        <w:rFonts w:ascii="Courier New" w:hAnsi="Courier New" w:cs="Courier New" w:hint="default"/>
      </w:rPr>
    </w:lvl>
    <w:lvl w:ilvl="2" w:tplc="04240005" w:tentative="1">
      <w:start w:val="1"/>
      <w:numFmt w:val="bullet"/>
      <w:lvlText w:val=""/>
      <w:lvlJc w:val="left"/>
      <w:pPr>
        <w:ind w:left="2792" w:hanging="360"/>
      </w:pPr>
      <w:rPr>
        <w:rFonts w:ascii="Wingdings" w:hAnsi="Wingdings" w:hint="default"/>
      </w:rPr>
    </w:lvl>
    <w:lvl w:ilvl="3" w:tplc="04240001" w:tentative="1">
      <w:start w:val="1"/>
      <w:numFmt w:val="bullet"/>
      <w:lvlText w:val=""/>
      <w:lvlJc w:val="left"/>
      <w:pPr>
        <w:ind w:left="3512" w:hanging="360"/>
      </w:pPr>
      <w:rPr>
        <w:rFonts w:ascii="Symbol" w:hAnsi="Symbol" w:hint="default"/>
      </w:rPr>
    </w:lvl>
    <w:lvl w:ilvl="4" w:tplc="04240003" w:tentative="1">
      <w:start w:val="1"/>
      <w:numFmt w:val="bullet"/>
      <w:lvlText w:val="o"/>
      <w:lvlJc w:val="left"/>
      <w:pPr>
        <w:ind w:left="4232" w:hanging="360"/>
      </w:pPr>
      <w:rPr>
        <w:rFonts w:ascii="Courier New" w:hAnsi="Courier New" w:cs="Courier New" w:hint="default"/>
      </w:rPr>
    </w:lvl>
    <w:lvl w:ilvl="5" w:tplc="04240005" w:tentative="1">
      <w:start w:val="1"/>
      <w:numFmt w:val="bullet"/>
      <w:lvlText w:val=""/>
      <w:lvlJc w:val="left"/>
      <w:pPr>
        <w:ind w:left="4952" w:hanging="360"/>
      </w:pPr>
      <w:rPr>
        <w:rFonts w:ascii="Wingdings" w:hAnsi="Wingdings" w:hint="default"/>
      </w:rPr>
    </w:lvl>
    <w:lvl w:ilvl="6" w:tplc="04240001" w:tentative="1">
      <w:start w:val="1"/>
      <w:numFmt w:val="bullet"/>
      <w:lvlText w:val=""/>
      <w:lvlJc w:val="left"/>
      <w:pPr>
        <w:ind w:left="5672" w:hanging="360"/>
      </w:pPr>
      <w:rPr>
        <w:rFonts w:ascii="Symbol" w:hAnsi="Symbol" w:hint="default"/>
      </w:rPr>
    </w:lvl>
    <w:lvl w:ilvl="7" w:tplc="04240003" w:tentative="1">
      <w:start w:val="1"/>
      <w:numFmt w:val="bullet"/>
      <w:lvlText w:val="o"/>
      <w:lvlJc w:val="left"/>
      <w:pPr>
        <w:ind w:left="6392" w:hanging="360"/>
      </w:pPr>
      <w:rPr>
        <w:rFonts w:ascii="Courier New" w:hAnsi="Courier New" w:cs="Courier New" w:hint="default"/>
      </w:rPr>
    </w:lvl>
    <w:lvl w:ilvl="8" w:tplc="04240005" w:tentative="1">
      <w:start w:val="1"/>
      <w:numFmt w:val="bullet"/>
      <w:lvlText w:val=""/>
      <w:lvlJc w:val="left"/>
      <w:pPr>
        <w:ind w:left="7112" w:hanging="360"/>
      </w:pPr>
      <w:rPr>
        <w:rFonts w:ascii="Wingdings" w:hAnsi="Wingdings" w:hint="default"/>
      </w:rPr>
    </w:lvl>
  </w:abstractNum>
  <w:abstractNum w:abstractNumId="71" w15:restartNumberingAfterBreak="0">
    <w:nsid w:val="79E50D9E"/>
    <w:multiLevelType w:val="hybridMultilevel"/>
    <w:tmpl w:val="51603658"/>
    <w:lvl w:ilvl="0" w:tplc="7312E502">
      <w:numFmt w:val="bullet"/>
      <w:lvlText w:val="•"/>
      <w:lvlJc w:val="left"/>
      <w:pPr>
        <w:ind w:left="1210" w:hanging="360"/>
      </w:pPr>
      <w:rPr>
        <w:rFonts w:ascii="Arial" w:eastAsiaTheme="minorHAnsi" w:hAnsi="Arial" w:cs="Arial" w:hint="default"/>
      </w:rPr>
    </w:lvl>
    <w:lvl w:ilvl="1" w:tplc="04240003" w:tentative="1">
      <w:start w:val="1"/>
      <w:numFmt w:val="bullet"/>
      <w:lvlText w:val="o"/>
      <w:lvlJc w:val="left"/>
      <w:pPr>
        <w:ind w:left="1930" w:hanging="360"/>
      </w:pPr>
      <w:rPr>
        <w:rFonts w:ascii="Courier New" w:hAnsi="Courier New" w:cs="Courier New" w:hint="default"/>
      </w:rPr>
    </w:lvl>
    <w:lvl w:ilvl="2" w:tplc="04240005" w:tentative="1">
      <w:start w:val="1"/>
      <w:numFmt w:val="bullet"/>
      <w:lvlText w:val=""/>
      <w:lvlJc w:val="left"/>
      <w:pPr>
        <w:ind w:left="2650" w:hanging="360"/>
      </w:pPr>
      <w:rPr>
        <w:rFonts w:ascii="Wingdings" w:hAnsi="Wingdings" w:hint="default"/>
      </w:rPr>
    </w:lvl>
    <w:lvl w:ilvl="3" w:tplc="04240001" w:tentative="1">
      <w:start w:val="1"/>
      <w:numFmt w:val="bullet"/>
      <w:lvlText w:val=""/>
      <w:lvlJc w:val="left"/>
      <w:pPr>
        <w:ind w:left="3370" w:hanging="360"/>
      </w:pPr>
      <w:rPr>
        <w:rFonts w:ascii="Symbol" w:hAnsi="Symbol" w:hint="default"/>
      </w:rPr>
    </w:lvl>
    <w:lvl w:ilvl="4" w:tplc="04240003" w:tentative="1">
      <w:start w:val="1"/>
      <w:numFmt w:val="bullet"/>
      <w:lvlText w:val="o"/>
      <w:lvlJc w:val="left"/>
      <w:pPr>
        <w:ind w:left="4090" w:hanging="360"/>
      </w:pPr>
      <w:rPr>
        <w:rFonts w:ascii="Courier New" w:hAnsi="Courier New" w:cs="Courier New" w:hint="default"/>
      </w:rPr>
    </w:lvl>
    <w:lvl w:ilvl="5" w:tplc="04240005" w:tentative="1">
      <w:start w:val="1"/>
      <w:numFmt w:val="bullet"/>
      <w:lvlText w:val=""/>
      <w:lvlJc w:val="left"/>
      <w:pPr>
        <w:ind w:left="4810" w:hanging="360"/>
      </w:pPr>
      <w:rPr>
        <w:rFonts w:ascii="Wingdings" w:hAnsi="Wingdings" w:hint="default"/>
      </w:rPr>
    </w:lvl>
    <w:lvl w:ilvl="6" w:tplc="04240001" w:tentative="1">
      <w:start w:val="1"/>
      <w:numFmt w:val="bullet"/>
      <w:lvlText w:val=""/>
      <w:lvlJc w:val="left"/>
      <w:pPr>
        <w:ind w:left="5530" w:hanging="360"/>
      </w:pPr>
      <w:rPr>
        <w:rFonts w:ascii="Symbol" w:hAnsi="Symbol" w:hint="default"/>
      </w:rPr>
    </w:lvl>
    <w:lvl w:ilvl="7" w:tplc="04240003" w:tentative="1">
      <w:start w:val="1"/>
      <w:numFmt w:val="bullet"/>
      <w:lvlText w:val="o"/>
      <w:lvlJc w:val="left"/>
      <w:pPr>
        <w:ind w:left="6250" w:hanging="360"/>
      </w:pPr>
      <w:rPr>
        <w:rFonts w:ascii="Courier New" w:hAnsi="Courier New" w:cs="Courier New" w:hint="default"/>
      </w:rPr>
    </w:lvl>
    <w:lvl w:ilvl="8" w:tplc="04240005" w:tentative="1">
      <w:start w:val="1"/>
      <w:numFmt w:val="bullet"/>
      <w:lvlText w:val=""/>
      <w:lvlJc w:val="left"/>
      <w:pPr>
        <w:ind w:left="6970" w:hanging="360"/>
      </w:pPr>
      <w:rPr>
        <w:rFonts w:ascii="Wingdings" w:hAnsi="Wingdings" w:hint="default"/>
      </w:rPr>
    </w:lvl>
  </w:abstractNum>
  <w:abstractNum w:abstractNumId="72" w15:restartNumberingAfterBreak="0">
    <w:nsid w:val="7AA97AFB"/>
    <w:multiLevelType w:val="hybridMultilevel"/>
    <w:tmpl w:val="A3E28C30"/>
    <w:lvl w:ilvl="0" w:tplc="53D8E072">
      <w:start w:val="15"/>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7CA77339"/>
    <w:multiLevelType w:val="hybridMultilevel"/>
    <w:tmpl w:val="F3FA70C2"/>
    <w:lvl w:ilvl="0" w:tplc="1DD281DE">
      <w:start w:val="1"/>
      <w:numFmt w:val="bullet"/>
      <w:lvlText w:val=""/>
      <w:lvlJc w:val="left"/>
      <w:pPr>
        <w:ind w:left="1069" w:hanging="360"/>
      </w:pPr>
      <w:rPr>
        <w:rFonts w:ascii="Symbol" w:hAnsi="Symbol" w:hint="default"/>
        <w:sz w:val="16"/>
        <w:szCs w:val="16"/>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16cid:durableId="767697688">
    <w:abstractNumId w:val="19"/>
  </w:num>
  <w:num w:numId="2" w16cid:durableId="1782605872">
    <w:abstractNumId w:val="65"/>
  </w:num>
  <w:num w:numId="3" w16cid:durableId="1208644752">
    <w:abstractNumId w:val="33"/>
  </w:num>
  <w:num w:numId="4" w16cid:durableId="1714112625">
    <w:abstractNumId w:val="27"/>
  </w:num>
  <w:num w:numId="5" w16cid:durableId="1720665599">
    <w:abstractNumId w:val="18"/>
  </w:num>
  <w:num w:numId="6" w16cid:durableId="1773892168">
    <w:abstractNumId w:val="34"/>
  </w:num>
  <w:num w:numId="7" w16cid:durableId="1117019765">
    <w:abstractNumId w:val="13"/>
  </w:num>
  <w:num w:numId="8" w16cid:durableId="1327322977">
    <w:abstractNumId w:val="42"/>
  </w:num>
  <w:num w:numId="9" w16cid:durableId="1359621736">
    <w:abstractNumId w:val="60"/>
  </w:num>
  <w:num w:numId="10" w16cid:durableId="915431964">
    <w:abstractNumId w:val="63"/>
  </w:num>
  <w:num w:numId="11" w16cid:durableId="201866902">
    <w:abstractNumId w:val="44"/>
  </w:num>
  <w:num w:numId="12" w16cid:durableId="83264236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0013049">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18128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63122806">
    <w:abstractNumId w:val="45"/>
  </w:num>
  <w:num w:numId="16" w16cid:durableId="1362894565">
    <w:abstractNumId w:val="7"/>
  </w:num>
  <w:num w:numId="17" w16cid:durableId="1427072772">
    <w:abstractNumId w:val="61"/>
  </w:num>
  <w:num w:numId="18" w16cid:durableId="1112823069">
    <w:abstractNumId w:val="43"/>
  </w:num>
  <w:num w:numId="19" w16cid:durableId="73086965">
    <w:abstractNumId w:val="52"/>
  </w:num>
  <w:num w:numId="20" w16cid:durableId="1712925959">
    <w:abstractNumId w:val="10"/>
  </w:num>
  <w:num w:numId="21" w16cid:durableId="750084456">
    <w:abstractNumId w:val="5"/>
  </w:num>
  <w:num w:numId="22" w16cid:durableId="269627927">
    <w:abstractNumId w:val="62"/>
  </w:num>
  <w:num w:numId="23" w16cid:durableId="1516767550">
    <w:abstractNumId w:val="26"/>
  </w:num>
  <w:num w:numId="24" w16cid:durableId="349260749">
    <w:abstractNumId w:val="37"/>
  </w:num>
  <w:num w:numId="25" w16cid:durableId="1706101233">
    <w:abstractNumId w:val="11"/>
  </w:num>
  <w:num w:numId="26" w16cid:durableId="1416049496">
    <w:abstractNumId w:val="59"/>
  </w:num>
  <w:num w:numId="27" w16cid:durableId="1419670935">
    <w:abstractNumId w:val="73"/>
  </w:num>
  <w:num w:numId="28" w16cid:durableId="137109211">
    <w:abstractNumId w:val="70"/>
  </w:num>
  <w:num w:numId="29" w16cid:durableId="532350636">
    <w:abstractNumId w:val="15"/>
  </w:num>
  <w:num w:numId="30" w16cid:durableId="107434584">
    <w:abstractNumId w:val="38"/>
  </w:num>
  <w:num w:numId="31" w16cid:durableId="1554657155">
    <w:abstractNumId w:val="58"/>
  </w:num>
  <w:num w:numId="32" w16cid:durableId="1776634824">
    <w:abstractNumId w:val="2"/>
  </w:num>
  <w:num w:numId="33" w16cid:durableId="315913878">
    <w:abstractNumId w:val="14"/>
  </w:num>
  <w:num w:numId="34" w16cid:durableId="1535145183">
    <w:abstractNumId w:val="56"/>
  </w:num>
  <w:num w:numId="35" w16cid:durableId="984234410">
    <w:abstractNumId w:val="69"/>
  </w:num>
  <w:num w:numId="36" w16cid:durableId="914585565">
    <w:abstractNumId w:val="22"/>
  </w:num>
  <w:num w:numId="37" w16cid:durableId="1251088236">
    <w:abstractNumId w:val="32"/>
  </w:num>
  <w:num w:numId="38" w16cid:durableId="1784425236">
    <w:abstractNumId w:val="57"/>
  </w:num>
  <w:num w:numId="39" w16cid:durableId="1202746429">
    <w:abstractNumId w:val="16"/>
  </w:num>
  <w:num w:numId="40" w16cid:durableId="444081487">
    <w:abstractNumId w:val="8"/>
  </w:num>
  <w:num w:numId="41" w16cid:durableId="1384600631">
    <w:abstractNumId w:val="0"/>
  </w:num>
  <w:num w:numId="42" w16cid:durableId="634485647">
    <w:abstractNumId w:val="72"/>
  </w:num>
  <w:num w:numId="43" w16cid:durableId="149446624">
    <w:abstractNumId w:val="51"/>
  </w:num>
  <w:num w:numId="44" w16cid:durableId="252013269">
    <w:abstractNumId w:val="28"/>
  </w:num>
  <w:num w:numId="45" w16cid:durableId="1832405556">
    <w:abstractNumId w:val="1"/>
  </w:num>
  <w:num w:numId="46" w16cid:durableId="899750271">
    <w:abstractNumId w:val="50"/>
  </w:num>
  <w:num w:numId="47" w16cid:durableId="1781992062">
    <w:abstractNumId w:val="17"/>
  </w:num>
  <w:num w:numId="48" w16cid:durableId="860553655">
    <w:abstractNumId w:val="71"/>
  </w:num>
  <w:num w:numId="49" w16cid:durableId="923877379">
    <w:abstractNumId w:val="67"/>
  </w:num>
  <w:num w:numId="50" w16cid:durableId="1001544466">
    <w:abstractNumId w:val="12"/>
  </w:num>
  <w:num w:numId="51" w16cid:durableId="1114052951">
    <w:abstractNumId w:val="48"/>
  </w:num>
  <w:num w:numId="52" w16cid:durableId="1001279654">
    <w:abstractNumId w:val="36"/>
  </w:num>
  <w:num w:numId="53" w16cid:durableId="1653833550">
    <w:abstractNumId w:val="29"/>
  </w:num>
  <w:num w:numId="54" w16cid:durableId="2128817527">
    <w:abstractNumId w:val="68"/>
  </w:num>
  <w:num w:numId="55" w16cid:durableId="332228303">
    <w:abstractNumId w:val="54"/>
  </w:num>
  <w:num w:numId="56" w16cid:durableId="546725014">
    <w:abstractNumId w:val="23"/>
  </w:num>
  <w:num w:numId="57" w16cid:durableId="2107653496">
    <w:abstractNumId w:val="66"/>
  </w:num>
  <w:num w:numId="58" w16cid:durableId="1916207621">
    <w:abstractNumId w:val="30"/>
  </w:num>
  <w:num w:numId="59" w16cid:durableId="1074477304">
    <w:abstractNumId w:val="24"/>
  </w:num>
  <w:num w:numId="60" w16cid:durableId="1682119326">
    <w:abstractNumId w:val="39"/>
  </w:num>
  <w:num w:numId="61" w16cid:durableId="665716689">
    <w:abstractNumId w:val="3"/>
  </w:num>
  <w:num w:numId="62" w16cid:durableId="73167121">
    <w:abstractNumId w:val="55"/>
  </w:num>
  <w:num w:numId="63" w16cid:durableId="777068379">
    <w:abstractNumId w:val="4"/>
  </w:num>
  <w:num w:numId="64" w16cid:durableId="1431778773">
    <w:abstractNumId w:val="49"/>
  </w:num>
  <w:num w:numId="65" w16cid:durableId="1831631640">
    <w:abstractNumId w:val="20"/>
  </w:num>
  <w:num w:numId="66" w16cid:durableId="1030763105">
    <w:abstractNumId w:val="53"/>
  </w:num>
  <w:num w:numId="67" w16cid:durableId="1258826669">
    <w:abstractNumId w:val="46"/>
  </w:num>
  <w:num w:numId="68" w16cid:durableId="415395232">
    <w:abstractNumId w:val="64"/>
  </w:num>
  <w:num w:numId="69" w16cid:durableId="1628851840">
    <w:abstractNumId w:val="31"/>
  </w:num>
  <w:num w:numId="70" w16cid:durableId="1276399542">
    <w:abstractNumId w:val="25"/>
  </w:num>
  <w:num w:numId="71" w16cid:durableId="1541358647">
    <w:abstractNumId w:val="35"/>
  </w:num>
  <w:num w:numId="72" w16cid:durableId="1831629474">
    <w:abstractNumId w:val="9"/>
  </w:num>
  <w:num w:numId="73" w16cid:durableId="2092310237">
    <w:abstractNumId w:val="40"/>
  </w:num>
  <w:num w:numId="74" w16cid:durableId="1515923365">
    <w:abstractNumId w:val="6"/>
  </w:num>
  <w:num w:numId="75" w16cid:durableId="1962224427">
    <w:abstractNumId w:val="41"/>
  </w:num>
  <w:num w:numId="76" w16cid:durableId="5523718">
    <w:abstractNumId w:val="21"/>
  </w:num>
  <w:num w:numId="77" w16cid:durableId="809402195">
    <w:abstractNumId w:val="4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5C6"/>
    <w:rsid w:val="00021212"/>
    <w:rsid w:val="00027F41"/>
    <w:rsid w:val="000307B3"/>
    <w:rsid w:val="00037A49"/>
    <w:rsid w:val="00043DDE"/>
    <w:rsid w:val="00061EF1"/>
    <w:rsid w:val="00097F4A"/>
    <w:rsid w:val="000A3B66"/>
    <w:rsid w:val="000C5527"/>
    <w:rsid w:val="000D785B"/>
    <w:rsid w:val="000E76C6"/>
    <w:rsid w:val="001111CA"/>
    <w:rsid w:val="00127127"/>
    <w:rsid w:val="00134892"/>
    <w:rsid w:val="00155944"/>
    <w:rsid w:val="001B2F01"/>
    <w:rsid w:val="00204EDB"/>
    <w:rsid w:val="00233A55"/>
    <w:rsid w:val="002634AA"/>
    <w:rsid w:val="002D5868"/>
    <w:rsid w:val="002D58B5"/>
    <w:rsid w:val="002E0112"/>
    <w:rsid w:val="0033249E"/>
    <w:rsid w:val="003338B6"/>
    <w:rsid w:val="00337E4D"/>
    <w:rsid w:val="00343395"/>
    <w:rsid w:val="003A1AA2"/>
    <w:rsid w:val="003D5883"/>
    <w:rsid w:val="003F5A67"/>
    <w:rsid w:val="004702FB"/>
    <w:rsid w:val="00471503"/>
    <w:rsid w:val="0049479E"/>
    <w:rsid w:val="004B03EA"/>
    <w:rsid w:val="004D2F9F"/>
    <w:rsid w:val="004D399D"/>
    <w:rsid w:val="004F2927"/>
    <w:rsid w:val="0052142A"/>
    <w:rsid w:val="0053510E"/>
    <w:rsid w:val="005423BF"/>
    <w:rsid w:val="00562ED9"/>
    <w:rsid w:val="005B0D15"/>
    <w:rsid w:val="005B4E8B"/>
    <w:rsid w:val="005B6195"/>
    <w:rsid w:val="00622841"/>
    <w:rsid w:val="006347C3"/>
    <w:rsid w:val="006975C6"/>
    <w:rsid w:val="006A5918"/>
    <w:rsid w:val="006B2936"/>
    <w:rsid w:val="006C4637"/>
    <w:rsid w:val="006F1DA5"/>
    <w:rsid w:val="007109D5"/>
    <w:rsid w:val="00785F39"/>
    <w:rsid w:val="007C3EA0"/>
    <w:rsid w:val="007D6FB3"/>
    <w:rsid w:val="007E0E83"/>
    <w:rsid w:val="008278F5"/>
    <w:rsid w:val="008B5106"/>
    <w:rsid w:val="008B72CE"/>
    <w:rsid w:val="00930868"/>
    <w:rsid w:val="00941886"/>
    <w:rsid w:val="0094370E"/>
    <w:rsid w:val="009456FD"/>
    <w:rsid w:val="00960022"/>
    <w:rsid w:val="00977C4C"/>
    <w:rsid w:val="00A05F56"/>
    <w:rsid w:val="00A52459"/>
    <w:rsid w:val="00AA44A3"/>
    <w:rsid w:val="00AB2CA2"/>
    <w:rsid w:val="00AE0EFA"/>
    <w:rsid w:val="00AF7FB0"/>
    <w:rsid w:val="00B05771"/>
    <w:rsid w:val="00B169F3"/>
    <w:rsid w:val="00B217E5"/>
    <w:rsid w:val="00B757D1"/>
    <w:rsid w:val="00B93434"/>
    <w:rsid w:val="00BB699D"/>
    <w:rsid w:val="00BC2D61"/>
    <w:rsid w:val="00C02EF0"/>
    <w:rsid w:val="00C125C6"/>
    <w:rsid w:val="00C24613"/>
    <w:rsid w:val="00C315C9"/>
    <w:rsid w:val="00C42055"/>
    <w:rsid w:val="00C4793C"/>
    <w:rsid w:val="00CD6E25"/>
    <w:rsid w:val="00CF21AC"/>
    <w:rsid w:val="00D00952"/>
    <w:rsid w:val="00D01D1B"/>
    <w:rsid w:val="00D379CF"/>
    <w:rsid w:val="00D4579E"/>
    <w:rsid w:val="00D60A0B"/>
    <w:rsid w:val="00D7467F"/>
    <w:rsid w:val="00D931BF"/>
    <w:rsid w:val="00DC1404"/>
    <w:rsid w:val="00DD149D"/>
    <w:rsid w:val="00DD2FA1"/>
    <w:rsid w:val="00E06756"/>
    <w:rsid w:val="00E55B9D"/>
    <w:rsid w:val="00E904CA"/>
    <w:rsid w:val="00ED41BC"/>
    <w:rsid w:val="00EF3AE5"/>
    <w:rsid w:val="00F54E1C"/>
    <w:rsid w:val="00F851F3"/>
    <w:rsid w:val="00FB3258"/>
    <w:rsid w:val="00FC1614"/>
    <w:rsid w:val="00FC2646"/>
    <w:rsid w:val="00FC2CC7"/>
    <w:rsid w:val="00FD27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13C599"/>
  <w15:docId w15:val="{F3B6BA66-34C2-4D67-A50B-DC33F078E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A1AA2"/>
    <w:rPr>
      <w:rFonts w:ascii="Helvetica" w:hAnsi="Helvetica"/>
    </w:rPr>
  </w:style>
  <w:style w:type="paragraph" w:styleId="Heading1">
    <w:name w:val="heading 1"/>
    <w:basedOn w:val="Normal"/>
    <w:next w:val="Normal"/>
    <w:link w:val="Heading1Char1"/>
    <w:uiPriority w:val="9"/>
    <w:qFormat/>
    <w:rsid w:val="006975C6"/>
    <w:pPr>
      <w:keepNext/>
      <w:keepLines/>
      <w:spacing w:before="360" w:after="0"/>
      <w:outlineLvl w:val="0"/>
    </w:pPr>
    <w:rPr>
      <w:rFonts w:eastAsiaTheme="majorEastAsia" w:cstheme="majorBidi"/>
      <w:b/>
      <w:bCs/>
      <w:sz w:val="26"/>
      <w:szCs w:val="28"/>
    </w:rPr>
  </w:style>
  <w:style w:type="paragraph" w:styleId="Heading2">
    <w:name w:val="heading 2"/>
    <w:basedOn w:val="Normal"/>
    <w:next w:val="Normal"/>
    <w:link w:val="Heading2Char1"/>
    <w:uiPriority w:val="9"/>
    <w:unhideWhenUsed/>
    <w:qFormat/>
    <w:rsid w:val="006975C6"/>
    <w:pPr>
      <w:keepNext/>
      <w:keepLines/>
      <w:spacing w:before="200" w:after="0"/>
      <w:outlineLvl w:val="1"/>
    </w:pPr>
    <w:rPr>
      <w:rFonts w:eastAsiaTheme="majorEastAsia" w:cstheme="majorBidi"/>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rsid w:val="003A1AA2"/>
    <w:pPr>
      <w:spacing w:after="0" w:line="240" w:lineRule="auto"/>
    </w:pPr>
    <w:rPr>
      <w:rFonts w:ascii="Helvetica" w:hAnsi="Helvetica"/>
      <w:sz w:val="18"/>
    </w:rPr>
  </w:style>
  <w:style w:type="paragraph" w:customStyle="1" w:styleId="Paragraf">
    <w:name w:val="Paragraf"/>
    <w:basedOn w:val="Normal"/>
    <w:link w:val="ParagrafChar"/>
    <w:qFormat/>
    <w:rsid w:val="006975C6"/>
    <w:pPr>
      <w:spacing w:before="120" w:after="120"/>
    </w:pPr>
    <w:rPr>
      <w:sz w:val="18"/>
      <w:szCs w:val="18"/>
    </w:rPr>
  </w:style>
  <w:style w:type="character" w:customStyle="1" w:styleId="Heading1Char">
    <w:name w:val="Heading 1 Char"/>
    <w:basedOn w:val="DefaultParagraphFont"/>
    <w:uiPriority w:val="9"/>
    <w:rsid w:val="006975C6"/>
    <w:rPr>
      <w:rFonts w:ascii="Helvetica" w:eastAsiaTheme="majorEastAsia" w:hAnsi="Helvetica" w:cstheme="majorBidi"/>
      <w:b/>
      <w:bCs/>
      <w:sz w:val="26"/>
      <w:szCs w:val="28"/>
    </w:rPr>
  </w:style>
  <w:style w:type="character" w:customStyle="1" w:styleId="ParagrafChar">
    <w:name w:val="Paragraf Char"/>
    <w:basedOn w:val="DefaultParagraphFont"/>
    <w:link w:val="Paragraf"/>
    <w:rsid w:val="006975C6"/>
    <w:rPr>
      <w:rFonts w:ascii="Helvetica" w:hAnsi="Helvetica"/>
      <w:sz w:val="18"/>
      <w:szCs w:val="18"/>
    </w:rPr>
  </w:style>
  <w:style w:type="character" w:customStyle="1" w:styleId="Heading2Char">
    <w:name w:val="Heading 2 Char"/>
    <w:basedOn w:val="DefaultParagraphFont"/>
    <w:uiPriority w:val="9"/>
    <w:rsid w:val="006975C6"/>
    <w:rPr>
      <w:rFonts w:ascii="Helvetica" w:eastAsiaTheme="majorEastAsia" w:hAnsi="Helvetica" w:cstheme="majorBidi"/>
      <w:b/>
      <w:bCs/>
      <w:szCs w:val="26"/>
    </w:rPr>
  </w:style>
  <w:style w:type="paragraph" w:styleId="Header">
    <w:name w:val="header"/>
    <w:basedOn w:val="Normal"/>
    <w:link w:val="HeaderChar1"/>
    <w:uiPriority w:val="99"/>
    <w:unhideWhenUsed/>
    <w:rsid w:val="006975C6"/>
    <w:pPr>
      <w:tabs>
        <w:tab w:val="center" w:pos="4536"/>
        <w:tab w:val="right" w:pos="9072"/>
      </w:tabs>
      <w:spacing w:after="0" w:line="240" w:lineRule="auto"/>
    </w:pPr>
  </w:style>
  <w:style w:type="character" w:customStyle="1" w:styleId="HeaderChar">
    <w:name w:val="Header Char"/>
    <w:basedOn w:val="DefaultParagraphFont"/>
    <w:uiPriority w:val="99"/>
    <w:rsid w:val="006975C6"/>
    <w:rPr>
      <w:rFonts w:ascii="Helvetica" w:hAnsi="Helvetica"/>
    </w:rPr>
  </w:style>
  <w:style w:type="paragraph" w:styleId="Footer">
    <w:name w:val="footer"/>
    <w:basedOn w:val="Normal"/>
    <w:link w:val="FooterChar1"/>
    <w:uiPriority w:val="99"/>
    <w:unhideWhenUsed/>
    <w:rsid w:val="006975C6"/>
    <w:pPr>
      <w:tabs>
        <w:tab w:val="center" w:pos="4536"/>
        <w:tab w:val="right" w:pos="9072"/>
      </w:tabs>
      <w:spacing w:after="0" w:line="240" w:lineRule="auto"/>
    </w:pPr>
  </w:style>
  <w:style w:type="character" w:customStyle="1" w:styleId="FooterChar">
    <w:name w:val="Footer Char"/>
    <w:basedOn w:val="DefaultParagraphFont"/>
    <w:uiPriority w:val="99"/>
    <w:rsid w:val="006975C6"/>
    <w:rPr>
      <w:rFonts w:ascii="Helvetica" w:hAnsi="Helvetica"/>
    </w:rPr>
  </w:style>
  <w:style w:type="paragraph" w:styleId="BalloonText">
    <w:name w:val="Balloon Text"/>
    <w:basedOn w:val="Normal"/>
    <w:link w:val="BalloonTextChar1"/>
    <w:uiPriority w:val="99"/>
    <w:semiHidden/>
    <w:unhideWhenUsed/>
    <w:rsid w:val="006975C6"/>
    <w:pPr>
      <w:spacing w:after="0" w:line="240" w:lineRule="auto"/>
    </w:pPr>
    <w:rPr>
      <w:rFonts w:ascii="Tahoma" w:hAnsi="Tahoma" w:cs="Tahoma"/>
      <w:sz w:val="16"/>
      <w:szCs w:val="16"/>
    </w:rPr>
  </w:style>
  <w:style w:type="character" w:customStyle="1" w:styleId="BalloonTextChar">
    <w:name w:val="Balloon Text Char"/>
    <w:basedOn w:val="DefaultParagraphFont"/>
    <w:uiPriority w:val="99"/>
    <w:semiHidden/>
    <w:rsid w:val="006975C6"/>
    <w:rPr>
      <w:rFonts w:ascii="Tahoma" w:hAnsi="Tahoma" w:cs="Tahoma"/>
      <w:sz w:val="16"/>
      <w:szCs w:val="16"/>
    </w:rPr>
  </w:style>
  <w:style w:type="table" w:styleId="TableGrid">
    <w:name w:val="Table Grid"/>
    <w:basedOn w:val="TableNormal"/>
    <w:uiPriority w:val="39"/>
    <w:rsid w:val="007D6FB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
    <w:name w:val="Light List"/>
    <w:aliases w:val="Progmbh"/>
    <w:basedOn w:val="TableNormal"/>
    <w:uiPriority w:val="61"/>
    <w:rsid w:val="00B757D1"/>
    <w:pPr>
      <w:spacing w:after="0" w:line="240" w:lineRule="auto"/>
    </w:pPr>
    <w:rPr>
      <w:rFonts w:ascii="Helvetica" w:hAnsi="Helvetica"/>
      <w:color w:val="000000" w:themeColor="text1"/>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themeColor="text1"/>
        <w:sz w:val="22"/>
      </w:rPr>
      <w:tblPr/>
      <w:tcPr>
        <w:tcBorders>
          <w:top w:val="nil"/>
          <w:left w:val="nil"/>
          <w:bottom w:val="nil"/>
          <w:right w:val="nil"/>
          <w:insideH w:val="nil"/>
          <w:insideV w:val="nil"/>
          <w:tl2br w:val="nil"/>
          <w:tr2bl w:val="nil"/>
        </w:tcBorders>
        <w:shd w:val="clear" w:color="auto" w:fill="D9D9D9" w:themeFill="background1" w:themeFillShade="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hemeFill="background1"/>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Style1">
    <w:name w:val="Style1"/>
    <w:basedOn w:val="TableNormal"/>
    <w:uiPriority w:val="99"/>
    <w:rsid w:val="00037A49"/>
    <w:pPr>
      <w:spacing w:after="0" w:line="240" w:lineRule="auto"/>
    </w:pPr>
    <w:tblPr/>
    <w:tblStylePr w:type="lastCol">
      <w:pPr>
        <w:jc w:val="right"/>
      </w:pPr>
    </w:tblStylePr>
  </w:style>
  <w:style w:type="character" w:customStyle="1" w:styleId="DefaultParagraphFontPHPDOCX">
    <w:name w:val="Default Paragraph Font PHPDOCX"/>
    <w:uiPriority w:val="1"/>
    <w:semiHidden/>
    <w:unhideWhenUsed/>
  </w:style>
  <w:style w:type="paragraph" w:customStyle="1" w:styleId="ListParagraphPHPDOCX">
    <w:name w:val="List Paragraph PHPDOCX"/>
    <w:basedOn w:val="Normal"/>
    <w:uiPriority w:val="34"/>
    <w:qFormat/>
    <w:rsid w:val="00DF064E"/>
    <w:pPr>
      <w:ind w:left="720"/>
      <w:contextualSpacing/>
    </w:pPr>
  </w:style>
  <w:style w:type="paragraph" w:customStyle="1" w:styleId="TitlePHPDOCX">
    <w:name w:val="Title PHPDOCX"/>
    <w:basedOn w:val="Normal"/>
    <w:next w:val="Normal"/>
    <w:link w:val="TitleCarPHPDOCX"/>
    <w:uiPriority w:val="10"/>
    <w:qFormat/>
    <w:rsid w:val="00DF064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arPHPDOCX">
    <w:name w:val="Title Car PHPDOCX"/>
    <w:basedOn w:val="DefaultParagraphFontPHPDOCX"/>
    <w:link w:val="TitlePHPDOCX"/>
    <w:uiPriority w:val="10"/>
    <w:rsid w:val="00DF064E"/>
    <w:rPr>
      <w:rFonts w:asciiTheme="majorHAnsi" w:eastAsiaTheme="majorEastAsia" w:hAnsiTheme="majorHAnsi" w:cstheme="majorBidi"/>
      <w:color w:val="17365D" w:themeColor="text2" w:themeShade="BF"/>
      <w:spacing w:val="5"/>
      <w:kern w:val="28"/>
      <w:sz w:val="52"/>
      <w:szCs w:val="52"/>
    </w:rPr>
  </w:style>
  <w:style w:type="paragraph" w:customStyle="1" w:styleId="SubtitlePHPDOCX">
    <w:name w:val="Subtitle PHPDOCX"/>
    <w:basedOn w:val="Normal"/>
    <w:next w:val="Normal"/>
    <w:link w:val="SubtitleCarPHPDOCX"/>
    <w:uiPriority w:val="11"/>
    <w:qFormat/>
    <w:rsid w:val="00DF064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arPHPDOCX">
    <w:name w:val="Subtitle Car PHPDOCX"/>
    <w:basedOn w:val="DefaultParagraphFontPHPDOCX"/>
    <w:link w:val="SubtitlePHPDOCX"/>
    <w:uiPriority w:val="11"/>
    <w:rsid w:val="00DF064E"/>
    <w:rPr>
      <w:rFonts w:asciiTheme="majorHAnsi" w:eastAsiaTheme="majorEastAsia" w:hAnsiTheme="majorHAnsi" w:cstheme="majorBidi"/>
      <w:i/>
      <w:iCs/>
      <w:color w:val="4F81BD" w:themeColor="accent1"/>
      <w:spacing w:val="15"/>
      <w:sz w:val="24"/>
      <w:szCs w:val="24"/>
    </w:rPr>
  </w:style>
  <w:style w:type="table" w:customStyle="1" w:styleId="NormalTablePHPDOCX">
    <w:name w:val="Normal Table PHPDOCX"/>
    <w:uiPriority w:val="99"/>
    <w:semiHidden/>
    <w:unhideWhenUsed/>
    <w:qFormat/>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493A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nnotationreferencePHPDOCX">
    <w:name w:val="annotation reference PHPDOCX"/>
    <w:basedOn w:val="DefaultParagraphFontPHPDOCX"/>
    <w:uiPriority w:val="99"/>
    <w:semiHidden/>
    <w:unhideWhenUsed/>
    <w:rsid w:val="00E139EA"/>
    <w:rPr>
      <w:sz w:val="16"/>
      <w:szCs w:val="16"/>
    </w:rPr>
  </w:style>
  <w:style w:type="paragraph" w:customStyle="1" w:styleId="annotationtextPHPDOCX">
    <w:name w:val="annotation text PHPDOCX"/>
    <w:basedOn w:val="Normal"/>
    <w:link w:val="CommentTextCharPHPDOCX"/>
    <w:uiPriority w:val="99"/>
    <w:semiHidden/>
    <w:unhideWhenUsed/>
    <w:rsid w:val="00E139EA"/>
    <w:pPr>
      <w:spacing w:line="240" w:lineRule="auto"/>
    </w:pPr>
    <w:rPr>
      <w:sz w:val="20"/>
      <w:szCs w:val="20"/>
    </w:rPr>
  </w:style>
  <w:style w:type="character" w:customStyle="1" w:styleId="CommentTextCharPHPDOCX">
    <w:name w:val="Comment Text Char PHPDOCX"/>
    <w:basedOn w:val="DefaultParagraphFontPHPDOCX"/>
    <w:link w:val="annotationtextPHPDOCX"/>
    <w:uiPriority w:val="99"/>
    <w:semiHidden/>
    <w:rsid w:val="00E139EA"/>
    <w:rPr>
      <w:sz w:val="20"/>
      <w:szCs w:val="20"/>
    </w:rPr>
  </w:style>
  <w:style w:type="paragraph" w:customStyle="1" w:styleId="annotationsubjectPHPDOCX">
    <w:name w:val="annotation subject PHPDOCX"/>
    <w:basedOn w:val="annotationtextPHPDOCX"/>
    <w:next w:val="annotationtextPHPDOCX"/>
    <w:link w:val="CommentSubjectCharPHPDOCX"/>
    <w:uiPriority w:val="99"/>
    <w:semiHidden/>
    <w:unhideWhenUsed/>
    <w:rsid w:val="00E139EA"/>
    <w:rPr>
      <w:b/>
      <w:bCs/>
    </w:rPr>
  </w:style>
  <w:style w:type="character" w:customStyle="1" w:styleId="CommentSubjectCharPHPDOCX">
    <w:name w:val="Comment Subject Char PHPDOCX"/>
    <w:basedOn w:val="CommentTextCharPHPDOCX"/>
    <w:link w:val="annotationsubjectPHPDOCX"/>
    <w:uiPriority w:val="99"/>
    <w:semiHidden/>
    <w:rsid w:val="00E139EA"/>
    <w:rPr>
      <w:b/>
      <w:bCs/>
      <w:sz w:val="20"/>
      <w:szCs w:val="20"/>
    </w:rPr>
  </w:style>
  <w:style w:type="paragraph" w:customStyle="1" w:styleId="BalloonTextPHPDOCX">
    <w:name w:val="Balloon Text PHPDOCX"/>
    <w:basedOn w:val="Normal"/>
    <w:link w:val="BalloonTextCharPHPDOCX"/>
    <w:uiPriority w:val="99"/>
    <w:semiHidden/>
    <w:unhideWhenUsed/>
    <w:rsid w:val="00E139EA"/>
    <w:pPr>
      <w:spacing w:after="0" w:line="240" w:lineRule="auto"/>
    </w:pPr>
    <w:rPr>
      <w:rFonts w:ascii="Tahoma" w:hAnsi="Tahoma" w:cs="Tahoma"/>
      <w:sz w:val="16"/>
      <w:szCs w:val="16"/>
    </w:rPr>
  </w:style>
  <w:style w:type="character" w:customStyle="1" w:styleId="BalloonTextCharPHPDOCX">
    <w:name w:val="Balloon Text Char PHPDOCX"/>
    <w:basedOn w:val="DefaultParagraphFontPHPDOCX"/>
    <w:link w:val="BalloonTextPHPDOCX"/>
    <w:uiPriority w:val="99"/>
    <w:semiHidden/>
    <w:rsid w:val="00E139EA"/>
    <w:rPr>
      <w:rFonts w:ascii="Tahoma" w:hAnsi="Tahoma" w:cs="Tahoma"/>
      <w:sz w:val="16"/>
      <w:szCs w:val="16"/>
    </w:rPr>
  </w:style>
  <w:style w:type="paragraph" w:customStyle="1" w:styleId="footnoteTextPHPDOCX">
    <w:name w:val="footnote Text PHPDOCX"/>
    <w:basedOn w:val="Normal"/>
    <w:link w:val="footnoteTextCarPHPDOCX"/>
    <w:uiPriority w:val="99"/>
    <w:semiHidden/>
    <w:unhideWhenUsed/>
    <w:rsid w:val="006E0FDA"/>
    <w:pPr>
      <w:spacing w:after="0" w:line="240" w:lineRule="auto"/>
    </w:pPr>
    <w:rPr>
      <w:sz w:val="20"/>
      <w:szCs w:val="20"/>
    </w:rPr>
  </w:style>
  <w:style w:type="character" w:customStyle="1" w:styleId="footnoteTextCarPHPDOCX">
    <w:name w:val="footnote Text Car PHPDOCX"/>
    <w:basedOn w:val="DefaultParagraphFontPHPDOCX"/>
    <w:link w:val="footnoteTextPHPDOCX"/>
    <w:uiPriority w:val="99"/>
    <w:semiHidden/>
    <w:rsid w:val="006E0FDA"/>
    <w:rPr>
      <w:sz w:val="20"/>
      <w:szCs w:val="20"/>
    </w:rPr>
  </w:style>
  <w:style w:type="character" w:customStyle="1" w:styleId="footnoteReferencePHPDOCX">
    <w:name w:val="footnote Reference PHPDOCX"/>
    <w:basedOn w:val="DefaultParagraphFontPHPDOCX"/>
    <w:uiPriority w:val="99"/>
    <w:semiHidden/>
    <w:unhideWhenUsed/>
    <w:rsid w:val="006E0FDA"/>
    <w:rPr>
      <w:vertAlign w:val="superscript"/>
    </w:rPr>
  </w:style>
  <w:style w:type="paragraph" w:customStyle="1" w:styleId="endnoteTextPHPDOCX">
    <w:name w:val="endnote Text PHPDOCX"/>
    <w:basedOn w:val="Normal"/>
    <w:link w:val="endnoteTextCarPHPDOCX"/>
    <w:uiPriority w:val="99"/>
    <w:semiHidden/>
    <w:unhideWhenUsed/>
    <w:rsid w:val="006E0FDA"/>
    <w:pPr>
      <w:spacing w:after="0" w:line="240" w:lineRule="auto"/>
    </w:pPr>
    <w:rPr>
      <w:sz w:val="20"/>
      <w:szCs w:val="20"/>
    </w:rPr>
  </w:style>
  <w:style w:type="character" w:customStyle="1" w:styleId="endnoteTextCarPHPDOCX">
    <w:name w:val="endnote Text Car PHPDOCX"/>
    <w:basedOn w:val="DefaultParagraphFontPHPDOCX"/>
    <w:link w:val="endnoteTextPHPDOCX"/>
    <w:uiPriority w:val="99"/>
    <w:semiHidden/>
    <w:rsid w:val="006E0FDA"/>
    <w:rPr>
      <w:sz w:val="20"/>
      <w:szCs w:val="20"/>
    </w:rPr>
  </w:style>
  <w:style w:type="character" w:customStyle="1" w:styleId="endnoteReferencePHPDOCX">
    <w:name w:val="endnote Reference PHPDOCX"/>
    <w:basedOn w:val="DefaultParagraphFontPHPDOCX"/>
    <w:uiPriority w:val="99"/>
    <w:semiHidden/>
    <w:unhideWhenUsed/>
    <w:rsid w:val="006E0FDA"/>
    <w:rPr>
      <w:vertAlign w:val="superscript"/>
    </w:rPr>
  </w:style>
  <w:style w:type="character" w:customStyle="1" w:styleId="Heading1Char1">
    <w:name w:val="Heading 1 Char1"/>
    <w:basedOn w:val="DefaultParagraphFont"/>
    <w:link w:val="Heading1"/>
    <w:uiPriority w:val="9"/>
    <w:rsid w:val="006975C6"/>
    <w:rPr>
      <w:rFonts w:ascii="Helvetica" w:eastAsiaTheme="majorEastAsia" w:hAnsi="Helvetica" w:cstheme="majorBidi"/>
      <w:b/>
      <w:bCs/>
      <w:sz w:val="26"/>
      <w:szCs w:val="28"/>
    </w:rPr>
  </w:style>
  <w:style w:type="character" w:customStyle="1" w:styleId="Heading2Char1">
    <w:name w:val="Heading 2 Char1"/>
    <w:basedOn w:val="DefaultParagraphFont"/>
    <w:link w:val="Heading2"/>
    <w:uiPriority w:val="9"/>
    <w:rsid w:val="006975C6"/>
    <w:rPr>
      <w:rFonts w:ascii="Helvetica" w:eastAsiaTheme="majorEastAsia" w:hAnsi="Helvetica" w:cstheme="majorBidi"/>
      <w:b/>
      <w:bCs/>
      <w:szCs w:val="26"/>
    </w:rPr>
  </w:style>
  <w:style w:type="character" w:customStyle="1" w:styleId="HeaderChar1">
    <w:name w:val="Header Char1"/>
    <w:basedOn w:val="DefaultParagraphFont"/>
    <w:link w:val="Header"/>
    <w:uiPriority w:val="99"/>
    <w:rsid w:val="006975C6"/>
    <w:rPr>
      <w:rFonts w:ascii="Helvetica" w:hAnsi="Helvetica"/>
    </w:rPr>
  </w:style>
  <w:style w:type="character" w:customStyle="1" w:styleId="FooterChar1">
    <w:name w:val="Footer Char1"/>
    <w:basedOn w:val="DefaultParagraphFont"/>
    <w:link w:val="Footer"/>
    <w:uiPriority w:val="99"/>
    <w:rsid w:val="006975C6"/>
    <w:rPr>
      <w:rFonts w:ascii="Helvetica" w:hAnsi="Helvetica"/>
    </w:rPr>
  </w:style>
  <w:style w:type="character" w:customStyle="1" w:styleId="BalloonTextChar1">
    <w:name w:val="Balloon Text Char1"/>
    <w:basedOn w:val="DefaultParagraphFont"/>
    <w:link w:val="BalloonText"/>
    <w:uiPriority w:val="99"/>
    <w:semiHidden/>
    <w:rsid w:val="006975C6"/>
    <w:rPr>
      <w:rFonts w:ascii="Tahoma" w:hAnsi="Tahoma" w:cs="Tahoma"/>
      <w:sz w:val="16"/>
      <w:szCs w:val="16"/>
    </w:rPr>
  </w:style>
  <w:style w:type="paragraph" w:styleId="ListParagraph">
    <w:name w:val="List Paragraph"/>
    <w:basedOn w:val="Normal"/>
    <w:uiPriority w:val="34"/>
    <w:qFormat/>
    <w:rsid w:val="00D0195C"/>
    <w:pPr>
      <w:ind w:left="720"/>
      <w:contextualSpacing/>
    </w:pPr>
  </w:style>
  <w:style w:type="character" w:customStyle="1" w:styleId="annotationreferencePHPDOCX0">
    <w:name w:val="annotation reference PHPDOCX"/>
    <w:basedOn w:val="DefaultParagraphFontPHPDOCX"/>
    <w:uiPriority w:val="99"/>
    <w:semiHidden/>
    <w:unhideWhenUsed/>
    <w:rsid w:val="00E139EA"/>
    <w:rPr>
      <w:sz w:val="16"/>
      <w:szCs w:val="16"/>
    </w:rPr>
  </w:style>
  <w:style w:type="paragraph" w:customStyle="1" w:styleId="annotationtextPHPDOCX0">
    <w:name w:val="annotation text PHPDOCX"/>
    <w:basedOn w:val="Normal"/>
    <w:uiPriority w:val="99"/>
    <w:semiHidden/>
    <w:unhideWhenUsed/>
    <w:rsid w:val="00E139EA"/>
    <w:pPr>
      <w:spacing w:line="240" w:lineRule="auto"/>
    </w:pPr>
    <w:rPr>
      <w:sz w:val="20"/>
      <w:szCs w:val="20"/>
    </w:rPr>
  </w:style>
  <w:style w:type="paragraph" w:customStyle="1" w:styleId="annotationsubjectPHPDOCX0">
    <w:name w:val="annotation subject PHPDOCX"/>
    <w:basedOn w:val="annotationtextPHPDOCX0"/>
    <w:next w:val="annotationtextPHPDOCX0"/>
    <w:uiPriority w:val="99"/>
    <w:semiHidden/>
    <w:unhideWhenUsed/>
    <w:rsid w:val="00E139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851623">
      <w:bodyDiv w:val="1"/>
      <w:marLeft w:val="0"/>
      <w:marRight w:val="0"/>
      <w:marTop w:val="0"/>
      <w:marBottom w:val="0"/>
      <w:divBdr>
        <w:top w:val="none" w:sz="0" w:space="0" w:color="auto"/>
        <w:left w:val="none" w:sz="0" w:space="0" w:color="auto"/>
        <w:bottom w:val="none" w:sz="0" w:space="0" w:color="auto"/>
        <w:right w:val="none" w:sz="0" w:space="0" w:color="auto"/>
      </w:divBdr>
    </w:div>
    <w:div w:id="366417353">
      <w:bodyDiv w:val="1"/>
      <w:marLeft w:val="0"/>
      <w:marRight w:val="0"/>
      <w:marTop w:val="0"/>
      <w:marBottom w:val="0"/>
      <w:divBdr>
        <w:top w:val="none" w:sz="0" w:space="0" w:color="auto"/>
        <w:left w:val="none" w:sz="0" w:space="0" w:color="auto"/>
        <w:bottom w:val="none" w:sz="0" w:space="0" w:color="auto"/>
        <w:right w:val="none" w:sz="0" w:space="0" w:color="auto"/>
      </w:divBdr>
    </w:div>
    <w:div w:id="1367412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5.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7.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6.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3AACE6-4865-4DB9-807D-A7EF8EDCB0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23</Pages>
  <Words>6596</Words>
  <Characters>37601</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test</dc:creator>
  <cp:lastModifiedBy>Matjaž Mihelčič</cp:lastModifiedBy>
  <cp:revision>3</cp:revision>
  <dcterms:created xsi:type="dcterms:W3CDTF">2022-04-08T07:16:00Z</dcterms:created>
  <dcterms:modified xsi:type="dcterms:W3CDTF">2022-04-08T07:18:00Z</dcterms:modified>
</cp:coreProperties>
</file>